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AF25D87" w14:textId="77777777" w:rsidR="00586C7D" w:rsidRPr="00DC7F6B" w:rsidRDefault="00586C7D" w:rsidP="00552D12">
      <w:pPr>
        <w:spacing w:line="360" w:lineRule="auto"/>
        <w:rPr>
          <w:sz w:val="28"/>
          <w:szCs w:val="28"/>
        </w:rPr>
      </w:pPr>
    </w:p>
    <w:p w14:paraId="52E3A08C" w14:textId="6B300EE4" w:rsidR="002464B7" w:rsidRPr="00272E37" w:rsidRDefault="002464B7" w:rsidP="002464B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272E37">
        <w:rPr>
          <w:sz w:val="28"/>
          <w:szCs w:val="28"/>
        </w:rPr>
        <w:t>УТВЕРЖДЕН</w:t>
      </w:r>
    </w:p>
    <w:p w14:paraId="01930C01" w14:textId="77777777" w:rsidR="002464B7" w:rsidRPr="00272E37" w:rsidRDefault="002464B7" w:rsidP="002464B7">
      <w:pPr>
        <w:rPr>
          <w:sz w:val="28"/>
          <w:szCs w:val="28"/>
        </w:rPr>
      </w:pPr>
      <w:r w:rsidRPr="00272E37">
        <w:rPr>
          <w:sz w:val="28"/>
          <w:szCs w:val="28"/>
        </w:rPr>
        <w:t xml:space="preserve">                                                                                  постановлением администрации</w:t>
      </w:r>
    </w:p>
    <w:p w14:paraId="0140407C" w14:textId="77777777" w:rsidR="002464B7" w:rsidRPr="00272E37" w:rsidRDefault="002464B7" w:rsidP="002464B7">
      <w:pPr>
        <w:jc w:val="right"/>
        <w:rPr>
          <w:sz w:val="28"/>
          <w:szCs w:val="28"/>
        </w:rPr>
      </w:pPr>
      <w:r w:rsidRPr="00272E37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</w:t>
      </w:r>
      <w:r w:rsidRPr="00272E37">
        <w:rPr>
          <w:sz w:val="28"/>
          <w:szCs w:val="28"/>
        </w:rPr>
        <w:t>городского округа город Воронеж</w:t>
      </w:r>
    </w:p>
    <w:p w14:paraId="18F6786B" w14:textId="53346238" w:rsidR="002464B7" w:rsidRPr="00272E37" w:rsidRDefault="005B091E" w:rsidP="005B091E">
      <w:pPr>
        <w:tabs>
          <w:tab w:val="left" w:pos="6285"/>
          <w:tab w:val="right" w:pos="9796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2464B7" w:rsidRPr="00272E37">
        <w:rPr>
          <w:sz w:val="28"/>
          <w:szCs w:val="28"/>
        </w:rPr>
        <w:t>от</w:t>
      </w:r>
      <w:r>
        <w:rPr>
          <w:sz w:val="28"/>
          <w:szCs w:val="28"/>
        </w:rPr>
        <w:t xml:space="preserve"> 24.02.2026     </w:t>
      </w:r>
      <w:r w:rsidR="002464B7" w:rsidRPr="00272E3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261</w:t>
      </w:r>
    </w:p>
    <w:p w14:paraId="427655A8" w14:textId="77777777" w:rsidR="002464B7" w:rsidRPr="00272E37" w:rsidRDefault="002464B7" w:rsidP="002464B7">
      <w:pPr>
        <w:rPr>
          <w:sz w:val="28"/>
          <w:szCs w:val="28"/>
        </w:rPr>
      </w:pPr>
    </w:p>
    <w:p w14:paraId="50C0E2BD" w14:textId="77777777" w:rsidR="002464B7" w:rsidRPr="00272E37" w:rsidRDefault="002464B7" w:rsidP="002464B7">
      <w:pPr>
        <w:rPr>
          <w:sz w:val="28"/>
          <w:szCs w:val="28"/>
        </w:rPr>
      </w:pPr>
    </w:p>
    <w:p w14:paraId="12C74095" w14:textId="77777777" w:rsidR="002464B7" w:rsidRPr="00272E37" w:rsidRDefault="00146EE8" w:rsidP="002464B7">
      <w:pPr>
        <w:rPr>
          <w:sz w:val="28"/>
          <w:szCs w:val="28"/>
        </w:rPr>
      </w:pPr>
      <w:r w:rsidRPr="00146EE8">
        <w:rPr>
          <w:sz w:val="28"/>
          <w:szCs w:val="28"/>
        </w:rPr>
        <w:t>Гошко Ю.А.</w:t>
      </w:r>
    </w:p>
    <w:p w14:paraId="01055865" w14:textId="77777777" w:rsidR="002464B7" w:rsidRPr="00272E37" w:rsidRDefault="002464B7" w:rsidP="002464B7">
      <w:pPr>
        <w:rPr>
          <w:sz w:val="28"/>
          <w:szCs w:val="28"/>
        </w:rPr>
      </w:pPr>
    </w:p>
    <w:p w14:paraId="451CBA03" w14:textId="77777777" w:rsidR="002464B7" w:rsidRPr="00272E37" w:rsidRDefault="002464B7" w:rsidP="002464B7">
      <w:pPr>
        <w:rPr>
          <w:sz w:val="28"/>
          <w:szCs w:val="28"/>
        </w:rPr>
      </w:pPr>
    </w:p>
    <w:p w14:paraId="7A18DC14" w14:textId="77777777" w:rsidR="002464B7" w:rsidRPr="00272E37" w:rsidRDefault="002464B7" w:rsidP="002464B7">
      <w:pPr>
        <w:rPr>
          <w:sz w:val="28"/>
          <w:szCs w:val="28"/>
        </w:rPr>
      </w:pPr>
    </w:p>
    <w:p w14:paraId="26BFF283" w14:textId="77777777" w:rsidR="002464B7" w:rsidRPr="000E7752" w:rsidRDefault="002464B7" w:rsidP="002464B7">
      <w:pPr>
        <w:spacing w:line="360" w:lineRule="auto"/>
        <w:rPr>
          <w:sz w:val="28"/>
          <w:szCs w:val="28"/>
        </w:rPr>
      </w:pPr>
      <w:r w:rsidRPr="00272E37">
        <w:rPr>
          <w:sz w:val="28"/>
          <w:szCs w:val="28"/>
        </w:rPr>
        <w:t xml:space="preserve">Заказчик – </w:t>
      </w:r>
      <w:r w:rsidR="00146EE8">
        <w:rPr>
          <w:sz w:val="28"/>
          <w:szCs w:val="28"/>
        </w:rPr>
        <w:t>Уколов В. В.</w:t>
      </w:r>
    </w:p>
    <w:p w14:paraId="2CC7602F" w14:textId="77777777" w:rsidR="00D107E5" w:rsidRDefault="00D107E5" w:rsidP="00552D12">
      <w:pPr>
        <w:spacing w:line="360" w:lineRule="auto"/>
        <w:rPr>
          <w:b/>
          <w:bCs/>
          <w:sz w:val="28"/>
          <w:szCs w:val="28"/>
        </w:rPr>
      </w:pPr>
    </w:p>
    <w:p w14:paraId="77C1C7AF" w14:textId="77777777" w:rsidR="009F008A" w:rsidRPr="00DC7F6B" w:rsidRDefault="009F008A" w:rsidP="00552D12">
      <w:pPr>
        <w:spacing w:line="360" w:lineRule="auto"/>
        <w:rPr>
          <w:b/>
          <w:bCs/>
          <w:sz w:val="28"/>
          <w:szCs w:val="28"/>
        </w:rPr>
      </w:pPr>
    </w:p>
    <w:p w14:paraId="601671E5" w14:textId="77777777"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14:paraId="581C38A1" w14:textId="77777777" w:rsidR="00C7478E" w:rsidRPr="002464B7" w:rsidRDefault="00C7478E" w:rsidP="00C7478E">
      <w:pPr>
        <w:suppressAutoHyphens w:val="0"/>
        <w:autoSpaceDE w:val="0"/>
        <w:autoSpaceDN w:val="0"/>
        <w:adjustRightInd w:val="0"/>
        <w:spacing w:line="276" w:lineRule="auto"/>
        <w:ind w:left="851" w:right="865"/>
        <w:rPr>
          <w:bCs/>
          <w:sz w:val="28"/>
          <w:szCs w:val="28"/>
        </w:rPr>
      </w:pPr>
      <w:r w:rsidRPr="002464B7">
        <w:rPr>
          <w:bCs/>
          <w:caps/>
          <w:sz w:val="28"/>
          <w:szCs w:val="28"/>
        </w:rPr>
        <w:t xml:space="preserve">ПРОЕКТ ПЛАНИРОВКИ </w:t>
      </w:r>
      <w:r w:rsidRPr="002464B7">
        <w:rPr>
          <w:bCs/>
          <w:sz w:val="28"/>
          <w:szCs w:val="28"/>
        </w:rPr>
        <w:t xml:space="preserve">ТЕРРИТОРИИ,  </w:t>
      </w:r>
    </w:p>
    <w:p w14:paraId="4DB55B8B" w14:textId="77777777" w:rsidR="00C41416" w:rsidRDefault="00C7478E" w:rsidP="00C7478E">
      <w:pPr>
        <w:suppressAutoHyphens w:val="0"/>
        <w:autoSpaceDE w:val="0"/>
        <w:autoSpaceDN w:val="0"/>
        <w:adjustRightInd w:val="0"/>
        <w:spacing w:line="276" w:lineRule="auto"/>
        <w:ind w:left="851" w:right="865"/>
        <w:rPr>
          <w:sz w:val="28"/>
          <w:szCs w:val="28"/>
          <w:lang w:bidi="ru-RU"/>
        </w:rPr>
      </w:pPr>
      <w:r w:rsidRPr="002464B7">
        <w:rPr>
          <w:sz w:val="28"/>
          <w:szCs w:val="28"/>
        </w:rPr>
        <w:t xml:space="preserve">ОГРАНИЧЕННОЙ </w:t>
      </w:r>
      <w:r w:rsidRPr="002464B7">
        <w:rPr>
          <w:sz w:val="28"/>
          <w:szCs w:val="28"/>
          <w:lang w:bidi="ru-RU"/>
        </w:rPr>
        <w:t xml:space="preserve">УЛ. КУКОЛКИНА, УЛ. КОЛЬЦОВСКАЯ, </w:t>
      </w:r>
    </w:p>
    <w:p w14:paraId="4185C248" w14:textId="77777777" w:rsidR="00C7478E" w:rsidRPr="002464B7" w:rsidRDefault="00C7478E" w:rsidP="00C7478E">
      <w:pPr>
        <w:suppressAutoHyphens w:val="0"/>
        <w:autoSpaceDE w:val="0"/>
        <w:autoSpaceDN w:val="0"/>
        <w:adjustRightInd w:val="0"/>
        <w:spacing w:line="276" w:lineRule="auto"/>
        <w:ind w:left="851" w:right="865"/>
        <w:rPr>
          <w:bCs/>
          <w:sz w:val="28"/>
          <w:szCs w:val="28"/>
        </w:rPr>
      </w:pPr>
      <w:r w:rsidRPr="002464B7">
        <w:rPr>
          <w:sz w:val="28"/>
          <w:szCs w:val="28"/>
          <w:lang w:bidi="ru-RU"/>
        </w:rPr>
        <w:t xml:space="preserve">УЛ. 9 ЯНВАРЯ, УЛ. НИКИТИНСКАЯ </w:t>
      </w:r>
      <w:r w:rsidRPr="002464B7">
        <w:rPr>
          <w:bCs/>
          <w:color w:val="000000"/>
          <w:sz w:val="28"/>
          <w:lang w:eastAsia="ru-RU"/>
        </w:rPr>
        <w:t xml:space="preserve">В ГОРОДСКОМ ОКРУГЕ </w:t>
      </w:r>
      <w:r w:rsidR="00166716" w:rsidRPr="002464B7">
        <w:rPr>
          <w:bCs/>
          <w:color w:val="000000"/>
          <w:sz w:val="28"/>
          <w:lang w:eastAsia="ru-RU"/>
        </w:rPr>
        <w:t>ГОРОД ВОРОНЕЖ</w:t>
      </w:r>
      <w:r w:rsidRPr="002464B7">
        <w:rPr>
          <w:bCs/>
          <w:color w:val="000000"/>
          <w:sz w:val="28"/>
          <w:lang w:eastAsia="ru-RU"/>
        </w:rPr>
        <w:t xml:space="preserve">  </w:t>
      </w:r>
    </w:p>
    <w:p w14:paraId="437B1561" w14:textId="77777777" w:rsidR="00586C7D" w:rsidRPr="00DC7F6B" w:rsidRDefault="00586C7D" w:rsidP="00AD51AE">
      <w:pPr>
        <w:spacing w:line="360" w:lineRule="auto"/>
        <w:rPr>
          <w:b/>
          <w:bCs/>
          <w:sz w:val="28"/>
          <w:szCs w:val="28"/>
        </w:rPr>
      </w:pPr>
    </w:p>
    <w:p w14:paraId="63F0002E" w14:textId="77777777" w:rsidR="00586C7D" w:rsidRDefault="00586C7D" w:rsidP="00552D12">
      <w:pPr>
        <w:spacing w:line="360" w:lineRule="auto"/>
        <w:rPr>
          <w:b/>
          <w:bCs/>
          <w:sz w:val="28"/>
          <w:szCs w:val="28"/>
        </w:rPr>
      </w:pPr>
    </w:p>
    <w:p w14:paraId="0943CBAB" w14:textId="77777777" w:rsidR="002464B7" w:rsidRPr="00D7108F" w:rsidRDefault="002464B7" w:rsidP="002464B7">
      <w:pPr>
        <w:rPr>
          <w:sz w:val="28"/>
          <w:szCs w:val="28"/>
        </w:rPr>
      </w:pPr>
      <w:r w:rsidRPr="00D7108F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ПЛАНИРОВКИ</w:t>
      </w:r>
      <w:r w:rsidRPr="00D7108F">
        <w:rPr>
          <w:sz w:val="28"/>
          <w:szCs w:val="28"/>
        </w:rPr>
        <w:t xml:space="preserve"> ТЕРРИТОРИИ</w:t>
      </w:r>
    </w:p>
    <w:p w14:paraId="08E90244" w14:textId="77777777" w:rsidR="002464B7" w:rsidRPr="00D7108F" w:rsidRDefault="002464B7" w:rsidP="002464B7">
      <w:pPr>
        <w:rPr>
          <w:sz w:val="28"/>
          <w:szCs w:val="28"/>
        </w:rPr>
      </w:pPr>
      <w:r w:rsidRPr="00D7108F">
        <w:rPr>
          <w:sz w:val="28"/>
          <w:szCs w:val="28"/>
        </w:rPr>
        <w:t>ОСНОВНАЯ ЧАСТЬ</w:t>
      </w:r>
    </w:p>
    <w:p w14:paraId="6E08A572" w14:textId="77777777" w:rsidR="002464B7" w:rsidRPr="00A711CF" w:rsidRDefault="002464B7" w:rsidP="002464B7">
      <w:pPr>
        <w:rPr>
          <w:szCs w:val="28"/>
        </w:rPr>
      </w:pPr>
    </w:p>
    <w:p w14:paraId="5CBFEFD6" w14:textId="77777777" w:rsidR="002464B7" w:rsidRPr="00D7108F" w:rsidRDefault="002464B7" w:rsidP="002464B7">
      <w:pPr>
        <w:rPr>
          <w:sz w:val="28"/>
          <w:szCs w:val="28"/>
        </w:rPr>
      </w:pPr>
      <w:r w:rsidRPr="00D7108F">
        <w:rPr>
          <w:sz w:val="28"/>
          <w:szCs w:val="28"/>
        </w:rPr>
        <w:t>2025-П</w:t>
      </w:r>
      <w:r>
        <w:rPr>
          <w:sz w:val="28"/>
          <w:szCs w:val="28"/>
        </w:rPr>
        <w:t>П</w:t>
      </w:r>
      <w:r w:rsidRPr="00D7108F">
        <w:rPr>
          <w:sz w:val="28"/>
          <w:szCs w:val="28"/>
        </w:rPr>
        <w:t>Т</w:t>
      </w:r>
    </w:p>
    <w:p w14:paraId="4A60D476" w14:textId="77777777" w:rsidR="002464B7" w:rsidRPr="00D7108F" w:rsidRDefault="002464B7" w:rsidP="002464B7">
      <w:pPr>
        <w:rPr>
          <w:sz w:val="28"/>
          <w:szCs w:val="28"/>
        </w:rPr>
      </w:pPr>
    </w:p>
    <w:p w14:paraId="7FC38609" w14:textId="77777777" w:rsidR="002464B7" w:rsidRPr="00D7108F" w:rsidRDefault="002464B7" w:rsidP="002464B7">
      <w:pPr>
        <w:rPr>
          <w:sz w:val="28"/>
          <w:szCs w:val="28"/>
        </w:rPr>
      </w:pPr>
      <w:r w:rsidRPr="00D7108F">
        <w:rPr>
          <w:sz w:val="28"/>
          <w:szCs w:val="28"/>
        </w:rPr>
        <w:t>ТОМ I</w:t>
      </w:r>
    </w:p>
    <w:p w14:paraId="0AF9F8F0" w14:textId="77777777"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14:paraId="32CFD7CB" w14:textId="77777777"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14:paraId="6A9660F5" w14:textId="77777777"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14:paraId="26128B85" w14:textId="77777777"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14:paraId="307F321A" w14:textId="77777777"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14:paraId="1AB1DF8C" w14:textId="77777777"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14:paraId="34D9B801" w14:textId="77777777" w:rsidR="00586C7D" w:rsidRDefault="00586C7D" w:rsidP="00552D12">
      <w:pPr>
        <w:spacing w:line="360" w:lineRule="auto"/>
        <w:rPr>
          <w:b/>
          <w:bCs/>
          <w:sz w:val="28"/>
          <w:szCs w:val="28"/>
        </w:rPr>
      </w:pPr>
    </w:p>
    <w:p w14:paraId="1F74D668" w14:textId="77777777" w:rsidR="00C7478E" w:rsidRPr="00DC7F6B" w:rsidRDefault="00C7478E" w:rsidP="00552D12">
      <w:pPr>
        <w:spacing w:line="360" w:lineRule="auto"/>
        <w:rPr>
          <w:b/>
          <w:bCs/>
          <w:sz w:val="28"/>
          <w:szCs w:val="28"/>
        </w:rPr>
      </w:pPr>
    </w:p>
    <w:p w14:paraId="605217AA" w14:textId="77777777"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14:paraId="4862C453" w14:textId="5A4BF7B2" w:rsidR="00586C7D" w:rsidRDefault="00C7478E" w:rsidP="00552D1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Воронеж 202</w:t>
      </w:r>
      <w:r w:rsidR="001D7820">
        <w:rPr>
          <w:sz w:val="28"/>
          <w:szCs w:val="28"/>
        </w:rPr>
        <w:t>6</w:t>
      </w:r>
    </w:p>
    <w:p w14:paraId="10128FC1" w14:textId="77777777" w:rsidR="00B550FC" w:rsidRPr="00DC7F6B" w:rsidRDefault="00B550FC" w:rsidP="00552D12">
      <w:pPr>
        <w:spacing w:line="360" w:lineRule="auto"/>
        <w:rPr>
          <w:sz w:val="28"/>
          <w:szCs w:val="28"/>
        </w:rPr>
      </w:pPr>
    </w:p>
    <w:p w14:paraId="33218C4C" w14:textId="77777777" w:rsidR="00586C7D" w:rsidRPr="00DC7F6B" w:rsidRDefault="00586C7D" w:rsidP="00552D12">
      <w:pPr>
        <w:spacing w:line="360" w:lineRule="auto"/>
        <w:rPr>
          <w:sz w:val="28"/>
          <w:szCs w:val="28"/>
        </w:rPr>
        <w:sectPr w:rsidR="00586C7D" w:rsidRPr="00DC7F6B">
          <w:pgSz w:w="11906" w:h="16838"/>
          <w:pgMar w:top="719" w:right="850" w:bottom="1134" w:left="1260" w:header="708" w:footer="708" w:gutter="0"/>
          <w:cols w:space="708"/>
          <w:docGrid w:linePitch="360"/>
        </w:sectPr>
      </w:pPr>
    </w:p>
    <w:p w14:paraId="29100764" w14:textId="77777777" w:rsidR="00586C7D" w:rsidRPr="00DC7F6B" w:rsidRDefault="00586C7D" w:rsidP="00552D12">
      <w:pPr>
        <w:spacing w:line="360" w:lineRule="auto"/>
        <w:rPr>
          <w:sz w:val="28"/>
          <w:szCs w:val="28"/>
        </w:rPr>
      </w:pPr>
    </w:p>
    <w:p w14:paraId="66F8619D" w14:textId="77777777" w:rsidR="00586C7D" w:rsidRPr="00DC7F6B" w:rsidRDefault="00586C7D" w:rsidP="00552D12">
      <w:pPr>
        <w:spacing w:line="360" w:lineRule="auto"/>
        <w:rPr>
          <w:sz w:val="28"/>
          <w:szCs w:val="28"/>
        </w:rPr>
      </w:pPr>
    </w:p>
    <w:p w14:paraId="61C5BF84" w14:textId="77777777" w:rsidR="00146EE8" w:rsidRPr="00272E37" w:rsidRDefault="00146EE8" w:rsidP="00146EE8">
      <w:pPr>
        <w:rPr>
          <w:sz w:val="28"/>
          <w:szCs w:val="28"/>
        </w:rPr>
      </w:pPr>
      <w:r w:rsidRPr="00146EE8">
        <w:rPr>
          <w:sz w:val="28"/>
          <w:szCs w:val="28"/>
        </w:rPr>
        <w:t>Гошко Ю.А.</w:t>
      </w:r>
    </w:p>
    <w:p w14:paraId="7A5111FA" w14:textId="77777777" w:rsidR="00146EE8" w:rsidRPr="00272E37" w:rsidRDefault="00146EE8" w:rsidP="00146EE8">
      <w:pPr>
        <w:rPr>
          <w:sz w:val="28"/>
          <w:szCs w:val="28"/>
        </w:rPr>
      </w:pPr>
    </w:p>
    <w:p w14:paraId="132B9AA9" w14:textId="77777777" w:rsidR="00146EE8" w:rsidRPr="00272E37" w:rsidRDefault="00146EE8" w:rsidP="00146EE8">
      <w:pPr>
        <w:rPr>
          <w:sz w:val="28"/>
          <w:szCs w:val="28"/>
        </w:rPr>
      </w:pPr>
    </w:p>
    <w:p w14:paraId="0AD8FC2C" w14:textId="77777777" w:rsidR="00146EE8" w:rsidRPr="00272E37" w:rsidRDefault="00146EE8" w:rsidP="00146EE8">
      <w:pPr>
        <w:rPr>
          <w:sz w:val="28"/>
          <w:szCs w:val="28"/>
        </w:rPr>
      </w:pPr>
    </w:p>
    <w:p w14:paraId="414ECEFE" w14:textId="77777777" w:rsidR="00146EE8" w:rsidRPr="000E7752" w:rsidRDefault="00146EE8" w:rsidP="00146EE8">
      <w:pPr>
        <w:spacing w:line="360" w:lineRule="auto"/>
        <w:rPr>
          <w:sz w:val="28"/>
          <w:szCs w:val="28"/>
        </w:rPr>
      </w:pPr>
      <w:r w:rsidRPr="00272E37">
        <w:rPr>
          <w:sz w:val="28"/>
          <w:szCs w:val="28"/>
        </w:rPr>
        <w:t xml:space="preserve">Заказчик – </w:t>
      </w:r>
      <w:r>
        <w:rPr>
          <w:sz w:val="28"/>
          <w:szCs w:val="28"/>
        </w:rPr>
        <w:t>Уколов В. В.</w:t>
      </w:r>
    </w:p>
    <w:p w14:paraId="0767CA28" w14:textId="77777777" w:rsidR="00146EE8" w:rsidRDefault="00146EE8" w:rsidP="00146EE8">
      <w:pPr>
        <w:spacing w:line="360" w:lineRule="auto"/>
        <w:rPr>
          <w:b/>
          <w:bCs/>
          <w:sz w:val="28"/>
          <w:szCs w:val="28"/>
        </w:rPr>
      </w:pPr>
    </w:p>
    <w:p w14:paraId="33C318E1" w14:textId="77777777" w:rsidR="00146EE8" w:rsidRPr="00DC7F6B" w:rsidRDefault="00146EE8" w:rsidP="00146EE8">
      <w:pPr>
        <w:spacing w:line="360" w:lineRule="auto"/>
        <w:rPr>
          <w:b/>
          <w:bCs/>
          <w:sz w:val="28"/>
          <w:szCs w:val="28"/>
        </w:rPr>
      </w:pPr>
    </w:p>
    <w:p w14:paraId="5E9E39FE" w14:textId="77777777" w:rsidR="00146EE8" w:rsidRPr="00DC7F6B" w:rsidRDefault="00146EE8" w:rsidP="00146EE8">
      <w:pPr>
        <w:spacing w:line="360" w:lineRule="auto"/>
        <w:rPr>
          <w:b/>
          <w:bCs/>
          <w:sz w:val="28"/>
          <w:szCs w:val="28"/>
        </w:rPr>
      </w:pPr>
    </w:p>
    <w:p w14:paraId="77239F56" w14:textId="77777777" w:rsidR="00146EE8" w:rsidRPr="002464B7" w:rsidRDefault="00146EE8" w:rsidP="00146EE8">
      <w:pPr>
        <w:suppressAutoHyphens w:val="0"/>
        <w:autoSpaceDE w:val="0"/>
        <w:autoSpaceDN w:val="0"/>
        <w:adjustRightInd w:val="0"/>
        <w:spacing w:line="276" w:lineRule="auto"/>
        <w:ind w:left="851" w:right="865"/>
        <w:rPr>
          <w:bCs/>
          <w:sz w:val="28"/>
          <w:szCs w:val="28"/>
        </w:rPr>
      </w:pPr>
      <w:r w:rsidRPr="002464B7">
        <w:rPr>
          <w:bCs/>
          <w:caps/>
          <w:sz w:val="28"/>
          <w:szCs w:val="28"/>
        </w:rPr>
        <w:t xml:space="preserve">ПРОЕКТ ПЛАНИРОВКИ </w:t>
      </w:r>
      <w:r w:rsidRPr="002464B7">
        <w:rPr>
          <w:bCs/>
          <w:sz w:val="28"/>
          <w:szCs w:val="28"/>
        </w:rPr>
        <w:t xml:space="preserve">ТЕРРИТОРИИ,  </w:t>
      </w:r>
    </w:p>
    <w:p w14:paraId="2CA48CD2" w14:textId="77777777" w:rsidR="00146EE8" w:rsidRPr="002464B7" w:rsidRDefault="00146EE8" w:rsidP="00146EE8">
      <w:pPr>
        <w:suppressAutoHyphens w:val="0"/>
        <w:autoSpaceDE w:val="0"/>
        <w:autoSpaceDN w:val="0"/>
        <w:adjustRightInd w:val="0"/>
        <w:spacing w:line="276" w:lineRule="auto"/>
        <w:ind w:left="851" w:right="865"/>
        <w:rPr>
          <w:bCs/>
          <w:sz w:val="28"/>
          <w:szCs w:val="28"/>
        </w:rPr>
      </w:pPr>
      <w:r w:rsidRPr="002464B7">
        <w:rPr>
          <w:sz w:val="28"/>
          <w:szCs w:val="28"/>
        </w:rPr>
        <w:t xml:space="preserve">ОГРАНИЧЕННОЙ </w:t>
      </w:r>
      <w:r w:rsidRPr="002464B7">
        <w:rPr>
          <w:sz w:val="28"/>
          <w:szCs w:val="28"/>
          <w:lang w:bidi="ru-RU"/>
        </w:rPr>
        <w:t xml:space="preserve">УЛ. КУКОЛКИНА, УЛ. КОЛЬЦОВСКАЯ, УЛ. 9 ЯНВАРЯ, УЛ. НИКИТИНСКАЯ </w:t>
      </w:r>
      <w:r w:rsidRPr="002464B7">
        <w:rPr>
          <w:bCs/>
          <w:color w:val="000000"/>
          <w:sz w:val="28"/>
          <w:lang w:eastAsia="ru-RU"/>
        </w:rPr>
        <w:t xml:space="preserve">В ГОРОДСКОМ ОКРУГЕ ГОРОД ВОРОНЕЖ  </w:t>
      </w:r>
    </w:p>
    <w:p w14:paraId="3FBB2164" w14:textId="77777777" w:rsidR="00146EE8" w:rsidRPr="00DC7F6B" w:rsidRDefault="00146EE8" w:rsidP="00146EE8">
      <w:pPr>
        <w:spacing w:line="360" w:lineRule="auto"/>
        <w:rPr>
          <w:b/>
          <w:bCs/>
          <w:sz w:val="28"/>
          <w:szCs w:val="28"/>
        </w:rPr>
      </w:pPr>
    </w:p>
    <w:p w14:paraId="08FCCFA6" w14:textId="77777777" w:rsidR="00146EE8" w:rsidRDefault="00146EE8" w:rsidP="00146EE8">
      <w:pPr>
        <w:spacing w:line="360" w:lineRule="auto"/>
        <w:rPr>
          <w:b/>
          <w:bCs/>
          <w:sz w:val="28"/>
          <w:szCs w:val="28"/>
        </w:rPr>
      </w:pPr>
    </w:p>
    <w:p w14:paraId="65B6D05F" w14:textId="77777777" w:rsidR="00146EE8" w:rsidRPr="00D7108F" w:rsidRDefault="00146EE8" w:rsidP="00146EE8">
      <w:pPr>
        <w:rPr>
          <w:sz w:val="28"/>
          <w:szCs w:val="28"/>
        </w:rPr>
      </w:pPr>
      <w:r w:rsidRPr="00D7108F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ПЛАНИРОВКИ</w:t>
      </w:r>
      <w:r w:rsidRPr="00D7108F">
        <w:rPr>
          <w:sz w:val="28"/>
          <w:szCs w:val="28"/>
        </w:rPr>
        <w:t xml:space="preserve"> ТЕРРИТОРИИ</w:t>
      </w:r>
    </w:p>
    <w:p w14:paraId="3164A7C7" w14:textId="77777777" w:rsidR="00146EE8" w:rsidRPr="00D7108F" w:rsidRDefault="00146EE8" w:rsidP="00146EE8">
      <w:pPr>
        <w:rPr>
          <w:sz w:val="28"/>
          <w:szCs w:val="28"/>
        </w:rPr>
      </w:pPr>
      <w:r w:rsidRPr="00D7108F">
        <w:rPr>
          <w:sz w:val="28"/>
          <w:szCs w:val="28"/>
        </w:rPr>
        <w:t>ОСНОВНАЯ ЧАСТЬ</w:t>
      </w:r>
    </w:p>
    <w:p w14:paraId="7D8539E8" w14:textId="77777777" w:rsidR="00146EE8" w:rsidRPr="00A711CF" w:rsidRDefault="00146EE8" w:rsidP="00146EE8">
      <w:pPr>
        <w:rPr>
          <w:szCs w:val="28"/>
        </w:rPr>
      </w:pPr>
    </w:p>
    <w:p w14:paraId="7B0B7775" w14:textId="77777777" w:rsidR="00146EE8" w:rsidRPr="00D7108F" w:rsidRDefault="00146EE8" w:rsidP="00146EE8">
      <w:pPr>
        <w:rPr>
          <w:sz w:val="28"/>
          <w:szCs w:val="28"/>
        </w:rPr>
      </w:pPr>
      <w:r w:rsidRPr="00D7108F">
        <w:rPr>
          <w:sz w:val="28"/>
          <w:szCs w:val="28"/>
        </w:rPr>
        <w:t>2025-П</w:t>
      </w:r>
      <w:r>
        <w:rPr>
          <w:sz w:val="28"/>
          <w:szCs w:val="28"/>
        </w:rPr>
        <w:t>П</w:t>
      </w:r>
      <w:r w:rsidRPr="00D7108F">
        <w:rPr>
          <w:sz w:val="28"/>
          <w:szCs w:val="28"/>
        </w:rPr>
        <w:t>Т</w:t>
      </w:r>
    </w:p>
    <w:p w14:paraId="01F2BF37" w14:textId="77777777" w:rsidR="00146EE8" w:rsidRPr="00D7108F" w:rsidRDefault="00146EE8" w:rsidP="00146EE8">
      <w:pPr>
        <w:rPr>
          <w:sz w:val="28"/>
          <w:szCs w:val="28"/>
        </w:rPr>
      </w:pPr>
    </w:p>
    <w:p w14:paraId="589E5042" w14:textId="77777777" w:rsidR="00146EE8" w:rsidRPr="00D7108F" w:rsidRDefault="00146EE8" w:rsidP="00146EE8">
      <w:pPr>
        <w:rPr>
          <w:sz w:val="28"/>
          <w:szCs w:val="28"/>
        </w:rPr>
      </w:pPr>
      <w:r w:rsidRPr="00D7108F">
        <w:rPr>
          <w:sz w:val="28"/>
          <w:szCs w:val="28"/>
        </w:rPr>
        <w:t>ТОМ I</w:t>
      </w:r>
    </w:p>
    <w:p w14:paraId="4C79E56B" w14:textId="77777777"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14:paraId="7B632ADC" w14:textId="77777777"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14:paraId="267036D4" w14:textId="77777777"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14:paraId="39F43510" w14:textId="77777777" w:rsidR="00675948" w:rsidRPr="00DC7F6B" w:rsidRDefault="00675948" w:rsidP="00675948">
      <w:pPr>
        <w:spacing w:line="360" w:lineRule="auto"/>
        <w:jc w:val="left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Разработал                   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Ю.А. Гошко</w:t>
      </w:r>
    </w:p>
    <w:p w14:paraId="68A47CAE" w14:textId="77777777" w:rsidR="00675948" w:rsidRPr="00DC7F6B" w:rsidRDefault="00675948" w:rsidP="00675948">
      <w:pPr>
        <w:spacing w:line="360" w:lineRule="auto"/>
        <w:jc w:val="left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Проверил                   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</w:t>
      </w:r>
      <w:r w:rsidR="00794653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О.В. Алексеева</w:t>
      </w:r>
    </w:p>
    <w:p w14:paraId="094FFF33" w14:textId="77777777" w:rsidR="00586C7D" w:rsidRDefault="00586C7D" w:rsidP="00552D12">
      <w:pPr>
        <w:spacing w:line="360" w:lineRule="auto"/>
        <w:rPr>
          <w:b/>
          <w:bCs/>
          <w:sz w:val="28"/>
          <w:szCs w:val="28"/>
        </w:rPr>
      </w:pPr>
    </w:p>
    <w:p w14:paraId="5CFDEECA" w14:textId="77777777" w:rsidR="00675948" w:rsidRPr="00DC7F6B" w:rsidRDefault="00675948" w:rsidP="00552D12">
      <w:pPr>
        <w:spacing w:line="360" w:lineRule="auto"/>
        <w:rPr>
          <w:b/>
          <w:bCs/>
          <w:sz w:val="28"/>
          <w:szCs w:val="28"/>
        </w:rPr>
      </w:pPr>
    </w:p>
    <w:p w14:paraId="14BE9C1E" w14:textId="77777777"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14:paraId="6F77F17A" w14:textId="77777777"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14:paraId="6777D991" w14:textId="77777777" w:rsidR="00586C7D" w:rsidRPr="00DC7F6B" w:rsidRDefault="00586C7D" w:rsidP="00552D12">
      <w:pPr>
        <w:spacing w:line="360" w:lineRule="auto"/>
        <w:rPr>
          <w:sz w:val="28"/>
          <w:szCs w:val="28"/>
        </w:rPr>
      </w:pPr>
    </w:p>
    <w:p w14:paraId="7BE28071" w14:textId="77777777" w:rsidR="00C7478E" w:rsidRDefault="00C7478E" w:rsidP="00552D12">
      <w:pPr>
        <w:spacing w:line="360" w:lineRule="auto"/>
        <w:rPr>
          <w:sz w:val="28"/>
          <w:szCs w:val="28"/>
        </w:rPr>
      </w:pPr>
    </w:p>
    <w:p w14:paraId="00CF43B5" w14:textId="1E39B72E" w:rsidR="00586C7D" w:rsidRPr="00DC7F6B" w:rsidRDefault="00876DA6" w:rsidP="00C7478E">
      <w:pPr>
        <w:spacing w:line="360" w:lineRule="auto"/>
        <w:rPr>
          <w:sz w:val="28"/>
          <w:szCs w:val="28"/>
        </w:rPr>
        <w:sectPr w:rsidR="00586C7D" w:rsidRPr="00DC7F6B" w:rsidSect="005F2A31">
          <w:footerReference w:type="even" r:id="rId9"/>
          <w:footerReference w:type="default" r:id="rId10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Воронеж  202</w:t>
      </w:r>
      <w:r w:rsidR="001D7820">
        <w:rPr>
          <w:sz w:val="28"/>
          <w:szCs w:val="28"/>
        </w:rPr>
        <w:t>6</w:t>
      </w:r>
    </w:p>
    <w:p w14:paraId="2A652E94" w14:textId="77777777" w:rsidR="00D107E5" w:rsidRDefault="00D107E5" w:rsidP="00D107E5">
      <w:pPr>
        <w:pStyle w:val="aff4"/>
        <w:spacing w:line="240" w:lineRule="auto"/>
        <w:jc w:val="center"/>
        <w:rPr>
          <w:b/>
        </w:rPr>
      </w:pPr>
      <w:r w:rsidRPr="004B71C9">
        <w:rPr>
          <w:b/>
        </w:rPr>
        <w:t>Состав документации по планировке территории</w:t>
      </w:r>
    </w:p>
    <w:p w14:paraId="06B8A39C" w14:textId="77777777" w:rsidR="007055D3" w:rsidRDefault="007055D3" w:rsidP="00D107E5">
      <w:pPr>
        <w:pStyle w:val="aff4"/>
        <w:spacing w:line="240" w:lineRule="auto"/>
        <w:jc w:val="center"/>
        <w:rPr>
          <w:b/>
        </w:rPr>
      </w:pPr>
    </w:p>
    <w:tbl>
      <w:tblPr>
        <w:tblW w:w="9932" w:type="dxa"/>
        <w:tblInd w:w="-298" w:type="dxa"/>
        <w:tblLayout w:type="fixed"/>
        <w:tblLook w:val="0000" w:firstRow="0" w:lastRow="0" w:firstColumn="0" w:lastColumn="0" w:noHBand="0" w:noVBand="0"/>
      </w:tblPr>
      <w:tblGrid>
        <w:gridCol w:w="1561"/>
        <w:gridCol w:w="7067"/>
        <w:gridCol w:w="1304"/>
      </w:tblGrid>
      <w:tr w:rsidR="00BE5481" w:rsidRPr="00DC7F6B" w14:paraId="38901143" w14:textId="77777777" w:rsidTr="00F46BA5">
        <w:trPr>
          <w:trHeight w:val="227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694D5B" w14:textId="77777777" w:rsidR="00BE5481" w:rsidRPr="00DC7F6B" w:rsidRDefault="00BE5481" w:rsidP="00201074">
            <w:pPr>
              <w:snapToGrid w:val="0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Обозначение</w:t>
            </w: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98EAA" w14:textId="77777777" w:rsidR="00BE5481" w:rsidRPr="00DC7F6B" w:rsidRDefault="00BE5481" w:rsidP="00201074">
            <w:pPr>
              <w:snapToGrid w:val="0"/>
              <w:ind w:right="118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CF85" w14:textId="77777777" w:rsidR="00BE5481" w:rsidRPr="00DC7F6B" w:rsidRDefault="00BE5481" w:rsidP="00201074">
            <w:pPr>
              <w:snapToGrid w:val="0"/>
              <w:ind w:left="-85" w:right="-94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Примечание</w:t>
            </w:r>
          </w:p>
        </w:tc>
      </w:tr>
      <w:tr w:rsidR="00BE5481" w:rsidRPr="00DC7F6B" w14:paraId="494F0CC4" w14:textId="77777777" w:rsidTr="00F46BA5">
        <w:trPr>
          <w:trHeight w:val="227"/>
        </w:trPr>
        <w:tc>
          <w:tcPr>
            <w:tcW w:w="9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2F935" w14:textId="77777777" w:rsidR="00BE5481" w:rsidRPr="00DC7F6B" w:rsidRDefault="00BE5481" w:rsidP="00201074">
            <w:pPr>
              <w:snapToGrid w:val="0"/>
              <w:ind w:left="-85" w:right="-94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Проект планировки территории</w:t>
            </w:r>
          </w:p>
        </w:tc>
      </w:tr>
      <w:tr w:rsidR="00BE5481" w:rsidRPr="00DC7F6B" w14:paraId="6F710287" w14:textId="77777777" w:rsidTr="00F46BA5">
        <w:trPr>
          <w:trHeight w:val="413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9A2FA" w14:textId="77777777" w:rsidR="00BE5481" w:rsidRPr="00A90293" w:rsidRDefault="00BE5481" w:rsidP="00201074">
            <w:pPr>
              <w:snapToGrid w:val="0"/>
              <w:rPr>
                <w:b/>
                <w:sz w:val="22"/>
                <w:szCs w:val="22"/>
              </w:rPr>
            </w:pPr>
            <w:r w:rsidRPr="00A90293">
              <w:rPr>
                <w:b/>
                <w:sz w:val="22"/>
                <w:szCs w:val="22"/>
              </w:rPr>
              <w:t>Том I</w:t>
            </w: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DE409E" w14:textId="77777777" w:rsidR="00BE5481" w:rsidRPr="00A90293" w:rsidRDefault="00BE5481" w:rsidP="00201074">
            <w:pPr>
              <w:snapToGrid w:val="0"/>
              <w:ind w:right="118"/>
              <w:jc w:val="left"/>
              <w:rPr>
                <w:b/>
                <w:sz w:val="22"/>
                <w:szCs w:val="22"/>
              </w:rPr>
            </w:pPr>
            <w:r w:rsidRPr="00A90293">
              <w:rPr>
                <w:b/>
                <w:sz w:val="22"/>
                <w:szCs w:val="22"/>
              </w:rPr>
              <w:t>Основная часть проекта планировки территории: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1A12C" w14:textId="77777777" w:rsidR="00BE5481" w:rsidRPr="00A90293" w:rsidRDefault="00BE5481" w:rsidP="00201074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BE5481" w:rsidRPr="00DC7F6B" w14:paraId="5501D9E5" w14:textId="77777777" w:rsidTr="00F46BA5">
        <w:trPr>
          <w:trHeight w:val="7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AE44F" w14:textId="77777777" w:rsidR="00BE5481" w:rsidRPr="00A90293" w:rsidRDefault="00BE5481" w:rsidP="00201074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95A0DC" w14:textId="77777777" w:rsidR="00BE5481" w:rsidRPr="00A90293" w:rsidRDefault="00BE5481" w:rsidP="003850DF">
            <w:pPr>
              <w:snapToGrid w:val="0"/>
              <w:ind w:right="118"/>
              <w:jc w:val="left"/>
              <w:rPr>
                <w:b/>
                <w:sz w:val="22"/>
                <w:szCs w:val="22"/>
                <w:lang w:val="en-US"/>
              </w:rPr>
            </w:pPr>
            <w:r w:rsidRPr="00A90293">
              <w:rPr>
                <w:b/>
                <w:sz w:val="22"/>
                <w:szCs w:val="22"/>
              </w:rPr>
              <w:t xml:space="preserve">- </w:t>
            </w:r>
            <w:r w:rsidR="003850DF">
              <w:rPr>
                <w:b/>
                <w:sz w:val="22"/>
                <w:szCs w:val="22"/>
              </w:rPr>
              <w:t>Текстовая часть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902EB" w14:textId="77777777" w:rsidR="00BE5481" w:rsidRPr="00A90293" w:rsidRDefault="00BE5481" w:rsidP="00201074">
            <w:pPr>
              <w:snapToGrid w:val="0"/>
              <w:rPr>
                <w:b/>
                <w:sz w:val="22"/>
                <w:szCs w:val="22"/>
              </w:rPr>
            </w:pPr>
            <w:r w:rsidRPr="00A90293">
              <w:rPr>
                <w:b/>
                <w:sz w:val="22"/>
                <w:szCs w:val="22"/>
              </w:rPr>
              <w:t>ПЗ</w:t>
            </w:r>
          </w:p>
        </w:tc>
      </w:tr>
      <w:tr w:rsidR="00BE5481" w:rsidRPr="00DC7F6B" w14:paraId="6472D41B" w14:textId="77777777" w:rsidTr="00F46BA5">
        <w:trPr>
          <w:trHeight w:val="242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3110EF1" w14:textId="77777777" w:rsidR="00BE5481" w:rsidRPr="00A90293" w:rsidRDefault="00BE5481" w:rsidP="00201074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0770AD9" w14:textId="77777777" w:rsidR="00BE5481" w:rsidRPr="00A90293" w:rsidRDefault="003850DF" w:rsidP="00201074">
            <w:pPr>
              <w:snapToGrid w:val="0"/>
              <w:ind w:right="118"/>
              <w:jc w:val="lef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 Графическая часть</w:t>
            </w:r>
            <w:r w:rsidR="00BE5481" w:rsidRPr="00A90293">
              <w:rPr>
                <w:b/>
                <w:iCs/>
                <w:sz w:val="22"/>
                <w:szCs w:val="22"/>
              </w:rPr>
              <w:t>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E7CB65" w14:textId="77777777" w:rsidR="00BE5481" w:rsidRPr="00A90293" w:rsidRDefault="00BE5481" w:rsidP="00201074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BE5481" w:rsidRPr="00DC7F6B" w14:paraId="3DBBA130" w14:textId="77777777" w:rsidTr="00F46BA5">
        <w:trPr>
          <w:trHeight w:val="413"/>
        </w:trPr>
        <w:tc>
          <w:tcPr>
            <w:tcW w:w="1561" w:type="dxa"/>
            <w:tcBorders>
              <w:left w:val="single" w:sz="4" w:space="0" w:color="000000"/>
            </w:tcBorders>
            <w:vAlign w:val="center"/>
          </w:tcPr>
          <w:p w14:paraId="24400346" w14:textId="77777777" w:rsidR="00BE5481" w:rsidRPr="00A90293" w:rsidRDefault="00BE5481" w:rsidP="00201074">
            <w:pPr>
              <w:snapToGrid w:val="0"/>
              <w:rPr>
                <w:b/>
                <w:sz w:val="22"/>
                <w:szCs w:val="22"/>
              </w:rPr>
            </w:pPr>
            <w:r w:rsidRPr="00A9029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67" w:type="dxa"/>
            <w:tcBorders>
              <w:left w:val="single" w:sz="4" w:space="0" w:color="000000"/>
            </w:tcBorders>
            <w:vAlign w:val="center"/>
          </w:tcPr>
          <w:p w14:paraId="46CA6ABF" w14:textId="77777777" w:rsidR="00BE5481" w:rsidRPr="00A90293" w:rsidRDefault="00BE5481" w:rsidP="00201074">
            <w:pPr>
              <w:snapToGrid w:val="0"/>
              <w:ind w:right="118"/>
              <w:jc w:val="left"/>
              <w:rPr>
                <w:b/>
                <w:sz w:val="22"/>
                <w:szCs w:val="22"/>
              </w:rPr>
            </w:pPr>
            <w:r w:rsidRPr="00A90293">
              <w:rPr>
                <w:b/>
                <w:sz w:val="22"/>
                <w:szCs w:val="22"/>
              </w:rPr>
              <w:t>Чер</w:t>
            </w:r>
            <w:r w:rsidR="00C7478E">
              <w:rPr>
                <w:b/>
                <w:sz w:val="22"/>
                <w:szCs w:val="22"/>
              </w:rPr>
              <w:t>теж планировки территории, М 1:1</w:t>
            </w:r>
            <w:r w:rsidRPr="00A90293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6E04D1" w14:textId="77777777" w:rsidR="00BE5481" w:rsidRPr="00A90293" w:rsidRDefault="00BE5481" w:rsidP="00201074">
            <w:pPr>
              <w:snapToGrid w:val="0"/>
              <w:rPr>
                <w:b/>
                <w:sz w:val="22"/>
                <w:szCs w:val="22"/>
              </w:rPr>
            </w:pPr>
            <w:r w:rsidRPr="00A90293">
              <w:rPr>
                <w:b/>
                <w:sz w:val="22"/>
                <w:szCs w:val="22"/>
              </w:rPr>
              <w:t>ПП-1</w:t>
            </w:r>
          </w:p>
        </w:tc>
      </w:tr>
      <w:tr w:rsidR="00BE5481" w:rsidRPr="00DC7F6B" w14:paraId="3C3995BA" w14:textId="77777777" w:rsidTr="00F46BA5">
        <w:trPr>
          <w:trHeight w:val="125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3916A" w14:textId="77777777" w:rsidR="00BE5481" w:rsidRPr="00DC7F6B" w:rsidRDefault="00BE5481" w:rsidP="00201074">
            <w:pPr>
              <w:pStyle w:val="01"/>
              <w:snapToGrid w:val="0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DC7F6B">
              <w:rPr>
                <w:sz w:val="22"/>
                <w:szCs w:val="22"/>
                <w:lang w:val="en-US"/>
              </w:rPr>
              <w:t>Том</w:t>
            </w:r>
            <w:proofErr w:type="spellEnd"/>
            <w:r w:rsidRPr="00DC7F6B">
              <w:rPr>
                <w:sz w:val="22"/>
                <w:szCs w:val="22"/>
                <w:lang w:val="en-US"/>
              </w:rPr>
              <w:t xml:space="preserve"> II</w:t>
            </w: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8E8DB1" w14:textId="77777777" w:rsidR="00BE5481" w:rsidRPr="00DC7F6B" w:rsidRDefault="00BE5481" w:rsidP="00201074">
            <w:pPr>
              <w:snapToGrid w:val="0"/>
              <w:ind w:right="118"/>
              <w:jc w:val="left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Материалы по обоснованию проекта планировки территории: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E6E48" w14:textId="77777777" w:rsidR="00BE5481" w:rsidRPr="00DC7F6B" w:rsidRDefault="00BE5481" w:rsidP="00201074">
            <w:pPr>
              <w:snapToGrid w:val="0"/>
              <w:rPr>
                <w:sz w:val="22"/>
                <w:szCs w:val="22"/>
              </w:rPr>
            </w:pPr>
          </w:p>
        </w:tc>
      </w:tr>
      <w:tr w:rsidR="00BE5481" w:rsidRPr="00DC7F6B" w14:paraId="25E0ACED" w14:textId="77777777" w:rsidTr="00F46BA5">
        <w:trPr>
          <w:trHeight w:val="235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831C4AF" w14:textId="77777777" w:rsidR="00BE5481" w:rsidRPr="00DC7F6B" w:rsidRDefault="00BE5481" w:rsidP="00201074">
            <w:pPr>
              <w:pStyle w:val="01"/>
              <w:snapToGrid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532551" w14:textId="77777777" w:rsidR="00BE5481" w:rsidRPr="00DC7F6B" w:rsidRDefault="00BE5481" w:rsidP="003850DF">
            <w:pPr>
              <w:snapToGrid w:val="0"/>
              <w:ind w:right="118"/>
              <w:jc w:val="left"/>
              <w:rPr>
                <w:sz w:val="22"/>
                <w:szCs w:val="22"/>
                <w:lang w:val="en-US"/>
              </w:rPr>
            </w:pPr>
            <w:r w:rsidRPr="00DC7F6B">
              <w:rPr>
                <w:sz w:val="22"/>
                <w:szCs w:val="22"/>
              </w:rPr>
              <w:t xml:space="preserve">- </w:t>
            </w:r>
            <w:r w:rsidR="003850DF">
              <w:rPr>
                <w:sz w:val="22"/>
                <w:szCs w:val="22"/>
              </w:rPr>
              <w:t>Текстовая часть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B9A06" w14:textId="77777777" w:rsidR="00BE5481" w:rsidRPr="00DC7F6B" w:rsidRDefault="00BE5481" w:rsidP="00201074">
            <w:pPr>
              <w:snapToGrid w:val="0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ПЗ</w:t>
            </w:r>
          </w:p>
        </w:tc>
      </w:tr>
      <w:tr w:rsidR="00BE5481" w:rsidRPr="00DC7F6B" w14:paraId="6CCC72B0" w14:textId="77777777" w:rsidTr="00F46BA5">
        <w:trPr>
          <w:trHeight w:val="28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6C449" w14:textId="77777777" w:rsidR="00BE5481" w:rsidRPr="00DC7F6B" w:rsidRDefault="00BE5481" w:rsidP="0020107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16B4E33D" w14:textId="77777777" w:rsidR="00BE5481" w:rsidRPr="00DC7F6B" w:rsidRDefault="00BE5481" w:rsidP="003850DF">
            <w:pPr>
              <w:snapToGrid w:val="0"/>
              <w:ind w:right="118"/>
              <w:jc w:val="left"/>
              <w:rPr>
                <w:iCs/>
                <w:sz w:val="22"/>
                <w:szCs w:val="22"/>
              </w:rPr>
            </w:pPr>
            <w:r w:rsidRPr="00DC7F6B">
              <w:rPr>
                <w:iCs/>
                <w:sz w:val="22"/>
                <w:szCs w:val="22"/>
              </w:rPr>
              <w:t xml:space="preserve">- </w:t>
            </w:r>
            <w:r w:rsidR="003850DF">
              <w:rPr>
                <w:iCs/>
                <w:sz w:val="22"/>
                <w:szCs w:val="22"/>
              </w:rPr>
              <w:t>Графическая часть</w:t>
            </w:r>
            <w:r w:rsidRPr="00DC7F6B">
              <w:rPr>
                <w:iCs/>
                <w:sz w:val="22"/>
                <w:szCs w:val="22"/>
              </w:rPr>
              <w:t>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7E4FE9" w14:textId="77777777" w:rsidR="00BE5481" w:rsidRPr="00DC7F6B" w:rsidRDefault="00BE5481" w:rsidP="00201074">
            <w:pPr>
              <w:snapToGrid w:val="0"/>
              <w:rPr>
                <w:sz w:val="22"/>
                <w:szCs w:val="22"/>
              </w:rPr>
            </w:pPr>
          </w:p>
        </w:tc>
      </w:tr>
      <w:tr w:rsidR="00BE5481" w:rsidRPr="00DC7F6B" w14:paraId="392E9AF8" w14:textId="77777777" w:rsidTr="00F46BA5">
        <w:trPr>
          <w:trHeight w:val="676"/>
        </w:trPr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8A9FE" w14:textId="77777777" w:rsidR="00BE5481" w:rsidRPr="00DC7F6B" w:rsidRDefault="00BE5481" w:rsidP="00201074">
            <w:pPr>
              <w:snapToGrid w:val="0"/>
              <w:ind w:left="-30" w:right="-129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1</w:t>
            </w:r>
          </w:p>
        </w:tc>
        <w:tc>
          <w:tcPr>
            <w:tcW w:w="7067" w:type="dxa"/>
            <w:tcBorders>
              <w:left w:val="single" w:sz="4" w:space="0" w:color="auto"/>
            </w:tcBorders>
            <w:vAlign w:val="center"/>
          </w:tcPr>
          <w:p w14:paraId="367E7062" w14:textId="77777777" w:rsidR="00BE5481" w:rsidRPr="00FD2AF4" w:rsidRDefault="00FD2AF4" w:rsidP="00FD2AF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297C76">
              <w:rPr>
                <w:rFonts w:eastAsia="Calibri"/>
                <w:color w:val="000000"/>
                <w:sz w:val="22"/>
                <w:szCs w:val="22"/>
              </w:rPr>
              <w:t>Карта планировочной структуры территории городского округа с отображением границ элементов планировочной структуры</w:t>
            </w:r>
            <w:r w:rsidRPr="00297C76">
              <w:rPr>
                <w:sz w:val="22"/>
                <w:szCs w:val="22"/>
              </w:rPr>
              <w:t>, ситуация без масштаба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AA23DD" w14:textId="77777777" w:rsidR="00BE5481" w:rsidRPr="00DC7F6B" w:rsidRDefault="00BE5481" w:rsidP="00201074">
            <w:pPr>
              <w:snapToGrid w:val="0"/>
              <w:ind w:left="-108" w:right="-108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ПП-2</w:t>
            </w:r>
          </w:p>
        </w:tc>
      </w:tr>
      <w:tr w:rsidR="00BE5481" w:rsidRPr="00DC7F6B" w14:paraId="14E4D991" w14:textId="77777777" w:rsidTr="00F46BA5">
        <w:trPr>
          <w:trHeight w:val="675"/>
        </w:trPr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BF316" w14:textId="77777777" w:rsidR="00BE5481" w:rsidRPr="00DC7F6B" w:rsidRDefault="00BE5481" w:rsidP="00201074">
            <w:pPr>
              <w:snapToGrid w:val="0"/>
              <w:ind w:left="-30" w:right="-129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2</w:t>
            </w:r>
          </w:p>
        </w:tc>
        <w:tc>
          <w:tcPr>
            <w:tcW w:w="7067" w:type="dxa"/>
            <w:tcBorders>
              <w:left w:val="single" w:sz="4" w:space="0" w:color="auto"/>
            </w:tcBorders>
            <w:vAlign w:val="center"/>
          </w:tcPr>
          <w:p w14:paraId="1BA9686A" w14:textId="77777777" w:rsidR="00BE5481" w:rsidRPr="00DC7F6B" w:rsidRDefault="00FD2AF4" w:rsidP="00FD2AF4">
            <w:pPr>
              <w:snapToGrid w:val="0"/>
              <w:ind w:right="10"/>
              <w:jc w:val="both"/>
              <w:rPr>
                <w:sz w:val="22"/>
                <w:szCs w:val="22"/>
              </w:rPr>
            </w:pPr>
            <w:r w:rsidRPr="00FD2AF4">
              <w:rPr>
                <w:sz w:val="22"/>
                <w:szCs w:val="22"/>
              </w:rPr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строительства. Схема границ зон с особыми условиями использования территории. Схема границ территорий объ</w:t>
            </w:r>
            <w:r w:rsidR="00C7478E">
              <w:rPr>
                <w:sz w:val="22"/>
                <w:szCs w:val="22"/>
              </w:rPr>
              <w:t>ектов культурного наследия. М1:1</w:t>
            </w:r>
            <w:r w:rsidRPr="00FD2AF4">
              <w:rPr>
                <w:sz w:val="22"/>
                <w:szCs w:val="22"/>
              </w:rPr>
              <w:t>000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1760AE" w14:textId="77777777" w:rsidR="00BE5481" w:rsidRPr="00DC7F6B" w:rsidRDefault="00BE5481" w:rsidP="00201074">
            <w:pPr>
              <w:snapToGrid w:val="0"/>
              <w:ind w:left="-108" w:right="-108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ПП-3</w:t>
            </w:r>
          </w:p>
        </w:tc>
      </w:tr>
      <w:tr w:rsidR="00BE5481" w:rsidRPr="00DC7F6B" w14:paraId="70AC6FEE" w14:textId="77777777" w:rsidTr="00F46BA5">
        <w:trPr>
          <w:trHeight w:val="675"/>
        </w:trPr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B47CC" w14:textId="77777777" w:rsidR="00BE5481" w:rsidRPr="00DC7F6B" w:rsidRDefault="00BE5481" w:rsidP="00201074">
            <w:pPr>
              <w:snapToGrid w:val="0"/>
              <w:ind w:left="-30" w:right="-129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3</w:t>
            </w:r>
          </w:p>
        </w:tc>
        <w:tc>
          <w:tcPr>
            <w:tcW w:w="7067" w:type="dxa"/>
            <w:tcBorders>
              <w:left w:val="single" w:sz="4" w:space="0" w:color="auto"/>
            </w:tcBorders>
            <w:vAlign w:val="center"/>
          </w:tcPr>
          <w:p w14:paraId="567E38D2" w14:textId="77777777" w:rsidR="00BE5481" w:rsidRPr="00DC7F6B" w:rsidRDefault="00FD2AF4" w:rsidP="002429F6">
            <w:pPr>
              <w:snapToGrid w:val="0"/>
              <w:ind w:right="10"/>
              <w:jc w:val="both"/>
              <w:rPr>
                <w:sz w:val="22"/>
                <w:szCs w:val="22"/>
              </w:rPr>
            </w:pPr>
            <w:r w:rsidRPr="00FD2AF4">
              <w:rPr>
                <w:sz w:val="22"/>
                <w:szCs w:val="22"/>
              </w:rPr>
              <w:t>Схема организации движения транспорта (включая транспорт общего пользования) и пешеходов. Схема организации улично-дорожной сети. Схема вертикальной планировки территории, инжене</w:t>
            </w:r>
            <w:r w:rsidR="00C7478E">
              <w:rPr>
                <w:sz w:val="22"/>
                <w:szCs w:val="22"/>
              </w:rPr>
              <w:t>рной подготовки территории. М1:1</w:t>
            </w:r>
            <w:r w:rsidRPr="00FD2AF4">
              <w:rPr>
                <w:sz w:val="22"/>
                <w:szCs w:val="22"/>
              </w:rPr>
              <w:t>000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56B6B7" w14:textId="77777777" w:rsidR="00BE5481" w:rsidRPr="00DC7F6B" w:rsidRDefault="00BE5481" w:rsidP="00201074">
            <w:pPr>
              <w:snapToGrid w:val="0"/>
              <w:ind w:left="-108" w:right="-108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ПП-4</w:t>
            </w:r>
          </w:p>
        </w:tc>
      </w:tr>
      <w:tr w:rsidR="00BE5481" w:rsidRPr="00DC7F6B" w14:paraId="4E5803BA" w14:textId="77777777" w:rsidTr="00C7478E"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EFB6B" w14:textId="77777777" w:rsidR="00BE5481" w:rsidRPr="00DC7F6B" w:rsidRDefault="00BE5481" w:rsidP="00201074">
            <w:pPr>
              <w:snapToGrid w:val="0"/>
              <w:ind w:left="-30" w:right="-129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4</w:t>
            </w:r>
          </w:p>
        </w:tc>
        <w:tc>
          <w:tcPr>
            <w:tcW w:w="7067" w:type="dxa"/>
            <w:tcBorders>
              <w:left w:val="single" w:sz="4" w:space="0" w:color="auto"/>
            </w:tcBorders>
            <w:vAlign w:val="center"/>
          </w:tcPr>
          <w:p w14:paraId="4B0FF862" w14:textId="77777777" w:rsidR="00BE5481" w:rsidRPr="00FD2AF4" w:rsidRDefault="00FD2AF4" w:rsidP="002429F6">
            <w:pPr>
              <w:snapToGrid w:val="0"/>
              <w:ind w:right="10"/>
              <w:jc w:val="both"/>
              <w:rPr>
                <w:bCs/>
                <w:sz w:val="22"/>
                <w:szCs w:val="22"/>
              </w:rPr>
            </w:pPr>
            <w:r w:rsidRPr="00FD2AF4">
              <w:rPr>
                <w:bCs/>
                <w:sz w:val="22"/>
                <w:szCs w:val="22"/>
              </w:rPr>
              <w:t>Варианты планировочных решений застройки территории в соответствии с прое</w:t>
            </w:r>
            <w:r w:rsidR="00C7478E">
              <w:rPr>
                <w:bCs/>
                <w:sz w:val="22"/>
                <w:szCs w:val="22"/>
              </w:rPr>
              <w:t>ктом планировки территории. М1:1</w:t>
            </w:r>
            <w:r w:rsidRPr="00FD2AF4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B8B080" w14:textId="77777777" w:rsidR="00BE5481" w:rsidRPr="00DC7F6B" w:rsidRDefault="00BE5481" w:rsidP="00201074">
            <w:pPr>
              <w:snapToGrid w:val="0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ПП-5</w:t>
            </w:r>
          </w:p>
        </w:tc>
      </w:tr>
      <w:tr w:rsidR="00BE5481" w:rsidRPr="00DC7F6B" w14:paraId="48F0EED0" w14:textId="77777777" w:rsidTr="00C7478E"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DF9F" w14:textId="77777777" w:rsidR="00BE5481" w:rsidRPr="00DC7F6B" w:rsidRDefault="00BE5481" w:rsidP="00201074">
            <w:pPr>
              <w:snapToGrid w:val="0"/>
              <w:ind w:left="-30" w:right="-129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5</w:t>
            </w:r>
          </w:p>
        </w:tc>
        <w:tc>
          <w:tcPr>
            <w:tcW w:w="70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0F6A390" w14:textId="77777777" w:rsidR="00BE5481" w:rsidRPr="00DC7F6B" w:rsidRDefault="00930E0D" w:rsidP="00201074">
            <w:pPr>
              <w:snapToGrid w:val="0"/>
              <w:ind w:right="11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Схема очередности планиру</w:t>
            </w:r>
            <w:r w:rsidR="00C7478E">
              <w:rPr>
                <w:sz w:val="22"/>
                <w:szCs w:val="22"/>
              </w:rPr>
              <w:t>емого развития территории, М 1:1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EDAC1F" w14:textId="77777777" w:rsidR="00BE5481" w:rsidRPr="00DC7F6B" w:rsidRDefault="00BE5481" w:rsidP="00201074">
            <w:pPr>
              <w:snapToGrid w:val="0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ПП-6</w:t>
            </w:r>
          </w:p>
        </w:tc>
      </w:tr>
    </w:tbl>
    <w:p w14:paraId="5E067B53" w14:textId="77777777" w:rsidR="00BE5481" w:rsidRPr="00DC7F6B" w:rsidRDefault="00BE5481" w:rsidP="00552D12">
      <w:pPr>
        <w:spacing w:line="360" w:lineRule="auto"/>
        <w:outlineLvl w:val="0"/>
        <w:rPr>
          <w:rFonts w:eastAsia="Calibri"/>
          <w:color w:val="000000"/>
          <w:kern w:val="1"/>
        </w:rPr>
      </w:pPr>
    </w:p>
    <w:p w14:paraId="39B61038" w14:textId="77777777" w:rsidR="003808DF" w:rsidRPr="00DC7F6B" w:rsidRDefault="003808DF" w:rsidP="00552D12">
      <w:pPr>
        <w:spacing w:line="360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14:paraId="395BDB89" w14:textId="77777777" w:rsidR="00FD185E" w:rsidRPr="00DC7F6B" w:rsidRDefault="00FD185E" w:rsidP="00552D12">
      <w:pPr>
        <w:pageBreakBefore/>
        <w:spacing w:line="360" w:lineRule="auto"/>
        <w:rPr>
          <w:rStyle w:val="a4"/>
          <w:sz w:val="28"/>
          <w:szCs w:val="28"/>
        </w:rPr>
        <w:sectPr w:rsidR="00FD185E" w:rsidRPr="00DC7F6B" w:rsidSect="00C94D8C">
          <w:headerReference w:type="default" r:id="rId11"/>
          <w:headerReference w:type="first" r:id="rId12"/>
          <w:pgSz w:w="11905" w:h="16837"/>
          <w:pgMar w:top="1134" w:right="851" w:bottom="1701" w:left="1701" w:header="720" w:footer="573" w:gutter="0"/>
          <w:cols w:space="720"/>
          <w:titlePg/>
          <w:docGrid w:linePitch="360"/>
        </w:sectPr>
      </w:pPr>
      <w:r w:rsidRPr="00DC7F6B">
        <w:rPr>
          <w:rStyle w:val="a4"/>
          <w:sz w:val="28"/>
          <w:szCs w:val="28"/>
        </w:rPr>
        <w:t>Содержание:</w:t>
      </w:r>
    </w:p>
    <w:tbl>
      <w:tblPr>
        <w:tblW w:w="10207" w:type="dxa"/>
        <w:tblInd w:w="-6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8931"/>
      </w:tblGrid>
      <w:tr w:rsidR="00327D03" w:rsidRPr="00F01678" w14:paraId="28B7CB03" w14:textId="77777777" w:rsidTr="00E515D1">
        <w:trPr>
          <w:trHeight w:val="35"/>
        </w:trPr>
        <w:tc>
          <w:tcPr>
            <w:tcW w:w="10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01EB97" w14:textId="77777777" w:rsidR="00327D03" w:rsidRPr="00F01678" w:rsidRDefault="00327D03" w:rsidP="009D0E44">
            <w:pPr>
              <w:autoSpaceDE w:val="0"/>
              <w:autoSpaceDN w:val="0"/>
              <w:adjustRightInd w:val="0"/>
              <w:jc w:val="left"/>
              <w:rPr>
                <w:b/>
                <w:bCs/>
                <w:iCs/>
                <w:kern w:val="3"/>
              </w:rPr>
            </w:pPr>
            <w:r w:rsidRPr="00F01678">
              <w:rPr>
                <w:b/>
                <w:bCs/>
                <w:iCs/>
                <w:kern w:val="3"/>
              </w:rPr>
              <w:t>Текстовая ч</w:t>
            </w:r>
            <w:r>
              <w:rPr>
                <w:b/>
                <w:bCs/>
                <w:iCs/>
                <w:kern w:val="3"/>
              </w:rPr>
              <w:t>асть</w:t>
            </w:r>
          </w:p>
        </w:tc>
      </w:tr>
      <w:tr w:rsidR="00327D03" w:rsidRPr="00F01678" w14:paraId="03202457" w14:textId="77777777" w:rsidTr="00E515D1">
        <w:trPr>
          <w:trHeight w:val="25"/>
        </w:trPr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F3ECAF" w14:textId="77777777" w:rsidR="00327D03" w:rsidRPr="00F01678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№ п/п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CBD111" w14:textId="77777777" w:rsidR="00327D03" w:rsidRPr="00F01678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Наименование</w:t>
            </w:r>
          </w:p>
        </w:tc>
      </w:tr>
      <w:tr w:rsidR="00327D03" w:rsidRPr="00F01678" w14:paraId="3FB116AA" w14:textId="77777777" w:rsidTr="00E515D1">
        <w:trPr>
          <w:trHeight w:val="25"/>
        </w:trPr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EC2B4" w14:textId="77777777" w:rsidR="00327D03" w:rsidRPr="00F01678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1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201421" w14:textId="77777777" w:rsidR="00327D03" w:rsidRPr="00F01678" w:rsidRDefault="00327D03" w:rsidP="00A90293">
            <w:pPr>
              <w:suppressLineNumbers/>
              <w:autoSpaceDN w:val="0"/>
              <w:jc w:val="left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Общие положения</w:t>
            </w:r>
          </w:p>
        </w:tc>
      </w:tr>
      <w:tr w:rsidR="00327D03" w:rsidRPr="00F01678" w14:paraId="57AD2A56" w14:textId="77777777" w:rsidTr="00E515D1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BF3EDE" w14:textId="77777777" w:rsidR="00327D03" w:rsidRPr="00F01678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2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B8C96" w14:textId="77777777" w:rsidR="00327D03" w:rsidRPr="00F01678" w:rsidRDefault="00C23628" w:rsidP="00C23628">
            <w:pPr>
              <w:jc w:val="both"/>
              <w:rPr>
                <w:rFonts w:ascii="Verdana" w:hAnsi="Verdana"/>
                <w:sz w:val="21"/>
                <w:szCs w:val="21"/>
              </w:rPr>
            </w:pPr>
            <w:r>
              <w:t>П</w:t>
            </w:r>
            <w:r w:rsidRPr="00C23628">
              <w:t xml:space="preserve">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 </w:t>
            </w:r>
          </w:p>
        </w:tc>
      </w:tr>
      <w:tr w:rsidR="00327D03" w:rsidRPr="00F01678" w14:paraId="2487850A" w14:textId="77777777" w:rsidTr="00E515D1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E08E6" w14:textId="77777777" w:rsidR="00327D03" w:rsidRPr="00F01678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3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E8295C" w14:textId="77777777" w:rsidR="00327D03" w:rsidRPr="006D07E1" w:rsidRDefault="00C23628" w:rsidP="00387A72">
            <w:pPr>
              <w:jc w:val="both"/>
              <w:rPr>
                <w:rFonts w:ascii="Verdana" w:hAnsi="Verdana"/>
                <w:sz w:val="21"/>
                <w:szCs w:val="21"/>
              </w:rPr>
            </w:pPr>
            <w:r>
              <w:t>П</w:t>
            </w:r>
            <w:r w:rsidRPr="00C23628">
              <w:t xml:space="preserve">оложения </w:t>
            </w:r>
            <w:r w:rsidR="006C668D" w:rsidRPr="006C668D">
              <w:t>об очередности планируемого развития территории, содержащие этапы и максимальные сроки осуществления</w:t>
            </w:r>
            <w:r w:rsidRPr="00C23628">
              <w:t>.</w:t>
            </w:r>
          </w:p>
        </w:tc>
      </w:tr>
      <w:tr w:rsidR="00327D03" w:rsidRPr="00F01678" w14:paraId="0701372F" w14:textId="77777777" w:rsidTr="00E515D1">
        <w:tc>
          <w:tcPr>
            <w:tcW w:w="1020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07A992" w14:textId="77777777" w:rsidR="00327D03" w:rsidRPr="00F01678" w:rsidRDefault="00327D03" w:rsidP="00A90293">
            <w:pPr>
              <w:suppressLineNumbers/>
              <w:autoSpaceDN w:val="0"/>
              <w:jc w:val="left"/>
              <w:textAlignment w:val="baseline"/>
              <w:rPr>
                <w:b/>
                <w:bCs/>
                <w:iCs/>
                <w:kern w:val="3"/>
              </w:rPr>
            </w:pPr>
            <w:r w:rsidRPr="00F01678">
              <w:rPr>
                <w:b/>
                <w:bCs/>
                <w:iCs/>
                <w:kern w:val="3"/>
              </w:rPr>
              <w:t>Графическая часть</w:t>
            </w:r>
          </w:p>
        </w:tc>
      </w:tr>
      <w:tr w:rsidR="00327D03" w:rsidRPr="00F01678" w14:paraId="0ACFE5D7" w14:textId="77777777" w:rsidTr="00E515D1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AEC457" w14:textId="77777777" w:rsidR="00327D03" w:rsidRPr="00F01678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Лист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AF1545" w14:textId="77777777" w:rsidR="00327D03" w:rsidRPr="00F01678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Наименование</w:t>
            </w:r>
          </w:p>
        </w:tc>
      </w:tr>
      <w:tr w:rsidR="00327D03" w:rsidRPr="00F01678" w14:paraId="37BCEB11" w14:textId="77777777" w:rsidTr="00E515D1">
        <w:trPr>
          <w:trHeight w:val="264"/>
        </w:trPr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B1208D" w14:textId="77777777" w:rsidR="00327D03" w:rsidRPr="00F01678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1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3AAAF1" w14:textId="77777777" w:rsidR="00327D03" w:rsidRPr="00F01678" w:rsidRDefault="00327D03" w:rsidP="00A90293">
            <w:pPr>
              <w:tabs>
                <w:tab w:val="right" w:leader="dot" w:pos="9354"/>
              </w:tabs>
              <w:autoSpaceDN w:val="0"/>
              <w:jc w:val="left"/>
              <w:textAlignment w:val="baseline"/>
              <w:rPr>
                <w:rFonts w:eastAsia="Arial CYR" w:cs="Arial CYR"/>
                <w:iCs/>
                <w:kern w:val="3"/>
                <w:shd w:val="clear" w:color="auto" w:fill="FFFFFF"/>
                <w:lang w:bidi="ru-RU"/>
              </w:rPr>
            </w:pPr>
            <w:r w:rsidRPr="00F01678">
              <w:rPr>
                <w:rFonts w:eastAsia="Arial CYR" w:cs="Arial CYR"/>
                <w:iCs/>
                <w:kern w:val="3"/>
                <w:shd w:val="clear" w:color="auto" w:fill="FFFFFF"/>
                <w:lang w:bidi="ru-RU"/>
              </w:rPr>
              <w:t xml:space="preserve">Чертеж планировки территории </w:t>
            </w:r>
            <w:r w:rsidRPr="00F01678">
              <w:rPr>
                <w:rFonts w:eastAsia="Arial CYR" w:cs="Arial CYR"/>
                <w:iCs/>
                <w:kern w:val="3"/>
                <w:lang w:bidi="ru-RU"/>
              </w:rPr>
              <w:t>М</w:t>
            </w:r>
            <w:r>
              <w:rPr>
                <w:rFonts w:eastAsia="Arial CYR" w:cs="Arial CYR"/>
                <w:iCs/>
                <w:kern w:val="3"/>
                <w:lang w:bidi="ru-RU"/>
              </w:rPr>
              <w:t xml:space="preserve"> </w:t>
            </w:r>
            <w:r w:rsidRPr="00F01678">
              <w:rPr>
                <w:rFonts w:eastAsia="Arial CYR" w:cs="Arial CYR"/>
                <w:iCs/>
                <w:kern w:val="3"/>
                <w:lang w:bidi="ru-RU"/>
              </w:rPr>
              <w:t>1:</w:t>
            </w:r>
            <w:r w:rsidR="00630BC3">
              <w:rPr>
                <w:rFonts w:eastAsia="Arial CYR" w:cs="Arial CYR"/>
                <w:iCs/>
                <w:kern w:val="3"/>
                <w:lang w:bidi="ru-RU"/>
              </w:rPr>
              <w:t>3</w:t>
            </w:r>
            <w:r w:rsidRPr="00F01678">
              <w:rPr>
                <w:rFonts w:eastAsia="Arial CYR" w:cs="Arial CYR"/>
                <w:iCs/>
                <w:kern w:val="3"/>
                <w:lang w:bidi="ru-RU"/>
              </w:rPr>
              <w:t>000</w:t>
            </w:r>
          </w:p>
        </w:tc>
      </w:tr>
    </w:tbl>
    <w:p w14:paraId="3B6676CF" w14:textId="77777777" w:rsidR="00FD185E" w:rsidRPr="00DC7F6B" w:rsidRDefault="00FD185E" w:rsidP="00552D12">
      <w:pPr>
        <w:pStyle w:val="18"/>
        <w:tabs>
          <w:tab w:val="clear" w:pos="9344"/>
          <w:tab w:val="right" w:leader="dot" w:pos="9356"/>
        </w:tabs>
        <w:rPr>
          <w:rStyle w:val="a4"/>
          <w:sz w:val="28"/>
          <w:szCs w:val="28"/>
        </w:rPr>
        <w:sectPr w:rsidR="00FD185E" w:rsidRPr="00DC7F6B" w:rsidSect="00C94D8C">
          <w:footerReference w:type="even" r:id="rId13"/>
          <w:footerReference w:type="default" r:id="rId14"/>
          <w:footerReference w:type="first" r:id="rId15"/>
          <w:type w:val="continuous"/>
          <w:pgSz w:w="11905" w:h="16837"/>
          <w:pgMar w:top="1134" w:right="851" w:bottom="1701" w:left="1701" w:header="720" w:footer="573" w:gutter="0"/>
          <w:cols w:space="720"/>
          <w:docGrid w:linePitch="360"/>
        </w:sectPr>
      </w:pPr>
    </w:p>
    <w:p w14:paraId="64E8BB03" w14:textId="77777777" w:rsidR="005460D6" w:rsidRPr="00DC7F6B" w:rsidRDefault="005460D6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14:paraId="4F5B5DCC" w14:textId="77777777"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14:paraId="7F2A30AD" w14:textId="77777777"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14:paraId="109A4753" w14:textId="77777777"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14:paraId="09AEF2FA" w14:textId="77777777"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14:paraId="17AC20A9" w14:textId="77777777"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14:paraId="416DC3F1" w14:textId="77777777"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14:paraId="2B02D882" w14:textId="77777777"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14:paraId="2738B28B" w14:textId="77777777"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14:paraId="452644A1" w14:textId="77777777"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14:paraId="6823AEED" w14:textId="77777777"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14:paraId="3BFA9D27" w14:textId="77777777" w:rsidR="006C668D" w:rsidRDefault="006C668D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14:paraId="186BBFF4" w14:textId="77777777" w:rsidR="006C668D" w:rsidRDefault="006C668D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14:paraId="78AFC4DC" w14:textId="77777777" w:rsidR="00FD185E" w:rsidRPr="00DC7F6B" w:rsidRDefault="00FD185E" w:rsidP="00360694">
      <w:pPr>
        <w:pStyle w:val="1"/>
        <w:numPr>
          <w:ilvl w:val="0"/>
          <w:numId w:val="37"/>
        </w:numPr>
        <w:spacing w:line="360" w:lineRule="auto"/>
        <w:ind w:left="142"/>
        <w:rPr>
          <w:rFonts w:cs="Times New Roman"/>
        </w:rPr>
      </w:pPr>
      <w:bookmarkStart w:id="1" w:name="_Toc536456828"/>
      <w:r w:rsidRPr="00DC7F6B">
        <w:rPr>
          <w:rFonts w:cs="Times New Roman"/>
        </w:rPr>
        <w:t>Общие положения</w:t>
      </w:r>
      <w:bookmarkEnd w:id="1"/>
    </w:p>
    <w:p w14:paraId="0A20283B" w14:textId="77777777" w:rsidR="00DF5E23" w:rsidRDefault="00C7478E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  <w:r w:rsidRPr="00C7478E">
        <w:rPr>
          <w:rFonts w:eastAsia="Arial CYR"/>
          <w:kern w:val="2"/>
          <w:sz w:val="28"/>
          <w:szCs w:val="28"/>
        </w:rPr>
        <w:t xml:space="preserve">Документация по планировке территории, ограниченной ул. </w:t>
      </w:r>
      <w:proofErr w:type="spellStart"/>
      <w:r w:rsidRPr="00C7478E">
        <w:rPr>
          <w:rFonts w:eastAsia="Arial CYR"/>
          <w:kern w:val="2"/>
          <w:sz w:val="28"/>
          <w:szCs w:val="28"/>
        </w:rPr>
        <w:t>Куколкина</w:t>
      </w:r>
      <w:proofErr w:type="spellEnd"/>
      <w:r w:rsidRPr="00C7478E">
        <w:rPr>
          <w:rFonts w:eastAsia="Arial CYR"/>
          <w:kern w:val="2"/>
          <w:sz w:val="28"/>
          <w:szCs w:val="28"/>
        </w:rPr>
        <w:t xml:space="preserve">, ул. </w:t>
      </w:r>
      <w:proofErr w:type="spellStart"/>
      <w:r w:rsidRPr="00C7478E">
        <w:rPr>
          <w:rFonts w:eastAsia="Arial CYR"/>
          <w:kern w:val="2"/>
          <w:sz w:val="28"/>
          <w:szCs w:val="28"/>
        </w:rPr>
        <w:t>Кольцовская</w:t>
      </w:r>
      <w:proofErr w:type="spellEnd"/>
      <w:r w:rsidRPr="00C7478E">
        <w:rPr>
          <w:rFonts w:eastAsia="Arial CYR"/>
          <w:kern w:val="2"/>
          <w:sz w:val="28"/>
          <w:szCs w:val="28"/>
        </w:rPr>
        <w:t xml:space="preserve">, ул.9 Января, ул. Никитинская в городском округе город Воронеж (далее – документация по планировке территории, рассматриваемая территория, планируемая </w:t>
      </w:r>
      <w:r w:rsidR="00D47B19">
        <w:rPr>
          <w:rFonts w:eastAsia="Arial CYR"/>
          <w:kern w:val="2"/>
          <w:sz w:val="28"/>
          <w:szCs w:val="28"/>
        </w:rPr>
        <w:t xml:space="preserve">к реконструкции </w:t>
      </w:r>
      <w:r w:rsidRPr="00C7478E">
        <w:rPr>
          <w:rFonts w:eastAsia="Arial CYR"/>
          <w:kern w:val="2"/>
          <w:sz w:val="28"/>
          <w:szCs w:val="28"/>
        </w:rPr>
        <w:t xml:space="preserve">территория), разработана на основании постановления администрации городского округа город Воронеж от 05.09.2024 № 1132 «О подготовке документации по планировке территории, ограниченной ул. </w:t>
      </w:r>
      <w:proofErr w:type="spellStart"/>
      <w:r w:rsidRPr="00C7478E">
        <w:rPr>
          <w:rFonts w:eastAsia="Arial CYR"/>
          <w:kern w:val="2"/>
          <w:sz w:val="28"/>
          <w:szCs w:val="28"/>
        </w:rPr>
        <w:t>Куколкина</w:t>
      </w:r>
      <w:proofErr w:type="spellEnd"/>
      <w:r w:rsidRPr="00C7478E">
        <w:rPr>
          <w:rFonts w:eastAsia="Arial CYR"/>
          <w:kern w:val="2"/>
          <w:sz w:val="28"/>
          <w:szCs w:val="28"/>
        </w:rPr>
        <w:t xml:space="preserve">, ул. </w:t>
      </w:r>
      <w:proofErr w:type="spellStart"/>
      <w:r w:rsidRPr="00C7478E">
        <w:rPr>
          <w:rFonts w:eastAsia="Arial CYR"/>
          <w:kern w:val="2"/>
          <w:sz w:val="28"/>
          <w:szCs w:val="28"/>
        </w:rPr>
        <w:t>Кольцовская</w:t>
      </w:r>
      <w:proofErr w:type="spellEnd"/>
      <w:r w:rsidRPr="00C7478E">
        <w:rPr>
          <w:rFonts w:eastAsia="Arial CYR"/>
          <w:kern w:val="2"/>
          <w:sz w:val="28"/>
          <w:szCs w:val="28"/>
        </w:rPr>
        <w:t>, ул.9 Января, ул. Никитинская в городском округе город Воронеж», в целях реализации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 (далее – Правила), Генерального плана городского округа город Воронеж, утвержденного решением Воронежской городской Думы от 25.12.2024 № 1166-V «Об утверждении Генерального плана городского округа город Воронеж»   в соответствии с требованиями Градостроительного кодекса Российской Федерации</w:t>
      </w:r>
      <w:r w:rsidR="008950FA">
        <w:rPr>
          <w:rFonts w:eastAsia="Arial CYR"/>
          <w:kern w:val="2"/>
          <w:sz w:val="28"/>
          <w:szCs w:val="28"/>
        </w:rPr>
        <w:t xml:space="preserve"> (далее – </w:t>
      </w:r>
      <w:proofErr w:type="spellStart"/>
      <w:r w:rsidR="008950FA">
        <w:rPr>
          <w:rFonts w:eastAsia="Arial CYR"/>
          <w:kern w:val="2"/>
          <w:sz w:val="28"/>
          <w:szCs w:val="28"/>
        </w:rPr>
        <w:t>ГрК</w:t>
      </w:r>
      <w:proofErr w:type="spellEnd"/>
      <w:r w:rsidR="008950FA">
        <w:rPr>
          <w:rFonts w:eastAsia="Arial CYR"/>
          <w:kern w:val="2"/>
          <w:sz w:val="28"/>
          <w:szCs w:val="28"/>
        </w:rPr>
        <w:t xml:space="preserve"> РФ)</w:t>
      </w:r>
      <w:r w:rsidRPr="00C7478E">
        <w:rPr>
          <w:rFonts w:eastAsia="Arial CYR"/>
          <w:kern w:val="2"/>
          <w:sz w:val="28"/>
          <w:szCs w:val="28"/>
        </w:rPr>
        <w:t>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14:paraId="0EB4201A" w14:textId="77777777" w:rsidR="007528A4" w:rsidRDefault="007528A4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14:paraId="2F402F8E" w14:textId="77777777" w:rsidR="0062593A" w:rsidRDefault="0062593A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14:paraId="4C6D3792" w14:textId="77777777" w:rsidR="0062593A" w:rsidRDefault="0062593A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14:paraId="14F9C5D7" w14:textId="77777777" w:rsidR="007528A4" w:rsidRDefault="007528A4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14:paraId="4D278EDD" w14:textId="77777777" w:rsidR="007528A4" w:rsidRDefault="007528A4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14:paraId="01A09240" w14:textId="77777777" w:rsidR="00AD50FD" w:rsidRDefault="00AD50FD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14:paraId="08174C30" w14:textId="77777777" w:rsidR="00AD50FD" w:rsidRDefault="00AD50FD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14:paraId="00D283FE" w14:textId="77777777" w:rsidR="00630BC3" w:rsidRDefault="00630BC3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14:paraId="271E48E1" w14:textId="77777777" w:rsidR="00630BC3" w:rsidRDefault="00630BC3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14:paraId="4FDEB844" w14:textId="77777777" w:rsidR="00630BC3" w:rsidRDefault="00630BC3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14:paraId="2E4FF234" w14:textId="77777777" w:rsidR="00DF5E23" w:rsidRPr="00C23628" w:rsidRDefault="00DF5E23" w:rsidP="00C23628">
      <w:pPr>
        <w:pStyle w:val="1"/>
        <w:tabs>
          <w:tab w:val="clear" w:pos="432"/>
        </w:tabs>
        <w:autoSpaceDE w:val="0"/>
        <w:autoSpaceDN w:val="0"/>
        <w:spacing w:after="360"/>
        <w:ind w:left="-142" w:hanging="7"/>
      </w:pPr>
      <w:r>
        <w:t xml:space="preserve">2. </w:t>
      </w:r>
      <w:r w:rsidR="00C23628" w:rsidRPr="00C23628"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</w:r>
    </w:p>
    <w:p w14:paraId="4C0B8523" w14:textId="77777777" w:rsidR="00C7478E" w:rsidRPr="00C7478E" w:rsidRDefault="00C7478E" w:rsidP="00C7478E">
      <w:pPr>
        <w:pStyle w:val="ConsPlusNormal"/>
        <w:spacing w:line="360" w:lineRule="auto"/>
        <w:ind w:left="-142" w:right="142" w:firstLine="540"/>
        <w:jc w:val="both"/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</w:pP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Рассматриваемая территория в границах, закрепленных координатами, площадью 4,3824 га, расположена в правобережной части городского округа город Воронеж в Центральном районе, с учетом границ проекта межевания территории, утвержденных постановлением администрации город</w:t>
      </w:r>
      <w:r w:rsidR="00B71B83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ского округа город Воронеж от 02.07.2024</w:t>
      </w: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 xml:space="preserve"> № 8</w:t>
      </w:r>
      <w:r w:rsidR="00B71B83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16</w:t>
      </w: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 xml:space="preserve"> «О</w:t>
      </w:r>
      <w:r w:rsidR="008A5361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б утверждении</w:t>
      </w: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 xml:space="preserve"> проекта межевания территории, ограниченной ул. Плехановская, ул. Кирова, ул. 20-летия Октября, ул. </w:t>
      </w:r>
      <w:proofErr w:type="spellStart"/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Кольцовская</w:t>
      </w:r>
      <w:proofErr w:type="spellEnd"/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 xml:space="preserve"> в г</w:t>
      </w:r>
      <w:r w:rsidR="008A5361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ородском округе город Воронеж»</w:t>
      </w: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 xml:space="preserve">, с учетом параметров проекта планировки территории, утвержденного постановлением администрации городского округа город Воронеж от 28.04.2015 № 353, ограниченного ул. 20-летия Октября, ул. </w:t>
      </w:r>
      <w:proofErr w:type="spellStart"/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Кольцовская</w:t>
      </w:r>
      <w:proofErr w:type="spellEnd"/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, просп. Революции, ул. Степана Разина, ул. Софьи Перовской, ул. Выборгская в городском округе город Воронеж. Границы отражены в графических материалах по обоснованию.</w:t>
      </w:r>
    </w:p>
    <w:p w14:paraId="70FF7E28" w14:textId="77777777" w:rsidR="00C7478E" w:rsidRDefault="00C7478E" w:rsidP="00C7478E">
      <w:pPr>
        <w:pStyle w:val="ConsPlusNormal"/>
        <w:spacing w:line="360" w:lineRule="auto"/>
        <w:ind w:left="-142" w:right="142" w:firstLine="540"/>
        <w:jc w:val="both"/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</w:pP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Красные линии настоящим проектом не устанавливаются, не отменяются, не изменяются.</w:t>
      </w:r>
    </w:p>
    <w:p w14:paraId="1497BAB2" w14:textId="77777777" w:rsidR="00C7478E" w:rsidRPr="00C7478E" w:rsidRDefault="00C7478E" w:rsidP="00C7478E">
      <w:pPr>
        <w:pStyle w:val="ConsPlusNormal"/>
        <w:spacing w:line="360" w:lineRule="auto"/>
        <w:ind w:left="-142" w:right="142" w:firstLine="540"/>
        <w:jc w:val="both"/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Н</w:t>
      </w: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а рассматриваемом земельном участке с кадаст</w:t>
      </w:r>
      <w:r w:rsidR="00AA5E86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ровым номером 36:34:0401018:4</w:t>
      </w: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 xml:space="preserve"> </w:t>
      </w:r>
      <w:r w:rsidR="00AA5E86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расположено нежилое здание под реконструкцию</w:t>
      </w: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 xml:space="preserve">, с кадастровым номером 36:34:0401018:685, площадью 145,4 кв. м, в частной собственности. </w:t>
      </w:r>
    </w:p>
    <w:p w14:paraId="1BE20360" w14:textId="77777777" w:rsidR="00F36F70" w:rsidRPr="000F4CBC" w:rsidRDefault="00F36F70" w:rsidP="00C7478E">
      <w:pPr>
        <w:pStyle w:val="ConsPlusNormal"/>
        <w:spacing w:line="360" w:lineRule="auto"/>
        <w:ind w:left="-142" w:right="142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Планируемая </w:t>
      </w:r>
      <w:r w:rsidR="00D47B19">
        <w:rPr>
          <w:rFonts w:ascii="Times New Roman" w:hAnsi="Times New Roman" w:cs="Times New Roman"/>
          <w:sz w:val="28"/>
        </w:rPr>
        <w:t xml:space="preserve">к реконструкции </w:t>
      </w:r>
      <w:r>
        <w:rPr>
          <w:rFonts w:ascii="Times New Roman" w:hAnsi="Times New Roman" w:cs="Times New Roman"/>
          <w:sz w:val="28"/>
        </w:rPr>
        <w:t xml:space="preserve">застройка </w:t>
      </w:r>
      <w:r w:rsidR="00D47B19">
        <w:rPr>
          <w:rFonts w:ascii="Times New Roman" w:hAnsi="Times New Roman" w:cs="Times New Roman"/>
          <w:sz w:val="28"/>
        </w:rPr>
        <w:t>расположена</w:t>
      </w:r>
      <w:r w:rsidR="00696FF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 территориальной зоне ОДМ</w:t>
      </w:r>
      <w:r w:rsidR="00C7478E">
        <w:rPr>
          <w:rFonts w:ascii="Times New Roman" w:hAnsi="Times New Roman" w:cs="Times New Roman"/>
          <w:sz w:val="28"/>
        </w:rPr>
        <w:t>-16</w:t>
      </w:r>
      <w:r>
        <w:rPr>
          <w:rFonts w:ascii="Times New Roman" w:hAnsi="Times New Roman" w:cs="Times New Roman"/>
          <w:sz w:val="28"/>
        </w:rPr>
        <w:t>.</w:t>
      </w:r>
    </w:p>
    <w:p w14:paraId="48A84301" w14:textId="77777777" w:rsidR="00C7478E" w:rsidRDefault="00C7478E" w:rsidP="00C7478E">
      <w:pPr>
        <w:pStyle w:val="01"/>
        <w:spacing w:line="360" w:lineRule="auto"/>
        <w:ind w:right="142" w:firstLine="720"/>
        <w:rPr>
          <w:sz w:val="28"/>
        </w:rPr>
      </w:pPr>
      <w:r w:rsidRPr="001D14D5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 xml:space="preserve">схеме функционального зонирования </w:t>
      </w:r>
      <w:r w:rsidRPr="001D14D5">
        <w:rPr>
          <w:sz w:val="28"/>
          <w:szCs w:val="28"/>
        </w:rPr>
        <w:t>Генерально</w:t>
      </w:r>
      <w:r>
        <w:rPr>
          <w:sz w:val="28"/>
          <w:szCs w:val="28"/>
        </w:rPr>
        <w:t xml:space="preserve">го плана, планируемая территория </w:t>
      </w:r>
      <w:r w:rsidRPr="001D14D5">
        <w:rPr>
          <w:sz w:val="28"/>
          <w:szCs w:val="28"/>
        </w:rPr>
        <w:t>расположена</w:t>
      </w:r>
      <w:r>
        <w:rPr>
          <w:sz w:val="28"/>
          <w:szCs w:val="28"/>
        </w:rPr>
        <w:t xml:space="preserve"> в функциональной зоне</w:t>
      </w:r>
      <w:r w:rsidR="0026318C">
        <w:rPr>
          <w:sz w:val="28"/>
          <w:szCs w:val="28"/>
        </w:rPr>
        <w:t xml:space="preserve"> с кодом</w:t>
      </w:r>
      <w:r>
        <w:rPr>
          <w:sz w:val="28"/>
          <w:szCs w:val="28"/>
        </w:rPr>
        <w:t xml:space="preserve"> 200 – </w:t>
      </w:r>
      <w:r>
        <w:rPr>
          <w:sz w:val="28"/>
        </w:rPr>
        <w:t>зона смешанной и общественно-деловой застройки.</w:t>
      </w:r>
    </w:p>
    <w:p w14:paraId="7A1F61FD" w14:textId="77777777" w:rsidR="00C7478E" w:rsidRDefault="00C7478E" w:rsidP="00C7478E">
      <w:pPr>
        <w:pStyle w:val="01"/>
        <w:spacing w:line="360" w:lineRule="auto"/>
        <w:ind w:right="142" w:firstLine="720"/>
        <w:rPr>
          <w:sz w:val="28"/>
        </w:rPr>
      </w:pPr>
      <w:r>
        <w:rPr>
          <w:sz w:val="28"/>
        </w:rPr>
        <w:t xml:space="preserve"> Планируемая застройка располагается в функциональной зоне с номером </w:t>
      </w:r>
      <w:r>
        <w:rPr>
          <w:color w:val="2E74B5" w:themeColor="accent1" w:themeShade="BF"/>
          <w:sz w:val="28"/>
        </w:rPr>
        <w:t>1014</w:t>
      </w:r>
      <w:r>
        <w:rPr>
          <w:sz w:val="28"/>
        </w:rPr>
        <w:t>.</w:t>
      </w:r>
    </w:p>
    <w:p w14:paraId="20FF24F1" w14:textId="77777777" w:rsidR="00C7478E" w:rsidRDefault="00C7478E" w:rsidP="00C7478E">
      <w:pPr>
        <w:pStyle w:val="01"/>
        <w:spacing w:line="360" w:lineRule="auto"/>
        <w:ind w:right="142" w:firstLine="720"/>
        <w:jc w:val="right"/>
        <w:rPr>
          <w:sz w:val="28"/>
        </w:rPr>
      </w:pPr>
      <w:r>
        <w:rPr>
          <w:sz w:val="28"/>
        </w:rPr>
        <w:t>Таблица № 1</w:t>
      </w: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1"/>
        <w:gridCol w:w="1843"/>
        <w:gridCol w:w="1984"/>
        <w:gridCol w:w="2126"/>
        <w:gridCol w:w="2268"/>
      </w:tblGrid>
      <w:tr w:rsidR="00C7478E" w:rsidRPr="00824739" w14:paraId="0214EE11" w14:textId="77777777" w:rsidTr="00C7478E">
        <w:trPr>
          <w:trHeight w:val="596"/>
          <w:tblHeader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F91B" w14:textId="77777777" w:rsidR="00C7478E" w:rsidRPr="00824739" w:rsidRDefault="00C7478E" w:rsidP="00C7478E">
            <w:pPr>
              <w:autoSpaceDE w:val="0"/>
              <w:autoSpaceDN w:val="0"/>
              <w:adjustRightInd w:val="0"/>
            </w:pPr>
            <w:r w:rsidRPr="00824739">
              <w:t>Номер функциональной зоны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6C8E" w14:textId="77777777" w:rsidR="00C7478E" w:rsidRPr="00824739" w:rsidRDefault="00C7478E" w:rsidP="00C7478E">
            <w:pPr>
              <w:autoSpaceDE w:val="0"/>
              <w:autoSpaceDN w:val="0"/>
              <w:adjustRightInd w:val="0"/>
            </w:pPr>
            <w:r w:rsidRPr="00824739">
              <w:t>Код объекта (неизменяемая часть)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6537" w14:textId="77777777" w:rsidR="00C7478E" w:rsidRPr="00824739" w:rsidRDefault="00C7478E" w:rsidP="00C7478E">
            <w:pPr>
              <w:autoSpaceDE w:val="0"/>
              <w:autoSpaceDN w:val="0"/>
              <w:adjustRightInd w:val="0"/>
            </w:pPr>
            <w:r w:rsidRPr="00824739">
              <w:t>Значение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E2D2" w14:textId="77777777" w:rsidR="00C7478E" w:rsidRDefault="00C7478E" w:rsidP="00C7478E">
            <w:pPr>
              <w:autoSpaceDE w:val="0"/>
              <w:autoSpaceDN w:val="0"/>
              <w:adjustRightInd w:val="0"/>
            </w:pPr>
            <w:r w:rsidRPr="00824739">
              <w:t xml:space="preserve">Планируемый фонд функциональной зоны, </w:t>
            </w:r>
          </w:p>
          <w:p w14:paraId="733B6515" w14:textId="77777777" w:rsidR="00C7478E" w:rsidRPr="00824739" w:rsidRDefault="00C7478E" w:rsidP="00C7478E">
            <w:pPr>
              <w:autoSpaceDE w:val="0"/>
              <w:autoSpaceDN w:val="0"/>
              <w:adjustRightInd w:val="0"/>
            </w:pPr>
            <w:r w:rsidRPr="00824739">
              <w:t>тыс. кв.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CBD1" w14:textId="77777777" w:rsidR="00C7478E" w:rsidRPr="00824739" w:rsidRDefault="00C7478E" w:rsidP="00C7478E">
            <w:pPr>
              <w:autoSpaceDE w:val="0"/>
              <w:autoSpaceDN w:val="0"/>
              <w:adjustRightInd w:val="0"/>
            </w:pPr>
            <w:r>
              <w:t>Площадь функциональной зоны, кв. м</w:t>
            </w:r>
          </w:p>
        </w:tc>
      </w:tr>
      <w:tr w:rsidR="00C7478E" w:rsidRPr="00824739" w14:paraId="228C2A40" w14:textId="77777777" w:rsidTr="00C7478E">
        <w:trPr>
          <w:trHeight w:val="114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AD2E" w14:textId="77777777" w:rsidR="00C7478E" w:rsidRPr="00824739" w:rsidRDefault="00C7478E" w:rsidP="00C7478E">
            <w:pPr>
              <w:ind w:hanging="5"/>
            </w:pPr>
            <w:r>
              <w:rPr>
                <w:color w:val="2E74B5" w:themeColor="accent1" w:themeShade="BF"/>
              </w:rPr>
              <w:t>1014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C7F4" w14:textId="77777777" w:rsidR="00C7478E" w:rsidRPr="00824739" w:rsidRDefault="00C7478E" w:rsidP="00C7478E">
            <w:pPr>
              <w:tabs>
                <w:tab w:val="left" w:pos="2024"/>
              </w:tabs>
              <w:ind w:firstLine="300"/>
            </w:pPr>
            <w:r w:rsidRPr="00824739">
              <w:t>701010</w:t>
            </w:r>
            <w:r>
              <w:t>200</w:t>
            </w:r>
            <w:r w:rsidRPr="00824739"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D15A" w14:textId="77777777" w:rsidR="00C7478E" w:rsidRPr="00824739" w:rsidRDefault="00C7478E" w:rsidP="00C7478E">
            <w:pPr>
              <w:ind w:firstLine="45"/>
            </w:pPr>
            <w:r>
              <w:t>З</w:t>
            </w:r>
            <w:r w:rsidRPr="000912A0">
              <w:t>она смешанной и общественно-деловой застройк</w:t>
            </w:r>
            <w:r>
              <w:t>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513E" w14:textId="77777777" w:rsidR="00C7478E" w:rsidRPr="00824739" w:rsidRDefault="00C7478E" w:rsidP="00C7478E">
            <w:r>
              <w:t>265,79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B8ED" w14:textId="77777777" w:rsidR="00C7478E" w:rsidRDefault="00C7478E" w:rsidP="00C7478E">
            <w:r w:rsidRPr="00783B38">
              <w:t>109051,79</w:t>
            </w:r>
          </w:p>
        </w:tc>
      </w:tr>
    </w:tbl>
    <w:p w14:paraId="763D9E08" w14:textId="77777777" w:rsidR="00C7478E" w:rsidRDefault="00C7478E" w:rsidP="00C7478E">
      <w:pPr>
        <w:spacing w:line="360" w:lineRule="auto"/>
        <w:ind w:right="142" w:hanging="142"/>
        <w:rPr>
          <w:bCs/>
          <w:i/>
          <w:sz w:val="28"/>
          <w:szCs w:val="28"/>
          <w:lang w:eastAsia="ru-RU"/>
        </w:rPr>
      </w:pPr>
      <w:r w:rsidRPr="00A31D27">
        <w:rPr>
          <w:bCs/>
          <w:i/>
          <w:sz w:val="28"/>
          <w:szCs w:val="28"/>
          <w:lang w:eastAsia="ru-RU"/>
        </w:rPr>
        <w:t xml:space="preserve">Структура </w:t>
      </w:r>
      <w:r>
        <w:rPr>
          <w:bCs/>
          <w:i/>
          <w:sz w:val="28"/>
          <w:szCs w:val="28"/>
          <w:lang w:eastAsia="ru-RU"/>
        </w:rPr>
        <w:t xml:space="preserve">застройки рассматриваемого квартала </w:t>
      </w:r>
    </w:p>
    <w:p w14:paraId="34E48F5E" w14:textId="77777777" w:rsidR="00DF5E23" w:rsidRPr="00D1142A" w:rsidRDefault="00DF5E23" w:rsidP="00DF5E23">
      <w:pPr>
        <w:shd w:val="clear" w:color="auto" w:fill="FFFFFF"/>
        <w:tabs>
          <w:tab w:val="left" w:pos="259"/>
        </w:tabs>
        <w:autoSpaceDE w:val="0"/>
        <w:spacing w:line="360" w:lineRule="auto"/>
        <w:ind w:left="-142" w:right="113"/>
        <w:jc w:val="right"/>
        <w:rPr>
          <w:rFonts w:eastAsia="Arial CYR" w:cs="Arial"/>
          <w:sz w:val="28"/>
          <w:szCs w:val="28"/>
          <w:shd w:val="clear" w:color="auto" w:fill="FFFFFF"/>
        </w:rPr>
      </w:pPr>
      <w:r>
        <w:rPr>
          <w:rFonts w:eastAsia="Arial CYR" w:cs="Arial"/>
          <w:sz w:val="28"/>
          <w:szCs w:val="28"/>
          <w:shd w:val="clear" w:color="auto" w:fill="FFFFFF"/>
        </w:rPr>
        <w:t>Таблица №</w:t>
      </w:r>
      <w:r w:rsidR="00454CAE">
        <w:rPr>
          <w:rFonts w:eastAsia="Arial CYR" w:cs="Arial"/>
          <w:sz w:val="28"/>
          <w:szCs w:val="28"/>
          <w:shd w:val="clear" w:color="auto" w:fill="FFFFFF"/>
        </w:rPr>
        <w:t xml:space="preserve"> </w:t>
      </w:r>
      <w:r w:rsidR="00C7478E">
        <w:rPr>
          <w:rFonts w:eastAsia="Arial CYR" w:cs="Arial"/>
          <w:sz w:val="28"/>
          <w:szCs w:val="28"/>
          <w:shd w:val="clear" w:color="auto" w:fill="FFFFFF"/>
        </w:rPr>
        <w:t>2</w:t>
      </w:r>
      <w:r w:rsidR="00705639">
        <w:rPr>
          <w:rFonts w:eastAsia="Arial CYR" w:cs="Arial"/>
          <w:sz w:val="28"/>
          <w:szCs w:val="28"/>
          <w:shd w:val="clear" w:color="auto" w:fill="FFFFFF"/>
        </w:rPr>
        <w:t>*</w:t>
      </w:r>
    </w:p>
    <w:tbl>
      <w:tblPr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1134"/>
        <w:gridCol w:w="1559"/>
        <w:gridCol w:w="1843"/>
        <w:gridCol w:w="1275"/>
      </w:tblGrid>
      <w:tr w:rsidR="00C7478E" w:rsidRPr="00065FC3" w14:paraId="4498C758" w14:textId="77777777" w:rsidTr="00C7478E">
        <w:trPr>
          <w:trHeight w:val="888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E9BB" w14:textId="77777777" w:rsidR="00C7478E" w:rsidRPr="00385211" w:rsidRDefault="00C7478E" w:rsidP="00C7478E">
            <w:pPr>
              <w:rPr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385211">
              <w:rPr>
                <w:b/>
                <w:bCs/>
                <w:color w:val="000000"/>
                <w:sz w:val="20"/>
                <w:szCs w:val="18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89F1" w14:textId="77777777" w:rsidR="00C7478E" w:rsidRPr="00065FC3" w:rsidRDefault="00C7478E" w:rsidP="00C747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65FC3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  <w:r>
              <w:rPr>
                <w:b/>
                <w:bCs/>
                <w:color w:val="000000"/>
                <w:sz w:val="18"/>
                <w:szCs w:val="18"/>
              </w:rPr>
              <w:t>, адрес, кадастровый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C8AE" w14:textId="77777777" w:rsidR="00C7478E" w:rsidRPr="00065FC3" w:rsidRDefault="00C7478E" w:rsidP="00C7478E">
            <w:pPr>
              <w:ind w:left="-107" w:right="-103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Этажность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84CA" w14:textId="77777777" w:rsidR="00C7478E" w:rsidRPr="00065FC3" w:rsidRDefault="00C7478E" w:rsidP="00C747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65FC3">
              <w:rPr>
                <w:b/>
                <w:bCs/>
                <w:color w:val="000000"/>
                <w:sz w:val="18"/>
                <w:szCs w:val="18"/>
              </w:rPr>
              <w:t xml:space="preserve">Общая площадь </w:t>
            </w:r>
            <w:r>
              <w:rPr>
                <w:b/>
                <w:bCs/>
                <w:color w:val="000000"/>
                <w:sz w:val="18"/>
                <w:szCs w:val="18"/>
              </w:rPr>
              <w:t>здания</w:t>
            </w:r>
            <w:r w:rsidRPr="00065FC3">
              <w:rPr>
                <w:b/>
                <w:bCs/>
                <w:color w:val="000000"/>
                <w:sz w:val="18"/>
                <w:szCs w:val="18"/>
              </w:rPr>
              <w:t xml:space="preserve">, </w:t>
            </w:r>
          </w:p>
          <w:p w14:paraId="25292176" w14:textId="77777777" w:rsidR="00C7478E" w:rsidRPr="00065FC3" w:rsidRDefault="00C7478E" w:rsidP="00C747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65FC3">
              <w:rPr>
                <w:b/>
                <w:bCs/>
                <w:color w:val="000000"/>
                <w:sz w:val="18"/>
                <w:szCs w:val="18"/>
              </w:rPr>
              <w:t>кв. 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56ACF" w14:textId="77777777" w:rsidR="00C7478E" w:rsidRPr="00065FC3" w:rsidRDefault="00C7478E" w:rsidP="00C7478E">
            <w:pPr>
              <w:ind w:left="-108" w:right="-102"/>
              <w:rPr>
                <w:b/>
                <w:bCs/>
                <w:color w:val="000000"/>
                <w:sz w:val="18"/>
                <w:szCs w:val="18"/>
              </w:rPr>
            </w:pPr>
            <w:r w:rsidRPr="00065FC3">
              <w:rPr>
                <w:b/>
                <w:bCs/>
                <w:color w:val="000000"/>
                <w:sz w:val="18"/>
                <w:szCs w:val="18"/>
              </w:rPr>
              <w:t xml:space="preserve">Общая площадь </w:t>
            </w:r>
            <w:r>
              <w:rPr>
                <w:b/>
                <w:bCs/>
                <w:color w:val="000000"/>
                <w:sz w:val="18"/>
                <w:szCs w:val="18"/>
              </w:rPr>
              <w:t>жилых помещений/полезная площадь</w:t>
            </w:r>
            <w:r w:rsidRPr="00065FC3">
              <w:rPr>
                <w:b/>
                <w:bCs/>
                <w:color w:val="000000"/>
                <w:sz w:val="18"/>
                <w:szCs w:val="18"/>
              </w:rPr>
              <w:t xml:space="preserve">, </w:t>
            </w:r>
          </w:p>
          <w:p w14:paraId="230F50DB" w14:textId="77777777" w:rsidR="00C7478E" w:rsidRPr="00065FC3" w:rsidRDefault="00C7478E" w:rsidP="00C7478E">
            <w:pPr>
              <w:ind w:left="-104" w:right="-102"/>
              <w:rPr>
                <w:b/>
                <w:bCs/>
                <w:color w:val="000000"/>
                <w:sz w:val="18"/>
                <w:szCs w:val="18"/>
              </w:rPr>
            </w:pPr>
            <w:r w:rsidRPr="00065FC3">
              <w:rPr>
                <w:b/>
                <w:bCs/>
                <w:color w:val="000000"/>
                <w:sz w:val="18"/>
                <w:szCs w:val="18"/>
              </w:rPr>
              <w:t>кв.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DAA3E" w14:textId="77777777" w:rsidR="00C7478E" w:rsidRPr="00065FC3" w:rsidRDefault="00C7478E" w:rsidP="00C7478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Площадь застройки, кв. м</w:t>
            </w:r>
          </w:p>
        </w:tc>
      </w:tr>
      <w:tr w:rsidR="00C7478E" w:rsidRPr="001B0E79" w14:paraId="6E77D628" w14:textId="77777777" w:rsidTr="00C7478E">
        <w:trPr>
          <w:trHeight w:val="552"/>
        </w:trPr>
        <w:tc>
          <w:tcPr>
            <w:tcW w:w="978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4500" w14:textId="77777777" w:rsidR="00C7478E" w:rsidRPr="001B0E79" w:rsidRDefault="00C7478E" w:rsidP="00C7478E">
            <w:pPr>
              <w:suppressAutoHyphens w:val="0"/>
              <w:rPr>
                <w:b/>
                <w:color w:val="000000"/>
                <w:sz w:val="20"/>
                <w:szCs w:val="22"/>
                <w:lang w:eastAsia="ru-RU"/>
              </w:rPr>
            </w:pPr>
            <w:r w:rsidRPr="001B0E79">
              <w:rPr>
                <w:b/>
                <w:color w:val="000000"/>
                <w:sz w:val="20"/>
                <w:szCs w:val="22"/>
                <w:lang w:eastAsia="ru-RU"/>
              </w:rPr>
              <w:t>Жилая застройка</w:t>
            </w:r>
          </w:p>
        </w:tc>
      </w:tr>
      <w:tr w:rsidR="00C7478E" w:rsidRPr="003D6620" w14:paraId="69A4E114" w14:textId="77777777" w:rsidTr="00830FE4">
        <w:trPr>
          <w:trHeight w:val="5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AF7A" w14:textId="77777777"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 w:rsidRPr="00484E33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B8103" w14:textId="77777777" w:rsidR="00C7478E" w:rsidRPr="004E41A6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4E41A6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E41A6">
              <w:rPr>
                <w:color w:val="000000"/>
                <w:sz w:val="22"/>
                <w:szCs w:val="22"/>
              </w:rPr>
              <w:t>, 41 36:34:0401018:1811 без координат границ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11194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2B2A" w14:textId="77777777" w:rsidR="00C7478E" w:rsidRPr="00367B37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367B37">
              <w:rPr>
                <w:color w:val="000000"/>
                <w:sz w:val="22"/>
                <w:szCs w:val="22"/>
              </w:rPr>
              <w:t>6166,5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0C046" w14:textId="77777777" w:rsidR="00C7478E" w:rsidRPr="00367B37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367B37">
              <w:rPr>
                <w:color w:val="000000"/>
                <w:sz w:val="22"/>
                <w:szCs w:val="22"/>
              </w:rPr>
              <w:t>5080,1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2B5A" w14:textId="77777777" w:rsidR="00C7478E" w:rsidRPr="003D6620" w:rsidRDefault="00C7478E" w:rsidP="00830FE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3D6620">
              <w:rPr>
                <w:color w:val="000000"/>
                <w:sz w:val="22"/>
                <w:szCs w:val="22"/>
              </w:rPr>
              <w:t>1233,3</w:t>
            </w:r>
          </w:p>
        </w:tc>
      </w:tr>
      <w:tr w:rsidR="00C7478E" w:rsidRPr="003D6620" w14:paraId="16091083" w14:textId="77777777" w:rsidTr="00830FE4">
        <w:trPr>
          <w:trHeight w:val="5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B9DBF" w14:textId="77777777"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 w:rsidRPr="00484E33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8E4A" w14:textId="77777777" w:rsidR="00C7478E" w:rsidRPr="004E41A6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4E41A6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E41A6">
              <w:rPr>
                <w:color w:val="000000"/>
                <w:sz w:val="22"/>
                <w:szCs w:val="22"/>
              </w:rPr>
              <w:t>, 39 36:34:0401018:1808 без координат границ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287ED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536CE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6396,1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48761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3611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6887" w14:textId="77777777" w:rsidR="00C7478E" w:rsidRPr="003D6620" w:rsidRDefault="00C7478E" w:rsidP="00830FE4">
            <w:pPr>
              <w:rPr>
                <w:color w:val="000000"/>
                <w:sz w:val="22"/>
                <w:szCs w:val="22"/>
              </w:rPr>
            </w:pPr>
            <w:r w:rsidRPr="003D6620">
              <w:rPr>
                <w:color w:val="000000"/>
                <w:sz w:val="22"/>
                <w:szCs w:val="22"/>
              </w:rPr>
              <w:t>1279,2</w:t>
            </w:r>
          </w:p>
        </w:tc>
      </w:tr>
      <w:tr w:rsidR="00C7478E" w:rsidRPr="003D6620" w14:paraId="1A4620B4" w14:textId="77777777" w:rsidTr="00830FE4">
        <w:trPr>
          <w:trHeight w:val="5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B22AA" w14:textId="77777777"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 w:rsidRPr="00484E33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DD2FD" w14:textId="77777777" w:rsidR="00C7478E" w:rsidRPr="004E41A6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4E41A6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E41A6">
              <w:rPr>
                <w:color w:val="000000"/>
                <w:sz w:val="22"/>
                <w:szCs w:val="22"/>
              </w:rPr>
              <w:t>, 37/1 36:34:0401018:1809 без координат границ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3F7DF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8F62F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3078,2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9508E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2152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0525" w14:textId="77777777" w:rsidR="00C7478E" w:rsidRPr="003D6620" w:rsidRDefault="00C7478E" w:rsidP="00830FE4">
            <w:pPr>
              <w:rPr>
                <w:color w:val="000000"/>
                <w:sz w:val="22"/>
                <w:szCs w:val="22"/>
              </w:rPr>
            </w:pPr>
            <w:r w:rsidRPr="003D6620">
              <w:rPr>
                <w:color w:val="000000"/>
                <w:sz w:val="22"/>
                <w:szCs w:val="22"/>
              </w:rPr>
              <w:t>615,6</w:t>
            </w:r>
          </w:p>
        </w:tc>
      </w:tr>
      <w:tr w:rsidR="00C7478E" w:rsidRPr="003D6620" w14:paraId="64145999" w14:textId="77777777" w:rsidTr="00830FE4">
        <w:trPr>
          <w:trHeight w:val="5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16A94" w14:textId="77777777"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 w:rsidRPr="00484E33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6F0B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4E41A6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E41A6">
              <w:rPr>
                <w:color w:val="000000"/>
                <w:sz w:val="22"/>
                <w:szCs w:val="22"/>
              </w:rPr>
              <w:t>, 37/2 36:34:0401018:260</w:t>
            </w:r>
          </w:p>
          <w:p w14:paraId="3AAACED4" w14:textId="77777777" w:rsidR="00C7478E" w:rsidRPr="004E41A6" w:rsidRDefault="00C7478E" w:rsidP="00C7478E">
            <w:pPr>
              <w:rPr>
                <w:color w:val="000000"/>
                <w:sz w:val="22"/>
                <w:szCs w:val="22"/>
              </w:rPr>
            </w:pPr>
            <w:r w:rsidRPr="004E41A6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D6455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EF3C8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3175,6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B36DE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2570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BC2F" w14:textId="77777777" w:rsidR="00C7478E" w:rsidRPr="003D6620" w:rsidRDefault="00C7478E" w:rsidP="00830FE4">
            <w:pPr>
              <w:rPr>
                <w:color w:val="000000"/>
                <w:sz w:val="22"/>
                <w:szCs w:val="22"/>
              </w:rPr>
            </w:pPr>
            <w:r w:rsidRPr="003D6620">
              <w:rPr>
                <w:color w:val="000000"/>
                <w:sz w:val="22"/>
                <w:szCs w:val="22"/>
              </w:rPr>
              <w:t>635,1</w:t>
            </w:r>
          </w:p>
        </w:tc>
      </w:tr>
      <w:tr w:rsidR="00C7478E" w:rsidRPr="003D6620" w14:paraId="13544379" w14:textId="77777777" w:rsidTr="00830FE4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E2C9A" w14:textId="77777777"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 w:rsidRPr="00484E33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10F9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4E41A6">
              <w:rPr>
                <w:color w:val="000000"/>
                <w:sz w:val="22"/>
                <w:szCs w:val="22"/>
              </w:rPr>
              <w:t>Никитинская, 44а 36:34:0401018:53</w:t>
            </w:r>
          </w:p>
          <w:p w14:paraId="3511F234" w14:textId="77777777" w:rsidR="00C7478E" w:rsidRPr="004E41A6" w:rsidRDefault="00C7478E" w:rsidP="00C7478E">
            <w:pPr>
              <w:rPr>
                <w:color w:val="000000"/>
                <w:sz w:val="22"/>
                <w:szCs w:val="22"/>
              </w:rPr>
            </w:pPr>
            <w:r w:rsidRPr="004E41A6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59540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B825A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3616,2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4A92F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3284,4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5EE4" w14:textId="77777777" w:rsidR="00C7478E" w:rsidRPr="003D6620" w:rsidRDefault="00C7478E" w:rsidP="00830FE4">
            <w:pPr>
              <w:rPr>
                <w:color w:val="000000"/>
                <w:sz w:val="22"/>
                <w:szCs w:val="22"/>
              </w:rPr>
            </w:pPr>
            <w:r w:rsidRPr="003D6620">
              <w:rPr>
                <w:color w:val="000000"/>
                <w:sz w:val="22"/>
                <w:szCs w:val="22"/>
              </w:rPr>
              <w:t>723,2</w:t>
            </w:r>
          </w:p>
        </w:tc>
      </w:tr>
      <w:tr w:rsidR="00C7478E" w:rsidRPr="003D6620" w14:paraId="3AA95AE5" w14:textId="77777777" w:rsidTr="00830FE4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D2923" w14:textId="77777777"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 w:rsidRPr="00484E33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FF5AF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4E41A6">
              <w:rPr>
                <w:color w:val="000000"/>
                <w:sz w:val="22"/>
                <w:szCs w:val="22"/>
              </w:rPr>
              <w:t>Никитинская, 46 36:34:0401018:890</w:t>
            </w:r>
          </w:p>
          <w:p w14:paraId="47512FD6" w14:textId="77777777" w:rsidR="00C7478E" w:rsidRPr="004E41A6" w:rsidRDefault="00C7478E" w:rsidP="00C7478E">
            <w:pPr>
              <w:rPr>
                <w:color w:val="000000"/>
                <w:sz w:val="22"/>
                <w:szCs w:val="22"/>
              </w:rPr>
            </w:pPr>
            <w:r w:rsidRPr="004E41A6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508D9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13A16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4025,6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E1BE3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3153,13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884B" w14:textId="77777777" w:rsidR="00C7478E" w:rsidRPr="003D6620" w:rsidRDefault="00C7478E" w:rsidP="00830FE4">
            <w:pPr>
              <w:rPr>
                <w:color w:val="000000"/>
                <w:sz w:val="22"/>
                <w:szCs w:val="22"/>
              </w:rPr>
            </w:pPr>
            <w:r w:rsidRPr="003D6620">
              <w:rPr>
                <w:color w:val="000000"/>
                <w:sz w:val="22"/>
                <w:szCs w:val="22"/>
              </w:rPr>
              <w:t>805,1</w:t>
            </w:r>
          </w:p>
        </w:tc>
      </w:tr>
      <w:tr w:rsidR="00C7478E" w:rsidRPr="003D6620" w14:paraId="373EB0FC" w14:textId="77777777" w:rsidTr="00830FE4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0DF22" w14:textId="77777777"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 w:rsidRPr="00484E33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CC9F5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4E41A6">
              <w:rPr>
                <w:color w:val="000000"/>
                <w:sz w:val="22"/>
                <w:szCs w:val="22"/>
              </w:rPr>
              <w:t>Никитинская, 44  36:34:0606018:1517</w:t>
            </w:r>
          </w:p>
          <w:p w14:paraId="74EC9517" w14:textId="77777777" w:rsidR="00C7478E" w:rsidRPr="004E41A6" w:rsidRDefault="00C7478E" w:rsidP="00C7478E">
            <w:pPr>
              <w:rPr>
                <w:color w:val="000000"/>
                <w:sz w:val="22"/>
                <w:szCs w:val="22"/>
              </w:rPr>
            </w:pPr>
            <w:r w:rsidRPr="004E41A6">
              <w:rPr>
                <w:color w:val="000000"/>
                <w:sz w:val="22"/>
                <w:szCs w:val="22"/>
              </w:rPr>
              <w:t xml:space="preserve">  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0926F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E8891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3308,6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C6CA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2873,98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2259" w14:textId="77777777" w:rsidR="00C7478E" w:rsidRPr="003D6620" w:rsidRDefault="00C7478E" w:rsidP="00830FE4">
            <w:pPr>
              <w:rPr>
                <w:color w:val="000000"/>
                <w:sz w:val="22"/>
                <w:szCs w:val="22"/>
              </w:rPr>
            </w:pPr>
            <w:r w:rsidRPr="003D6620">
              <w:rPr>
                <w:color w:val="000000"/>
                <w:sz w:val="22"/>
                <w:szCs w:val="22"/>
              </w:rPr>
              <w:t>661,7</w:t>
            </w:r>
          </w:p>
        </w:tc>
      </w:tr>
      <w:tr w:rsidR="00C7478E" w:rsidRPr="003D6620" w14:paraId="6943BF84" w14:textId="77777777" w:rsidTr="00830FE4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888AA" w14:textId="77777777"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 w:rsidRPr="00484E33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FC8C8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4E41A6">
              <w:rPr>
                <w:color w:val="000000"/>
                <w:sz w:val="22"/>
                <w:szCs w:val="22"/>
              </w:rPr>
              <w:t>Никитинская, 48 36:34:0401018:181</w:t>
            </w:r>
          </w:p>
          <w:p w14:paraId="65069791" w14:textId="77777777" w:rsidR="00C7478E" w:rsidRPr="004E41A6" w:rsidRDefault="00C7478E" w:rsidP="00C7478E">
            <w:pPr>
              <w:rPr>
                <w:color w:val="000000"/>
                <w:sz w:val="22"/>
                <w:szCs w:val="22"/>
              </w:rPr>
            </w:pPr>
            <w:r w:rsidRPr="004E41A6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179B4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6DB09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546,5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DD0A5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423,86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24D4" w14:textId="77777777" w:rsidR="00C7478E" w:rsidRPr="003D6620" w:rsidRDefault="00C7478E" w:rsidP="00830FE4">
            <w:pPr>
              <w:rPr>
                <w:color w:val="000000"/>
                <w:sz w:val="22"/>
                <w:szCs w:val="22"/>
              </w:rPr>
            </w:pPr>
            <w:r w:rsidRPr="003D6620">
              <w:rPr>
                <w:color w:val="000000"/>
                <w:sz w:val="22"/>
                <w:szCs w:val="22"/>
              </w:rPr>
              <w:t>182,2</w:t>
            </w:r>
          </w:p>
        </w:tc>
      </w:tr>
      <w:tr w:rsidR="00C7478E" w:rsidRPr="003D6620" w14:paraId="0FA1733B" w14:textId="77777777" w:rsidTr="00830FE4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7175F" w14:textId="77777777"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89157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4E41A6">
              <w:rPr>
                <w:color w:val="000000"/>
                <w:sz w:val="22"/>
                <w:szCs w:val="22"/>
              </w:rPr>
              <w:t>Никитинская, 54  36:34:0401018:1810</w:t>
            </w:r>
          </w:p>
          <w:p w14:paraId="241CC426" w14:textId="77777777" w:rsidR="00C7478E" w:rsidRPr="004E41A6" w:rsidRDefault="00C7478E" w:rsidP="00C7478E">
            <w:pPr>
              <w:rPr>
                <w:color w:val="000000"/>
                <w:sz w:val="22"/>
                <w:szCs w:val="22"/>
              </w:rPr>
            </w:pPr>
            <w:r w:rsidRPr="004E41A6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D9DEC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068CE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1151,9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1B3A1" w14:textId="77777777"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1118,4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E6A6" w14:textId="77777777" w:rsidR="00C7478E" w:rsidRPr="003D6620" w:rsidRDefault="00C7478E" w:rsidP="00830FE4">
            <w:pPr>
              <w:rPr>
                <w:color w:val="000000"/>
                <w:sz w:val="22"/>
                <w:szCs w:val="22"/>
              </w:rPr>
            </w:pPr>
            <w:r w:rsidRPr="003D6620">
              <w:rPr>
                <w:color w:val="000000"/>
                <w:sz w:val="22"/>
                <w:szCs w:val="22"/>
              </w:rPr>
              <w:t>230,4</w:t>
            </w:r>
          </w:p>
        </w:tc>
      </w:tr>
      <w:tr w:rsidR="00C7478E" w:rsidRPr="00F838CB" w14:paraId="754D6A88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E5AE7" w14:textId="77777777" w:rsidR="00C7478E" w:rsidRDefault="00C7478E" w:rsidP="00C7478E">
            <w:pPr>
              <w:rPr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219CC" w14:textId="77777777" w:rsidR="00C7478E" w:rsidRPr="00F838CB" w:rsidRDefault="00C7478E" w:rsidP="00C7478E">
            <w:pPr>
              <w:ind w:right="31"/>
              <w:jc w:val="right"/>
              <w:rPr>
                <w:b/>
                <w:color w:val="000000"/>
                <w:sz w:val="20"/>
                <w:szCs w:val="22"/>
              </w:rPr>
            </w:pPr>
            <w:r w:rsidRPr="00F838CB">
              <w:rPr>
                <w:b/>
                <w:color w:val="000000"/>
                <w:sz w:val="20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484B3" w14:textId="77777777" w:rsidR="00C7478E" w:rsidRDefault="00C7478E" w:rsidP="00C7478E">
            <w:pPr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3757C" w14:textId="77777777" w:rsidR="00C7478E" w:rsidRPr="00F838CB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31465,2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EE133" w14:textId="77777777" w:rsidR="00C7478E" w:rsidRPr="00F838CB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24266,87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27C" w14:textId="77777777" w:rsidR="00C7478E" w:rsidRPr="00F838CB" w:rsidRDefault="00D4575F" w:rsidP="00C7478E">
            <w:pPr>
              <w:rPr>
                <w:b/>
              </w:rPr>
            </w:pPr>
            <w:r>
              <w:rPr>
                <w:b/>
                <w:color w:val="000000"/>
                <w:sz w:val="20"/>
                <w:szCs w:val="22"/>
              </w:rPr>
              <w:t>6365,8</w:t>
            </w:r>
            <w:r w:rsidR="00C7478E" w:rsidRPr="00D5622E">
              <w:rPr>
                <w:b/>
                <w:color w:val="000000"/>
                <w:sz w:val="20"/>
                <w:szCs w:val="22"/>
              </w:rPr>
              <w:t>0</w:t>
            </w:r>
          </w:p>
        </w:tc>
      </w:tr>
      <w:tr w:rsidR="00C7478E" w:rsidRPr="005D462D" w14:paraId="407597B3" w14:textId="77777777" w:rsidTr="00C7478E">
        <w:trPr>
          <w:trHeight w:val="552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CDB4B" w14:textId="77777777" w:rsidR="00C7478E" w:rsidRPr="005D462D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Нежилая застройка</w:t>
            </w:r>
          </w:p>
        </w:tc>
      </w:tr>
      <w:tr w:rsidR="00C7478E" w:rsidRPr="00DA2DF6" w14:paraId="1EBE4373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9847E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CC723" w14:textId="77777777" w:rsidR="00C7478E" w:rsidRDefault="00C7478E" w:rsidP="00C7478E">
            <w:pPr>
              <w:suppressAutoHyphens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1B0E79">
              <w:rPr>
                <w:color w:val="000000"/>
                <w:sz w:val="22"/>
                <w:szCs w:val="22"/>
              </w:rPr>
              <w:t xml:space="preserve">Никитинская, 50а 36:34:0401018:175 </w:t>
            </w:r>
          </w:p>
          <w:p w14:paraId="7520832C" w14:textId="77777777" w:rsidR="00C7478E" w:rsidRPr="001B0E79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B0E79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административное здание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519C1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9FB2D" w14:textId="77777777" w:rsidR="00C7478E" w:rsidRPr="003E2AD0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3E2AD0">
              <w:rPr>
                <w:color w:val="000000"/>
                <w:sz w:val="22"/>
                <w:szCs w:val="22"/>
              </w:rPr>
              <w:t>1644,9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59CC8" w14:textId="77777777" w:rsidR="00C7478E" w:rsidRPr="003E2AD0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3E2AD0">
              <w:rPr>
                <w:color w:val="000000"/>
                <w:sz w:val="22"/>
                <w:szCs w:val="22"/>
              </w:rPr>
              <w:t>1315,92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574F" w14:textId="77777777" w:rsidR="00C7478E" w:rsidRPr="00DA2DF6" w:rsidRDefault="00C7478E" w:rsidP="00E4609F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2DF6">
              <w:rPr>
                <w:color w:val="000000"/>
                <w:sz w:val="22"/>
                <w:szCs w:val="22"/>
              </w:rPr>
              <w:t>411,2</w:t>
            </w:r>
          </w:p>
        </w:tc>
      </w:tr>
      <w:tr w:rsidR="00C7478E" w:rsidRPr="00DA2DF6" w14:paraId="7D8E51B0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E63C7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68A56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1B0E79">
              <w:rPr>
                <w:color w:val="000000"/>
                <w:sz w:val="22"/>
                <w:szCs w:val="22"/>
              </w:rPr>
              <w:t xml:space="preserve">Никитинская, 52 36:34:0401018:180 </w:t>
            </w:r>
          </w:p>
          <w:p w14:paraId="2FE5ABD5" w14:textId="77777777" w:rsidR="00C7478E" w:rsidRPr="001B0E79" w:rsidRDefault="00C7478E" w:rsidP="00C7478E">
            <w:pPr>
              <w:rPr>
                <w:color w:val="000000"/>
                <w:sz w:val="22"/>
                <w:szCs w:val="22"/>
              </w:rPr>
            </w:pPr>
            <w:r w:rsidRPr="001B0E79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медицинская организация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DD2C4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B5F26" w14:textId="77777777" w:rsidR="00C7478E" w:rsidRPr="003E2AD0" w:rsidRDefault="00C7478E" w:rsidP="00C7478E">
            <w:pPr>
              <w:rPr>
                <w:color w:val="000000"/>
                <w:sz w:val="22"/>
                <w:szCs w:val="22"/>
              </w:rPr>
            </w:pPr>
            <w:r w:rsidRPr="003E2AD0">
              <w:rPr>
                <w:color w:val="000000"/>
                <w:sz w:val="22"/>
                <w:szCs w:val="22"/>
              </w:rPr>
              <w:t>2870,3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E2C9D" w14:textId="77777777" w:rsidR="00C7478E" w:rsidRPr="003E2AD0" w:rsidRDefault="00C7478E" w:rsidP="00C7478E">
            <w:pPr>
              <w:rPr>
                <w:color w:val="000000"/>
                <w:sz w:val="22"/>
                <w:szCs w:val="22"/>
              </w:rPr>
            </w:pPr>
            <w:r w:rsidRPr="003E2AD0">
              <w:rPr>
                <w:color w:val="000000"/>
                <w:sz w:val="22"/>
                <w:szCs w:val="22"/>
              </w:rPr>
              <w:t>2296,24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6DE3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717,6</w:t>
            </w:r>
          </w:p>
        </w:tc>
      </w:tr>
      <w:tr w:rsidR="00C7478E" w:rsidRPr="00DA2DF6" w14:paraId="3F40FE1F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0BDEE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2A00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1B0E79">
              <w:rPr>
                <w:color w:val="000000"/>
                <w:sz w:val="22"/>
                <w:szCs w:val="22"/>
              </w:rPr>
              <w:t xml:space="preserve">Никитинская, 50  36:34:0401018:178 </w:t>
            </w:r>
          </w:p>
          <w:p w14:paraId="1CCF3A56" w14:textId="77777777" w:rsidR="00C7478E" w:rsidRPr="001B0E79" w:rsidRDefault="00C7478E" w:rsidP="00C7478E">
            <w:pPr>
              <w:rPr>
                <w:color w:val="000000"/>
                <w:sz w:val="22"/>
                <w:szCs w:val="22"/>
              </w:rPr>
            </w:pPr>
            <w:r w:rsidRPr="001B0E79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министерство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DC424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2-5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A7D2F" w14:textId="77777777" w:rsidR="00C7478E" w:rsidRPr="003E2AD0" w:rsidRDefault="00C7478E" w:rsidP="00C7478E">
            <w:pPr>
              <w:rPr>
                <w:color w:val="000000"/>
                <w:sz w:val="22"/>
                <w:szCs w:val="22"/>
              </w:rPr>
            </w:pPr>
            <w:r w:rsidRPr="003E2AD0">
              <w:rPr>
                <w:color w:val="000000"/>
                <w:sz w:val="22"/>
                <w:szCs w:val="22"/>
              </w:rPr>
              <w:t>2583,2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14152" w14:textId="77777777" w:rsidR="00C7478E" w:rsidRPr="003E2AD0" w:rsidRDefault="00C7478E" w:rsidP="00C7478E">
            <w:pPr>
              <w:rPr>
                <w:color w:val="000000"/>
                <w:sz w:val="22"/>
                <w:szCs w:val="22"/>
              </w:rPr>
            </w:pPr>
            <w:r w:rsidRPr="003E2AD0">
              <w:rPr>
                <w:color w:val="000000"/>
                <w:sz w:val="22"/>
                <w:szCs w:val="22"/>
              </w:rPr>
              <w:t>2066,56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F169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861,1</w:t>
            </w:r>
          </w:p>
        </w:tc>
      </w:tr>
      <w:tr w:rsidR="00C7478E" w:rsidRPr="00DA2DF6" w14:paraId="0698C061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1AED9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D8E87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1B0E79">
              <w:rPr>
                <w:color w:val="000000"/>
                <w:sz w:val="22"/>
                <w:szCs w:val="22"/>
              </w:rPr>
              <w:t>Куколкина</w:t>
            </w:r>
            <w:proofErr w:type="spellEnd"/>
            <w:r w:rsidRPr="001B0E79">
              <w:rPr>
                <w:color w:val="000000"/>
                <w:sz w:val="22"/>
                <w:szCs w:val="22"/>
              </w:rPr>
              <w:t xml:space="preserve">, 21а 36:34:0401018:173 </w:t>
            </w:r>
          </w:p>
          <w:p w14:paraId="44D1A6C3" w14:textId="77777777" w:rsidR="00C7478E" w:rsidRPr="001B0E79" w:rsidRDefault="00C7478E" w:rsidP="00C7478E">
            <w:pPr>
              <w:rPr>
                <w:color w:val="000000"/>
                <w:sz w:val="22"/>
                <w:szCs w:val="22"/>
              </w:rPr>
            </w:pPr>
            <w:r w:rsidRPr="001B0E79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административное здание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758E3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9D255" w14:textId="77777777" w:rsidR="00C7478E" w:rsidRPr="003E2AD0" w:rsidRDefault="00C7478E" w:rsidP="00C7478E">
            <w:pPr>
              <w:rPr>
                <w:color w:val="000000"/>
                <w:sz w:val="22"/>
                <w:szCs w:val="22"/>
              </w:rPr>
            </w:pPr>
            <w:r w:rsidRPr="003E2AD0">
              <w:rPr>
                <w:color w:val="000000"/>
                <w:sz w:val="22"/>
                <w:szCs w:val="22"/>
              </w:rPr>
              <w:t>225,5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6E6DD" w14:textId="77777777" w:rsidR="00C7478E" w:rsidRPr="003E2AD0" w:rsidRDefault="00C7478E" w:rsidP="00C7478E">
            <w:pPr>
              <w:rPr>
                <w:color w:val="000000"/>
                <w:sz w:val="22"/>
                <w:szCs w:val="22"/>
              </w:rPr>
            </w:pPr>
            <w:r w:rsidRPr="003E2AD0">
              <w:rPr>
                <w:color w:val="000000"/>
                <w:sz w:val="22"/>
                <w:szCs w:val="22"/>
              </w:rPr>
              <w:t>180,4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79E9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112,8</w:t>
            </w:r>
          </w:p>
        </w:tc>
      </w:tr>
      <w:tr w:rsidR="00C7478E" w:rsidRPr="00DA2DF6" w14:paraId="3216A0CF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90FD2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0C92D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1B0E79">
              <w:rPr>
                <w:color w:val="000000"/>
                <w:sz w:val="22"/>
                <w:szCs w:val="22"/>
              </w:rPr>
              <w:t xml:space="preserve">Никитинская, 42 36:34:0401018:264 </w:t>
            </w:r>
          </w:p>
          <w:p w14:paraId="28B28DAE" w14:textId="77777777" w:rsidR="00C7478E" w:rsidRPr="001B0E79" w:rsidRDefault="00C7478E" w:rsidP="00C7478E">
            <w:pPr>
              <w:rPr>
                <w:color w:val="000000"/>
                <w:sz w:val="22"/>
                <w:szCs w:val="22"/>
              </w:rPr>
            </w:pPr>
            <w:r w:rsidRPr="001B0E79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административное здание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206E1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EC832" w14:textId="77777777" w:rsidR="00C7478E" w:rsidRPr="003E2AD0" w:rsidRDefault="00C7478E" w:rsidP="00C7478E">
            <w:pPr>
              <w:rPr>
                <w:color w:val="000000"/>
                <w:sz w:val="22"/>
                <w:szCs w:val="22"/>
              </w:rPr>
            </w:pPr>
            <w:r w:rsidRPr="003E2AD0">
              <w:rPr>
                <w:color w:val="000000"/>
                <w:sz w:val="22"/>
                <w:szCs w:val="22"/>
              </w:rPr>
              <w:t>3715,9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2F390" w14:textId="77777777" w:rsidR="00C7478E" w:rsidRPr="003E2AD0" w:rsidRDefault="00C7478E" w:rsidP="00C7478E">
            <w:pPr>
              <w:rPr>
                <w:color w:val="000000"/>
                <w:sz w:val="22"/>
                <w:szCs w:val="22"/>
              </w:rPr>
            </w:pPr>
            <w:r w:rsidRPr="003E2AD0">
              <w:rPr>
                <w:color w:val="000000"/>
                <w:sz w:val="22"/>
                <w:szCs w:val="22"/>
              </w:rPr>
              <w:t>2972,72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CD82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337,8</w:t>
            </w:r>
          </w:p>
        </w:tc>
      </w:tr>
      <w:tr w:rsidR="00C7478E" w:rsidRPr="00DA2DF6" w14:paraId="558E4152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401F6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C0F42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A20580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A20580">
              <w:rPr>
                <w:color w:val="000000"/>
                <w:sz w:val="22"/>
                <w:szCs w:val="22"/>
              </w:rPr>
              <w:t>, 37, 36:34:0401018:54</w:t>
            </w:r>
          </w:p>
          <w:p w14:paraId="7D924F75" w14:textId="77777777" w:rsidR="00C7478E" w:rsidRPr="00A20580" w:rsidRDefault="00C7478E" w:rsidP="00C7478E">
            <w:pPr>
              <w:rPr>
                <w:color w:val="000000"/>
                <w:sz w:val="22"/>
                <w:szCs w:val="22"/>
              </w:rPr>
            </w:pPr>
            <w:r w:rsidRPr="00A20580">
              <w:rPr>
                <w:color w:val="000000"/>
                <w:sz w:val="22"/>
                <w:szCs w:val="22"/>
              </w:rPr>
              <w:t xml:space="preserve"> без координат границ</w:t>
            </w:r>
            <w:r>
              <w:rPr>
                <w:color w:val="000000"/>
                <w:sz w:val="22"/>
                <w:szCs w:val="22"/>
              </w:rPr>
              <w:t>, гараж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F3EB3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55B55" w14:textId="77777777"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D7A8F" w14:textId="77777777"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16,96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A003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21,2</w:t>
            </w:r>
          </w:p>
        </w:tc>
      </w:tr>
      <w:tr w:rsidR="00C7478E" w:rsidRPr="00DA2DF6" w14:paraId="3611A7C5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CC366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10D60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A20580">
              <w:rPr>
                <w:color w:val="000000"/>
                <w:sz w:val="22"/>
                <w:szCs w:val="22"/>
              </w:rPr>
              <w:t>Никитинская, 52в 36:34:0401018:176</w:t>
            </w:r>
          </w:p>
          <w:p w14:paraId="37BAF63D" w14:textId="77777777" w:rsidR="00C7478E" w:rsidRPr="00A20580" w:rsidRDefault="00C7478E" w:rsidP="00C7478E">
            <w:pPr>
              <w:rPr>
                <w:color w:val="000000"/>
                <w:sz w:val="22"/>
                <w:szCs w:val="22"/>
              </w:rPr>
            </w:pPr>
            <w:r w:rsidRPr="00A20580">
              <w:rPr>
                <w:color w:val="000000"/>
                <w:sz w:val="22"/>
                <w:szCs w:val="22"/>
              </w:rPr>
              <w:t xml:space="preserve"> без координат границ</w:t>
            </w:r>
            <w:r>
              <w:rPr>
                <w:color w:val="000000"/>
                <w:sz w:val="22"/>
                <w:szCs w:val="22"/>
              </w:rPr>
              <w:t>, гаражи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55E40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D79CC" w14:textId="77777777"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63198" w14:textId="77777777"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6DAF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128,0</w:t>
            </w:r>
          </w:p>
        </w:tc>
      </w:tr>
      <w:tr w:rsidR="00C7478E" w:rsidRPr="00DA2DF6" w14:paraId="2A919597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DF832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788E1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A20580">
              <w:rPr>
                <w:color w:val="000000"/>
                <w:sz w:val="22"/>
                <w:szCs w:val="22"/>
              </w:rPr>
              <w:t xml:space="preserve">Никитинская, 52а 36:34:0401018:179 </w:t>
            </w:r>
          </w:p>
          <w:p w14:paraId="7A1AFD19" w14:textId="77777777" w:rsidR="00C7478E" w:rsidRPr="00A20580" w:rsidRDefault="00C7478E" w:rsidP="00C7478E">
            <w:pPr>
              <w:rPr>
                <w:color w:val="000000"/>
                <w:sz w:val="22"/>
                <w:szCs w:val="22"/>
              </w:rPr>
            </w:pPr>
            <w:r w:rsidRPr="00A20580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инженерный корпус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C8E5B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E3703" w14:textId="77777777"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1618,2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154F8" w14:textId="77777777"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1294,56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70B5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323,6</w:t>
            </w:r>
          </w:p>
        </w:tc>
      </w:tr>
      <w:tr w:rsidR="00C7478E" w:rsidRPr="00DA2DF6" w14:paraId="0FB30100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4806C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F7C69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A20580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A20580">
              <w:rPr>
                <w:color w:val="000000"/>
                <w:sz w:val="22"/>
                <w:szCs w:val="22"/>
              </w:rPr>
              <w:t xml:space="preserve">, 37/1 36:34:0401018:182 </w:t>
            </w:r>
          </w:p>
          <w:p w14:paraId="6F34A56D" w14:textId="77777777" w:rsidR="00C7478E" w:rsidRPr="00A20580" w:rsidRDefault="00C7478E" w:rsidP="00C7478E">
            <w:pPr>
              <w:rPr>
                <w:color w:val="000000"/>
                <w:sz w:val="22"/>
                <w:szCs w:val="22"/>
              </w:rPr>
            </w:pPr>
            <w:r w:rsidRPr="00A20580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гараж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B4C45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9CEB5" w14:textId="77777777"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27,9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BAEDA" w14:textId="77777777"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22,32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A468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27,9</w:t>
            </w:r>
          </w:p>
        </w:tc>
      </w:tr>
      <w:tr w:rsidR="00C7478E" w:rsidRPr="00DA2DF6" w14:paraId="01B58CAD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A20F5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F4D8B" w14:textId="77777777" w:rsidR="00C7478E" w:rsidRDefault="00C7478E" w:rsidP="00C7478E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D7006E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D7006E">
              <w:rPr>
                <w:color w:val="000000"/>
                <w:sz w:val="22"/>
                <w:szCs w:val="22"/>
              </w:rPr>
              <w:t xml:space="preserve">, 37, 36:34:0401018:183 </w:t>
            </w:r>
          </w:p>
          <w:p w14:paraId="7C1E8E9B" w14:textId="77777777" w:rsidR="00C7478E" w:rsidRPr="00D7006E" w:rsidRDefault="00C7478E" w:rsidP="00C7478E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гараж</w:t>
            </w:r>
          </w:p>
          <w:p w14:paraId="3B51CA98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5ED7A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44D5D" w14:textId="77777777"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8E623" w14:textId="77777777"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C880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23,0</w:t>
            </w:r>
          </w:p>
        </w:tc>
      </w:tr>
      <w:tr w:rsidR="00C7478E" w:rsidRPr="00DA2DF6" w14:paraId="2B3E07A7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288D7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8583C" w14:textId="77777777" w:rsidR="00C7478E" w:rsidRDefault="00C7478E" w:rsidP="00C7478E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6E6F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746E6F">
              <w:rPr>
                <w:color w:val="000000"/>
                <w:sz w:val="22"/>
                <w:szCs w:val="22"/>
              </w:rPr>
              <w:t>, 39-41, 36:34:0401018:258</w:t>
            </w:r>
          </w:p>
          <w:p w14:paraId="1A4D9BCA" w14:textId="77777777" w:rsidR="00C7478E" w:rsidRPr="00746E6F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746E6F">
              <w:rPr>
                <w:color w:val="000000"/>
                <w:sz w:val="22"/>
                <w:szCs w:val="22"/>
              </w:rPr>
              <w:t xml:space="preserve"> без координат границ</w:t>
            </w:r>
            <w:r>
              <w:rPr>
                <w:color w:val="000000"/>
                <w:sz w:val="22"/>
                <w:szCs w:val="22"/>
              </w:rPr>
              <w:t>, гараж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E4B62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EAE83" w14:textId="77777777" w:rsidR="00C7478E" w:rsidRPr="008F780E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F780E"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9D579" w14:textId="77777777" w:rsidR="00C7478E" w:rsidRPr="008F780E" w:rsidRDefault="00C7478E" w:rsidP="00C7478E">
            <w:pPr>
              <w:rPr>
                <w:color w:val="000000"/>
                <w:sz w:val="22"/>
                <w:szCs w:val="22"/>
              </w:rPr>
            </w:pPr>
            <w:r w:rsidRPr="008F780E">
              <w:rPr>
                <w:color w:val="000000"/>
                <w:sz w:val="22"/>
                <w:szCs w:val="22"/>
              </w:rPr>
              <w:t>12,72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3C6E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15,9</w:t>
            </w:r>
          </w:p>
        </w:tc>
      </w:tr>
      <w:tr w:rsidR="00C7478E" w:rsidRPr="00DA2DF6" w14:paraId="0F6C3A91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85FC9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F5024" w14:textId="77777777" w:rsidR="00C7478E" w:rsidRPr="00746E6F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6E6F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746E6F">
              <w:rPr>
                <w:color w:val="000000"/>
                <w:sz w:val="22"/>
                <w:szCs w:val="22"/>
              </w:rPr>
              <w:t>, 37а, 36:34:0401018:569</w:t>
            </w:r>
            <w:r>
              <w:rPr>
                <w:color w:val="000000"/>
                <w:sz w:val="22"/>
                <w:szCs w:val="22"/>
              </w:rPr>
              <w:t>, нежилое здание имущество ЦБ РФ</w:t>
            </w:r>
            <w:r w:rsidRPr="00746E6F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2340E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3DD67" w14:textId="77777777" w:rsidR="00C7478E" w:rsidRPr="008F780E" w:rsidRDefault="00C7478E" w:rsidP="00C7478E">
            <w:pPr>
              <w:rPr>
                <w:color w:val="000000"/>
                <w:sz w:val="22"/>
                <w:szCs w:val="22"/>
              </w:rPr>
            </w:pPr>
            <w:r w:rsidRPr="008F780E">
              <w:rPr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1B88B" w14:textId="77777777" w:rsidR="00C7478E" w:rsidRPr="008F780E" w:rsidRDefault="00C7478E" w:rsidP="00C7478E">
            <w:pPr>
              <w:rPr>
                <w:color w:val="000000"/>
                <w:sz w:val="22"/>
                <w:szCs w:val="22"/>
              </w:rPr>
            </w:pPr>
            <w:r w:rsidRPr="008F780E">
              <w:rPr>
                <w:color w:val="000000"/>
                <w:sz w:val="22"/>
                <w:szCs w:val="22"/>
              </w:rPr>
              <w:t>77,92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9DB6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97,4</w:t>
            </w:r>
          </w:p>
        </w:tc>
      </w:tr>
      <w:tr w:rsidR="00C7478E" w:rsidRPr="00DA2DF6" w14:paraId="291330FF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F9249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BCA8B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6E6F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746E6F">
              <w:rPr>
                <w:color w:val="000000"/>
                <w:sz w:val="22"/>
                <w:szCs w:val="22"/>
              </w:rPr>
              <w:t xml:space="preserve">, 37/1 36:34:0401018:686 </w:t>
            </w:r>
          </w:p>
          <w:p w14:paraId="68461009" w14:textId="77777777" w:rsidR="00C7478E" w:rsidRPr="00746E6F" w:rsidRDefault="00C7478E" w:rsidP="00C7478E">
            <w:pPr>
              <w:rPr>
                <w:color w:val="000000"/>
                <w:sz w:val="22"/>
                <w:szCs w:val="22"/>
              </w:rPr>
            </w:pPr>
            <w:r w:rsidRPr="00746E6F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гараж Г8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2056E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736D6" w14:textId="77777777" w:rsidR="00C7478E" w:rsidRPr="008F780E" w:rsidRDefault="00C7478E" w:rsidP="00C7478E">
            <w:pPr>
              <w:rPr>
                <w:color w:val="000000"/>
                <w:sz w:val="22"/>
                <w:szCs w:val="22"/>
              </w:rPr>
            </w:pPr>
            <w:r w:rsidRPr="008F780E">
              <w:rPr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F7C79" w14:textId="77777777" w:rsidR="00C7478E" w:rsidRPr="008F780E" w:rsidRDefault="00C7478E" w:rsidP="00C7478E">
            <w:pPr>
              <w:rPr>
                <w:color w:val="000000"/>
                <w:sz w:val="22"/>
                <w:szCs w:val="22"/>
              </w:rPr>
            </w:pPr>
            <w:r w:rsidRPr="008F780E">
              <w:rPr>
                <w:color w:val="000000"/>
                <w:sz w:val="22"/>
                <w:szCs w:val="22"/>
              </w:rPr>
              <w:t>24,96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E16F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31,2</w:t>
            </w:r>
          </w:p>
        </w:tc>
      </w:tr>
      <w:tr w:rsidR="00C7478E" w:rsidRPr="00DA2DF6" w14:paraId="11694FE1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B8006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B5AC5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6E6F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746E6F">
              <w:rPr>
                <w:color w:val="000000"/>
                <w:sz w:val="22"/>
                <w:szCs w:val="22"/>
              </w:rPr>
              <w:t>, во дворе дома 37   36:34:0401018:761</w:t>
            </w:r>
          </w:p>
          <w:p w14:paraId="56560351" w14:textId="77777777" w:rsidR="00C7478E" w:rsidRPr="00746E6F" w:rsidRDefault="00C7478E" w:rsidP="00C7478E">
            <w:pPr>
              <w:rPr>
                <w:color w:val="000000"/>
                <w:sz w:val="22"/>
                <w:szCs w:val="22"/>
              </w:rPr>
            </w:pPr>
            <w:r w:rsidRPr="00746E6F">
              <w:rPr>
                <w:color w:val="000000"/>
                <w:sz w:val="22"/>
                <w:szCs w:val="22"/>
              </w:rPr>
              <w:t xml:space="preserve"> без координат границ</w:t>
            </w:r>
            <w:r>
              <w:rPr>
                <w:color w:val="000000"/>
                <w:sz w:val="22"/>
                <w:szCs w:val="22"/>
              </w:rPr>
              <w:t>, гараж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A2CC4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43C16" w14:textId="77777777" w:rsidR="00C7478E" w:rsidRPr="008F780E" w:rsidRDefault="00C7478E" w:rsidP="00C7478E">
            <w:pPr>
              <w:rPr>
                <w:color w:val="000000"/>
                <w:sz w:val="22"/>
                <w:szCs w:val="22"/>
              </w:rPr>
            </w:pPr>
            <w:r w:rsidRPr="008F780E"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EC84" w14:textId="77777777" w:rsidR="00C7478E" w:rsidRPr="008F780E" w:rsidRDefault="00C7478E" w:rsidP="00C7478E">
            <w:pPr>
              <w:rPr>
                <w:color w:val="000000"/>
                <w:sz w:val="22"/>
                <w:szCs w:val="22"/>
              </w:rPr>
            </w:pPr>
            <w:r w:rsidRPr="008F780E">
              <w:rPr>
                <w:color w:val="000000"/>
                <w:sz w:val="22"/>
                <w:szCs w:val="22"/>
              </w:rPr>
              <w:t>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333D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23,9</w:t>
            </w:r>
          </w:p>
        </w:tc>
      </w:tr>
      <w:tr w:rsidR="00C7478E" w:rsidRPr="00DA2DF6" w14:paraId="7D989E27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A1E5E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BC0E5" w14:textId="77777777" w:rsidR="00C7478E" w:rsidRDefault="00C7478E" w:rsidP="00C7478E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6A35">
              <w:rPr>
                <w:color w:val="000000"/>
                <w:sz w:val="22"/>
                <w:szCs w:val="22"/>
              </w:rPr>
              <w:t xml:space="preserve">Никитинская, 50а 36:34:0401018:762 </w:t>
            </w:r>
          </w:p>
          <w:p w14:paraId="1B83F0FD" w14:textId="77777777" w:rsidR="00C7478E" w:rsidRPr="00F26A35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F26A35">
              <w:rPr>
                <w:color w:val="000000"/>
                <w:sz w:val="22"/>
                <w:szCs w:val="22"/>
              </w:rPr>
              <w:t>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0E956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45067" w14:textId="77777777" w:rsidR="00C7478E" w:rsidRPr="00B0791E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B0791E">
              <w:rPr>
                <w:color w:val="000000"/>
                <w:sz w:val="22"/>
                <w:szCs w:val="22"/>
              </w:rPr>
              <w:t>38,2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D2FD3" w14:textId="77777777"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30,56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722B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38,2</w:t>
            </w:r>
          </w:p>
        </w:tc>
      </w:tr>
      <w:tr w:rsidR="00C7478E" w:rsidRPr="00DA2DF6" w14:paraId="067008AB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849C2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28099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26A35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F26A35">
              <w:rPr>
                <w:color w:val="000000"/>
                <w:sz w:val="22"/>
                <w:szCs w:val="22"/>
              </w:rPr>
              <w:t>, во дворе дома 37в  36:34:0401018:803</w:t>
            </w:r>
          </w:p>
          <w:p w14:paraId="2E7C67B7" w14:textId="77777777" w:rsidR="00C7478E" w:rsidRPr="00F26A35" w:rsidRDefault="00C7478E" w:rsidP="00C7478E">
            <w:pPr>
              <w:rPr>
                <w:color w:val="000000"/>
                <w:sz w:val="22"/>
                <w:szCs w:val="22"/>
              </w:rPr>
            </w:pPr>
            <w:r w:rsidRPr="00F26A35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3B42A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3A38C" w14:textId="77777777"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38,6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081A" w14:textId="77777777"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30,88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A9E9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38,6</w:t>
            </w:r>
          </w:p>
        </w:tc>
      </w:tr>
      <w:tr w:rsidR="00C7478E" w:rsidRPr="00DA2DF6" w14:paraId="1A2ED5B0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9445E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08A9E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6A35">
              <w:rPr>
                <w:color w:val="000000"/>
                <w:sz w:val="22"/>
                <w:szCs w:val="22"/>
              </w:rPr>
              <w:t>Никитинская, 50в 36:34:0401018:848</w:t>
            </w:r>
          </w:p>
          <w:p w14:paraId="7522C05E" w14:textId="77777777" w:rsidR="00C7478E" w:rsidRPr="00F26A35" w:rsidRDefault="00C7478E" w:rsidP="00C7478E">
            <w:pPr>
              <w:rPr>
                <w:color w:val="000000"/>
                <w:sz w:val="22"/>
                <w:szCs w:val="22"/>
              </w:rPr>
            </w:pPr>
            <w:r w:rsidRPr="00F26A35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ADAEC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D647A" w14:textId="77777777"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1201,6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486DF" w14:textId="77777777"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961,28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D7BB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600,8</w:t>
            </w:r>
          </w:p>
        </w:tc>
      </w:tr>
      <w:tr w:rsidR="00C7478E" w:rsidRPr="00DA2DF6" w14:paraId="1A2F946B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886A0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58C1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6A35">
              <w:rPr>
                <w:color w:val="000000"/>
                <w:sz w:val="22"/>
                <w:szCs w:val="22"/>
              </w:rPr>
              <w:t xml:space="preserve">Никитинская, 50в 36:34:0401018:867 </w:t>
            </w:r>
          </w:p>
          <w:p w14:paraId="6416B988" w14:textId="77777777" w:rsidR="00C7478E" w:rsidRPr="00F26A35" w:rsidRDefault="00C7478E" w:rsidP="00C7478E">
            <w:pPr>
              <w:rPr>
                <w:color w:val="000000"/>
                <w:sz w:val="22"/>
                <w:szCs w:val="22"/>
              </w:rPr>
            </w:pPr>
            <w:r w:rsidRPr="00F26A35">
              <w:rPr>
                <w:color w:val="000000"/>
                <w:sz w:val="22"/>
                <w:szCs w:val="22"/>
              </w:rPr>
              <w:t>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872F1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E6DE7" w14:textId="77777777"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645,5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1567" w14:textId="77777777"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516,4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EC22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322,8</w:t>
            </w:r>
          </w:p>
        </w:tc>
      </w:tr>
      <w:tr w:rsidR="00C7478E" w:rsidRPr="00DA2DF6" w14:paraId="4B0A38E1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D8BF6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F33F5" w14:textId="77777777" w:rsidR="00C7478E" w:rsidRPr="00F26A35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6A35">
              <w:rPr>
                <w:color w:val="000000"/>
                <w:sz w:val="22"/>
                <w:szCs w:val="22"/>
              </w:rPr>
              <w:t xml:space="preserve">Никитинская, 52 36:34:0401018:866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924CF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5D4C5" w14:textId="77777777"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177,2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04C8E" w14:textId="77777777"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141,76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A5E6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177,2</w:t>
            </w:r>
          </w:p>
        </w:tc>
      </w:tr>
      <w:tr w:rsidR="00C7478E" w:rsidRPr="00DA2DF6" w14:paraId="4EFE0175" w14:textId="77777777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4DEC9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3B710" w14:textId="77777777" w:rsidR="00C7478E" w:rsidRPr="00F26A35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>
              <w:rPr>
                <w:color w:val="000000"/>
                <w:sz w:val="22"/>
                <w:szCs w:val="22"/>
              </w:rPr>
              <w:t>, 37</w:t>
            </w:r>
            <w:r w:rsidRPr="00F26A35">
              <w:rPr>
                <w:color w:val="000000"/>
                <w:sz w:val="22"/>
                <w:szCs w:val="22"/>
              </w:rPr>
              <w:t xml:space="preserve"> 36:34:0401018:570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2A5D3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04E4B" w14:textId="77777777"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8593,7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86764" w14:textId="77777777"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6874,96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407E" w14:textId="77777777"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2148,4</w:t>
            </w:r>
          </w:p>
        </w:tc>
      </w:tr>
      <w:tr w:rsidR="00C7478E" w:rsidRPr="00DA2DF6" w14:paraId="004DE350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ABDA0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479E" w14:textId="77777777" w:rsidR="00C7478E" w:rsidRPr="00324367" w:rsidRDefault="00C7478E" w:rsidP="00C7478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324367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D3D7D" w14:textId="77777777" w:rsidR="00C7478E" w:rsidRPr="00324367" w:rsidRDefault="00C7478E" w:rsidP="00C7478E">
            <w:pPr>
              <w:rPr>
                <w:b/>
                <w:color w:val="000000"/>
                <w:sz w:val="22"/>
                <w:szCs w:val="22"/>
              </w:rPr>
            </w:pPr>
            <w:r w:rsidRPr="00324367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C8F1E" w14:textId="77777777" w:rsidR="00C7478E" w:rsidRPr="00324367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23721,3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B6044" w14:textId="77777777" w:rsidR="00C7478E" w:rsidRPr="00990DBA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 w:rsidRPr="00990DBA">
              <w:rPr>
                <w:b/>
                <w:color w:val="000000"/>
                <w:sz w:val="20"/>
                <w:szCs w:val="22"/>
              </w:rPr>
              <w:t>18977,04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FFE5" w14:textId="77777777" w:rsidR="00C7478E" w:rsidRPr="00DA2DF6" w:rsidRDefault="004D604A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6458,6</w:t>
            </w:r>
          </w:p>
        </w:tc>
      </w:tr>
      <w:tr w:rsidR="00C7478E" w:rsidRPr="00324367" w14:paraId="3A1F91FA" w14:textId="77777777" w:rsidTr="00C7478E">
        <w:trPr>
          <w:trHeight w:val="552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635ED" w14:textId="77777777" w:rsidR="00C7478E" w:rsidRPr="00324367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Объекты коммунального назначения</w:t>
            </w:r>
          </w:p>
        </w:tc>
      </w:tr>
      <w:tr w:rsidR="00C7478E" w14:paraId="58637AAB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FF39E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1DF66" w14:textId="77777777" w:rsidR="00C7478E" w:rsidRPr="00D7006E" w:rsidRDefault="00C7478E" w:rsidP="00C7478E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D7006E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D7006E">
              <w:rPr>
                <w:color w:val="000000"/>
                <w:sz w:val="22"/>
                <w:szCs w:val="22"/>
              </w:rPr>
              <w:t>, 37, 36:34:0401018:52</w:t>
            </w:r>
          </w:p>
          <w:p w14:paraId="67040E37" w14:textId="77777777" w:rsidR="00C7478E" w:rsidRPr="00D7006E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7006E">
              <w:rPr>
                <w:color w:val="000000"/>
                <w:sz w:val="22"/>
                <w:szCs w:val="22"/>
              </w:rPr>
              <w:t xml:space="preserve"> без координат границ, насосная ПНС</w:t>
            </w:r>
          </w:p>
          <w:p w14:paraId="21A23CBB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0A939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8E0FF" w14:textId="77777777" w:rsidR="00C7478E" w:rsidRDefault="00C7478E" w:rsidP="00C7478E">
            <w:pPr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12,2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C890D" w14:textId="77777777" w:rsidR="00C7478E" w:rsidRDefault="00C7478E" w:rsidP="00C7478E">
            <w:pPr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9,76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9FA6" w14:textId="77777777" w:rsidR="00C7478E" w:rsidRDefault="00C7478E" w:rsidP="00C7478E">
            <w:pPr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12,2</w:t>
            </w:r>
          </w:p>
        </w:tc>
      </w:tr>
      <w:tr w:rsidR="00C7478E" w14:paraId="43020C0E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5EA61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D7989" w14:textId="77777777" w:rsidR="00C7478E" w:rsidRDefault="00C7478E" w:rsidP="00C7478E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6E6F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746E6F">
              <w:rPr>
                <w:color w:val="000000"/>
                <w:sz w:val="22"/>
                <w:szCs w:val="22"/>
              </w:rPr>
              <w:t xml:space="preserve">, 41 36:34:0401018:185 </w:t>
            </w:r>
          </w:p>
          <w:p w14:paraId="3E8C3EA2" w14:textId="77777777" w:rsidR="00C7478E" w:rsidRPr="00746E6F" w:rsidRDefault="00C7478E" w:rsidP="00C7478E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46E6F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трансформаторная подстанция ТП-240</w:t>
            </w:r>
          </w:p>
          <w:p w14:paraId="254B99BB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55C58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48BC3" w14:textId="77777777" w:rsidR="00C7478E" w:rsidRDefault="00C7478E" w:rsidP="00C7478E">
            <w:pPr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18,6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291FB" w14:textId="77777777" w:rsidR="00C7478E" w:rsidRDefault="00C7478E" w:rsidP="00C7478E">
            <w:pPr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14,88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115D" w14:textId="77777777" w:rsidR="00C7478E" w:rsidRDefault="00C7478E" w:rsidP="00C7478E">
            <w:pPr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18,6</w:t>
            </w:r>
          </w:p>
        </w:tc>
      </w:tr>
      <w:tr w:rsidR="00C7478E" w:rsidRPr="00324367" w14:paraId="3FB7F89D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544CF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D9D3B" w14:textId="77777777" w:rsidR="00C7478E" w:rsidRPr="00324367" w:rsidRDefault="00C7478E" w:rsidP="00C7478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324367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5A6B8" w14:textId="77777777" w:rsidR="00C7478E" w:rsidRPr="00324367" w:rsidRDefault="00C7478E" w:rsidP="00C7478E">
            <w:pPr>
              <w:rPr>
                <w:b/>
                <w:color w:val="000000"/>
                <w:sz w:val="22"/>
                <w:szCs w:val="22"/>
              </w:rPr>
            </w:pPr>
            <w:r w:rsidRPr="00324367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9A2DB" w14:textId="77777777" w:rsidR="00C7478E" w:rsidRPr="00324367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30,80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9865E" w14:textId="77777777" w:rsidR="00C7478E" w:rsidRDefault="00C7478E" w:rsidP="00C7478E">
            <w:pPr>
              <w:rPr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24,64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CA0B" w14:textId="77777777" w:rsidR="00C7478E" w:rsidRPr="00324367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30,80</w:t>
            </w:r>
          </w:p>
        </w:tc>
      </w:tr>
      <w:tr w:rsidR="00C7478E" w:rsidRPr="00385211" w14:paraId="3F3A7A88" w14:textId="77777777" w:rsidTr="00C7478E">
        <w:trPr>
          <w:trHeight w:val="552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9792D" w14:textId="77777777" w:rsidR="00C7478E" w:rsidRPr="00385211" w:rsidRDefault="00C7478E" w:rsidP="00637A11">
            <w:pPr>
              <w:rPr>
                <w:color w:val="000000"/>
                <w:sz w:val="20"/>
                <w:szCs w:val="22"/>
              </w:rPr>
            </w:pPr>
            <w:r w:rsidRPr="00FE76A0">
              <w:rPr>
                <w:b/>
                <w:color w:val="000000"/>
                <w:sz w:val="20"/>
                <w:szCs w:val="22"/>
              </w:rPr>
              <w:t xml:space="preserve">Объекты капитального строительства под </w:t>
            </w:r>
            <w:r w:rsidR="00637A11">
              <w:rPr>
                <w:b/>
                <w:color w:val="000000"/>
                <w:sz w:val="20"/>
                <w:szCs w:val="22"/>
              </w:rPr>
              <w:t>реконструкцию</w:t>
            </w:r>
          </w:p>
        </w:tc>
      </w:tr>
      <w:tr w:rsidR="00C7478E" w:rsidRPr="001F20CD" w14:paraId="4C528BF4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B7C50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D8C9" w14:textId="77777777" w:rsidR="00C7478E" w:rsidRPr="001F20CD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F20CD"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1F20CD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1F20CD">
              <w:rPr>
                <w:color w:val="000000"/>
                <w:sz w:val="22"/>
                <w:szCs w:val="22"/>
              </w:rPr>
              <w:t>, 39, 36:34:0401018:685</w:t>
            </w:r>
          </w:p>
          <w:p w14:paraId="39F57B0D" w14:textId="77777777" w:rsidR="00C7478E" w:rsidRPr="00324367" w:rsidRDefault="00C7478E" w:rsidP="00C7478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E6802" w14:textId="77777777" w:rsidR="00C7478E" w:rsidRPr="001F20CD" w:rsidRDefault="00C7478E" w:rsidP="00C7478E">
            <w:pPr>
              <w:rPr>
                <w:color w:val="000000"/>
                <w:sz w:val="22"/>
                <w:szCs w:val="22"/>
              </w:rPr>
            </w:pPr>
            <w:r w:rsidRPr="001F20C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8D6BE" w14:textId="77777777" w:rsidR="00C7478E" w:rsidRPr="001F20CD" w:rsidRDefault="00C7478E" w:rsidP="00C7478E">
            <w:pPr>
              <w:rPr>
                <w:color w:val="000000"/>
                <w:sz w:val="20"/>
                <w:szCs w:val="22"/>
              </w:rPr>
            </w:pPr>
            <w:r w:rsidRPr="001F20CD">
              <w:rPr>
                <w:color w:val="000000"/>
                <w:sz w:val="20"/>
                <w:szCs w:val="22"/>
              </w:rPr>
              <w:t>145,4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2EB79" w14:textId="77777777" w:rsidR="00C7478E" w:rsidRPr="001F20CD" w:rsidRDefault="00C7478E" w:rsidP="00C7478E">
            <w:pPr>
              <w:rPr>
                <w:color w:val="000000"/>
                <w:sz w:val="20"/>
                <w:szCs w:val="22"/>
              </w:rPr>
            </w:pPr>
            <w:r w:rsidRPr="001F20CD">
              <w:rPr>
                <w:color w:val="000000"/>
                <w:sz w:val="20"/>
                <w:szCs w:val="22"/>
              </w:rPr>
              <w:t>116,32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607D" w14:textId="77777777" w:rsidR="00C7478E" w:rsidRPr="001F20CD" w:rsidRDefault="00C7478E" w:rsidP="00C7478E">
            <w:pPr>
              <w:rPr>
                <w:color w:val="000000"/>
                <w:sz w:val="20"/>
                <w:szCs w:val="22"/>
              </w:rPr>
            </w:pPr>
            <w:r w:rsidRPr="001F20CD">
              <w:rPr>
                <w:color w:val="000000"/>
                <w:sz w:val="20"/>
                <w:szCs w:val="22"/>
              </w:rPr>
              <w:t>145,4</w:t>
            </w:r>
          </w:p>
        </w:tc>
      </w:tr>
      <w:tr w:rsidR="00C7478E" w14:paraId="4670375B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FE2BD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A30FE" w14:textId="77777777" w:rsidR="00C7478E" w:rsidRPr="00324367" w:rsidRDefault="00C7478E" w:rsidP="00C7478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324367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6734A" w14:textId="77777777" w:rsidR="00C7478E" w:rsidRPr="00324367" w:rsidRDefault="00C7478E" w:rsidP="00C7478E">
            <w:pPr>
              <w:rPr>
                <w:b/>
                <w:color w:val="000000"/>
                <w:sz w:val="22"/>
                <w:szCs w:val="22"/>
              </w:rPr>
            </w:pPr>
            <w:r w:rsidRPr="00324367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1B0C1" w14:textId="77777777" w:rsidR="00C7478E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145,4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6B1E8" w14:textId="77777777" w:rsidR="00C7478E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116,32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EA4C" w14:textId="77777777" w:rsidR="00C7478E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145,4</w:t>
            </w:r>
          </w:p>
        </w:tc>
      </w:tr>
      <w:tr w:rsidR="00C7478E" w:rsidRPr="009719C0" w14:paraId="3EA2AAE3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87E6A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698FA" w14:textId="77777777" w:rsidR="00C7478E" w:rsidRPr="00324367" w:rsidRDefault="00C7478E" w:rsidP="00C7478E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77AF3" w14:textId="77777777" w:rsidR="00C7478E" w:rsidRPr="00324367" w:rsidRDefault="00C7478E" w:rsidP="00C7478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484BB" w14:textId="77777777" w:rsidR="00C7478E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55362,70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4EC93" w14:textId="77777777" w:rsidR="00C7478E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43384,87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99F1" w14:textId="77777777" w:rsidR="00C7478E" w:rsidRPr="009719C0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 w:rsidRPr="009719C0">
              <w:rPr>
                <w:b/>
                <w:color w:val="000000"/>
                <w:sz w:val="20"/>
                <w:szCs w:val="22"/>
              </w:rPr>
              <w:t>13000,60</w:t>
            </w:r>
          </w:p>
        </w:tc>
      </w:tr>
      <w:tr w:rsidR="00C7478E" w:rsidRPr="009719C0" w14:paraId="62F180AE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29585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EB4A2" w14:textId="77777777" w:rsidR="00C7478E" w:rsidRDefault="00C7478E" w:rsidP="00F10896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 учетом </w:t>
            </w:r>
            <w:r w:rsidR="00F10896">
              <w:rPr>
                <w:b/>
                <w:color w:val="000000"/>
                <w:sz w:val="22"/>
                <w:szCs w:val="22"/>
              </w:rPr>
              <w:t>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46FDD" w14:textId="77777777" w:rsidR="00C7478E" w:rsidRPr="00324367" w:rsidRDefault="00C7478E" w:rsidP="00C7478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43B6D" w14:textId="77777777" w:rsidR="00C7478E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55217,30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8A764" w14:textId="77777777" w:rsidR="00C7478E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43268,55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80F1" w14:textId="77777777" w:rsidR="00C7478E" w:rsidRPr="009719C0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 w:rsidRPr="009719C0">
              <w:rPr>
                <w:b/>
                <w:color w:val="000000"/>
                <w:sz w:val="20"/>
                <w:szCs w:val="22"/>
              </w:rPr>
              <w:t>12855,2</w:t>
            </w:r>
          </w:p>
        </w:tc>
      </w:tr>
    </w:tbl>
    <w:p w14:paraId="65E278F6" w14:textId="77777777" w:rsidR="00C7478E" w:rsidRDefault="00C7478E" w:rsidP="00C7478E">
      <w:pPr>
        <w:pStyle w:val="01"/>
        <w:spacing w:line="360" w:lineRule="auto"/>
        <w:ind w:right="142" w:firstLine="142"/>
        <w:rPr>
          <w:sz w:val="28"/>
          <w:szCs w:val="28"/>
        </w:rPr>
      </w:pPr>
      <w:r>
        <w:rPr>
          <w:sz w:val="28"/>
          <w:szCs w:val="28"/>
        </w:rPr>
        <w:t>*П</w:t>
      </w:r>
      <w:r w:rsidRPr="00444FF7">
        <w:rPr>
          <w:sz w:val="28"/>
          <w:szCs w:val="28"/>
        </w:rPr>
        <w:t>оказа</w:t>
      </w:r>
      <w:r>
        <w:rPr>
          <w:sz w:val="28"/>
          <w:szCs w:val="28"/>
        </w:rPr>
        <w:t>тели приведены согласно данным общедоступных информационных источников</w:t>
      </w:r>
    </w:p>
    <w:p w14:paraId="3C4768D5" w14:textId="77777777" w:rsidR="00C7478E" w:rsidRDefault="00C7478E" w:rsidP="00C7478E">
      <w:pPr>
        <w:pStyle w:val="01"/>
        <w:spacing w:line="360" w:lineRule="auto"/>
        <w:ind w:right="142" w:firstLine="142"/>
        <w:jc w:val="center"/>
        <w:rPr>
          <w:bCs/>
          <w:i/>
          <w:sz w:val="28"/>
          <w:szCs w:val="28"/>
          <w:lang w:eastAsia="ru-RU"/>
        </w:rPr>
      </w:pPr>
      <w:r w:rsidRPr="00A31D27">
        <w:rPr>
          <w:bCs/>
          <w:i/>
          <w:sz w:val="28"/>
          <w:szCs w:val="28"/>
          <w:lang w:eastAsia="ru-RU"/>
        </w:rPr>
        <w:t xml:space="preserve">Структура </w:t>
      </w:r>
      <w:r>
        <w:rPr>
          <w:bCs/>
          <w:i/>
          <w:sz w:val="28"/>
          <w:szCs w:val="28"/>
          <w:lang w:eastAsia="ru-RU"/>
        </w:rPr>
        <w:t xml:space="preserve">остальной части </w:t>
      </w:r>
      <w:r w:rsidR="00402B9C">
        <w:rPr>
          <w:bCs/>
          <w:i/>
          <w:sz w:val="28"/>
          <w:szCs w:val="28"/>
          <w:lang w:eastAsia="ru-RU"/>
        </w:rPr>
        <w:t xml:space="preserve">существующих капитальных объектов </w:t>
      </w:r>
      <w:r>
        <w:rPr>
          <w:bCs/>
          <w:i/>
          <w:sz w:val="28"/>
          <w:szCs w:val="28"/>
          <w:lang w:eastAsia="ru-RU"/>
        </w:rPr>
        <w:t xml:space="preserve">рассматриваемой территории в границах функциональной зоны с номером </w:t>
      </w:r>
      <w:r>
        <w:rPr>
          <w:bCs/>
          <w:i/>
          <w:color w:val="2F5496" w:themeColor="accent5" w:themeShade="BF"/>
          <w:sz w:val="28"/>
          <w:szCs w:val="28"/>
          <w:lang w:eastAsia="ru-RU"/>
        </w:rPr>
        <w:t>1014</w:t>
      </w:r>
      <w:r>
        <w:rPr>
          <w:bCs/>
          <w:i/>
          <w:sz w:val="28"/>
          <w:szCs w:val="28"/>
          <w:lang w:eastAsia="ru-RU"/>
        </w:rPr>
        <w:t xml:space="preserve"> (перечень существующих, </w:t>
      </w:r>
      <w:r w:rsidR="00637A11">
        <w:rPr>
          <w:bCs/>
          <w:i/>
          <w:sz w:val="28"/>
          <w:szCs w:val="28"/>
          <w:lang w:eastAsia="ru-RU"/>
        </w:rPr>
        <w:t>реконструируемых</w:t>
      </w:r>
      <w:r>
        <w:rPr>
          <w:bCs/>
          <w:i/>
          <w:sz w:val="28"/>
          <w:szCs w:val="28"/>
          <w:lang w:eastAsia="ru-RU"/>
        </w:rPr>
        <w:t xml:space="preserve"> и сохраняемых объектов капитального строительства).</w:t>
      </w:r>
    </w:p>
    <w:p w14:paraId="1A8D89B3" w14:textId="77777777" w:rsidR="00C7478E" w:rsidRPr="00C7478E" w:rsidRDefault="00C7478E" w:rsidP="00C7478E">
      <w:pPr>
        <w:pStyle w:val="01"/>
        <w:ind w:firstLine="142"/>
        <w:jc w:val="right"/>
        <w:rPr>
          <w:bCs/>
          <w:sz w:val="28"/>
          <w:szCs w:val="28"/>
          <w:lang w:eastAsia="ru-RU"/>
        </w:rPr>
      </w:pPr>
      <w:r w:rsidRPr="00C7478E">
        <w:rPr>
          <w:bCs/>
          <w:sz w:val="28"/>
          <w:szCs w:val="28"/>
          <w:lang w:eastAsia="ru-RU"/>
        </w:rPr>
        <w:t>Таблица № 3</w:t>
      </w:r>
    </w:p>
    <w:tbl>
      <w:tblPr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2268"/>
        <w:gridCol w:w="1842"/>
        <w:gridCol w:w="1985"/>
      </w:tblGrid>
      <w:tr w:rsidR="00C7478E" w:rsidRPr="00065FC3" w14:paraId="77A1A424" w14:textId="77777777" w:rsidTr="00C7478E">
        <w:trPr>
          <w:trHeight w:val="888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5518" w14:textId="77777777" w:rsidR="00C7478E" w:rsidRPr="00385211" w:rsidRDefault="00C7478E" w:rsidP="00C7478E">
            <w:pPr>
              <w:rPr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385211">
              <w:rPr>
                <w:b/>
                <w:bCs/>
                <w:color w:val="000000"/>
                <w:sz w:val="20"/>
                <w:szCs w:val="18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54FB" w14:textId="77777777" w:rsidR="00C7478E" w:rsidRPr="00065FC3" w:rsidRDefault="00C7478E" w:rsidP="00C7478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Адрес, кадастровый номер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042A" w14:textId="77777777" w:rsidR="00C7478E" w:rsidRPr="00065FC3" w:rsidRDefault="00C7478E" w:rsidP="00C7478E">
            <w:pPr>
              <w:ind w:left="-107" w:right="-103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Наименование, этажность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9714" w14:textId="77777777" w:rsidR="00C7478E" w:rsidRPr="00065FC3" w:rsidRDefault="00C7478E" w:rsidP="00C747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65FC3">
              <w:rPr>
                <w:b/>
                <w:bCs/>
                <w:color w:val="000000"/>
                <w:sz w:val="18"/>
                <w:szCs w:val="18"/>
              </w:rPr>
              <w:t xml:space="preserve">Общая площадь </w:t>
            </w:r>
            <w:r>
              <w:rPr>
                <w:b/>
                <w:bCs/>
                <w:color w:val="000000"/>
                <w:sz w:val="18"/>
                <w:szCs w:val="18"/>
              </w:rPr>
              <w:t>здания</w:t>
            </w:r>
            <w:r w:rsidRPr="00065FC3">
              <w:rPr>
                <w:b/>
                <w:bCs/>
                <w:color w:val="000000"/>
                <w:sz w:val="18"/>
                <w:szCs w:val="18"/>
              </w:rPr>
              <w:t xml:space="preserve">, </w:t>
            </w:r>
          </w:p>
          <w:p w14:paraId="4F66893F" w14:textId="77777777" w:rsidR="00C7478E" w:rsidRPr="00065FC3" w:rsidRDefault="00C7478E" w:rsidP="00C747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65FC3">
              <w:rPr>
                <w:b/>
                <w:bCs/>
                <w:color w:val="000000"/>
                <w:sz w:val="18"/>
                <w:szCs w:val="18"/>
              </w:rPr>
              <w:t>кв. 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C0B75" w14:textId="77777777" w:rsidR="00C7478E" w:rsidRPr="00065FC3" w:rsidRDefault="00C7478E" w:rsidP="00C7478E">
            <w:pPr>
              <w:ind w:left="-108" w:right="-10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Общая площадь жилых помещений/Полезная площадь</w:t>
            </w:r>
            <w:r w:rsidRPr="00065FC3">
              <w:rPr>
                <w:b/>
                <w:bCs/>
                <w:color w:val="000000"/>
                <w:sz w:val="18"/>
                <w:szCs w:val="18"/>
              </w:rPr>
              <w:t xml:space="preserve">, </w:t>
            </w:r>
          </w:p>
          <w:p w14:paraId="02404B9E" w14:textId="77777777" w:rsidR="00C7478E" w:rsidRPr="00065FC3" w:rsidRDefault="00C7478E" w:rsidP="00C7478E">
            <w:pPr>
              <w:ind w:left="-104" w:right="-102"/>
              <w:rPr>
                <w:b/>
                <w:bCs/>
                <w:color w:val="000000"/>
                <w:sz w:val="18"/>
                <w:szCs w:val="18"/>
              </w:rPr>
            </w:pPr>
            <w:r w:rsidRPr="00065FC3">
              <w:rPr>
                <w:b/>
                <w:bCs/>
                <w:color w:val="000000"/>
                <w:sz w:val="18"/>
                <w:szCs w:val="18"/>
              </w:rPr>
              <w:t>кв. м</w:t>
            </w:r>
          </w:p>
        </w:tc>
      </w:tr>
      <w:tr w:rsidR="00643EA9" w:rsidRPr="00385211" w14:paraId="369C8429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2FEAE" w14:textId="77777777" w:rsidR="00643EA9" w:rsidRDefault="00643EA9" w:rsidP="00643EA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11E85" w14:textId="77777777" w:rsidR="00643EA9" w:rsidRPr="00403383" w:rsidRDefault="00643EA9" w:rsidP="00643EA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Куколкина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18 36:34:0104017:494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CAED4" w14:textId="77777777" w:rsidR="00643EA9" w:rsidRPr="00403383" w:rsidRDefault="00643EA9" w:rsidP="00643EA9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Торговый центр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BE509" w14:textId="77777777" w:rsidR="00643EA9" w:rsidRDefault="00643EA9" w:rsidP="00643EA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104515,74*</w:t>
            </w:r>
          </w:p>
          <w:p w14:paraId="6CEE8B5E" w14:textId="77777777" w:rsidR="00643EA9" w:rsidRPr="00403383" w:rsidRDefault="00643EA9" w:rsidP="00643E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59428" w14:textId="77777777" w:rsidR="00643EA9" w:rsidRDefault="00643EA9" w:rsidP="00643EA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83612,59</w:t>
            </w:r>
          </w:p>
          <w:p w14:paraId="51F17183" w14:textId="77777777" w:rsidR="00643EA9" w:rsidRPr="00403383" w:rsidRDefault="00643EA9" w:rsidP="00643EA9">
            <w:pPr>
              <w:rPr>
                <w:color w:val="000000"/>
                <w:sz w:val="22"/>
                <w:szCs w:val="22"/>
              </w:rPr>
            </w:pPr>
          </w:p>
        </w:tc>
      </w:tr>
      <w:tr w:rsidR="00C7478E" w:rsidRPr="00385211" w14:paraId="517CF22F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6DD01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94D7A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во дворе дома № 31 36:34:0401017:1840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DFA32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3FE78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6252C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22,8</w:t>
            </w:r>
          </w:p>
        </w:tc>
      </w:tr>
      <w:tr w:rsidR="00C7478E" w:rsidRPr="00385211" w14:paraId="248D7E84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3CFD0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83721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во дворе дома № 31 36:34:0401017:1837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7BB49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8D89B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A7A2A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13,52</w:t>
            </w:r>
          </w:p>
        </w:tc>
      </w:tr>
      <w:tr w:rsidR="00643EA9" w:rsidRPr="00385211" w14:paraId="1927D90D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B5EF3" w14:textId="77777777" w:rsidR="00643EA9" w:rsidRDefault="00643EA9" w:rsidP="00643EA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677AD" w14:textId="77777777" w:rsidR="00643EA9" w:rsidRDefault="00643EA9" w:rsidP="00643EA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 xml:space="preserve">, 35 36:34:0401017:255 </w:t>
            </w:r>
          </w:p>
          <w:p w14:paraId="2E1A1B2A" w14:textId="77777777" w:rsidR="00643EA9" w:rsidRPr="00403383" w:rsidRDefault="00643EA9" w:rsidP="00643EA9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0E2B7" w14:textId="77777777" w:rsidR="00643EA9" w:rsidRPr="00403383" w:rsidRDefault="00643EA9" w:rsidP="00643EA9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Торговый центр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652C1" w14:textId="77777777" w:rsidR="00643EA9" w:rsidRPr="00403383" w:rsidRDefault="00643EA9" w:rsidP="00643EA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74500*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1B2DF" w14:textId="77777777" w:rsidR="00643EA9" w:rsidRPr="00403383" w:rsidRDefault="00643EA9" w:rsidP="00643EA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59600</w:t>
            </w:r>
          </w:p>
        </w:tc>
      </w:tr>
      <w:tr w:rsidR="00C7478E" w:rsidRPr="00385211" w14:paraId="6C5854DE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E7881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1C0DC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29 36:34:0401017:387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08326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ГБУК ВО "Воронежский областной краеведческий музей"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430BB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1873,9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E4D4D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1499,12</w:t>
            </w:r>
          </w:p>
        </w:tc>
      </w:tr>
      <w:tr w:rsidR="00C7478E" w:rsidRPr="00385211" w14:paraId="0D558830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CB6F2" w14:textId="77777777" w:rsidR="00C7478E" w:rsidRPr="005D462D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323C7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31 36:34:0401017:78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0562B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Жилой дом 5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69765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3999,2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AED7B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2357,4</w:t>
            </w:r>
          </w:p>
        </w:tc>
      </w:tr>
      <w:tr w:rsidR="00C7478E" w:rsidRPr="00385211" w14:paraId="17846AD5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660B2" w14:textId="77777777" w:rsidR="00C7478E" w:rsidRPr="005D462D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85C89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33 36:34:0607044:95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2E5BD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Жилой дом 5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441C7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3614,3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C3906" w14:textId="77777777" w:rsidR="00C7478E" w:rsidRPr="00403383" w:rsidRDefault="00E52798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1811,2</w:t>
            </w:r>
          </w:p>
        </w:tc>
      </w:tr>
      <w:tr w:rsidR="00C7478E" w:rsidRPr="00385211" w14:paraId="7B6970B9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32413" w14:textId="77777777" w:rsidR="00C7478E" w:rsidRPr="005D462D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BDDAB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33 36:34:0401017:1722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3D11F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Жилой дом 5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A7099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1247,4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E6B5C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827,6</w:t>
            </w:r>
          </w:p>
        </w:tc>
      </w:tr>
      <w:tr w:rsidR="00C7478E" w:rsidRPr="00385211" w14:paraId="02CE8CA6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67447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78010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35а 36:34:0401018:571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8CF77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Административно-деловой корпус 25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BC00D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12535,2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398EC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10028,16</w:t>
            </w:r>
          </w:p>
        </w:tc>
      </w:tr>
      <w:tr w:rsidR="00C7478E" w:rsidRPr="00385211" w14:paraId="1062EA8F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679F8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20BBE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95109" w14:textId="77777777" w:rsidR="00C7478E" w:rsidRPr="00403383" w:rsidRDefault="00166716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Кафе, бар</w:t>
            </w:r>
            <w:r w:rsidR="00C7478E" w:rsidRPr="00403383">
              <w:rPr>
                <w:color w:val="000000"/>
                <w:sz w:val="22"/>
                <w:szCs w:val="22"/>
              </w:rPr>
              <w:t xml:space="preserve"> 1 </w:t>
            </w:r>
            <w:proofErr w:type="spellStart"/>
            <w:r w:rsidR="00C7478E"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="00C7478E"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6BE62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26FAC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208</w:t>
            </w:r>
          </w:p>
        </w:tc>
      </w:tr>
      <w:tr w:rsidR="00C7478E" w:rsidRPr="00385211" w14:paraId="78D36947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D37F5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87AD7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25 36:34:0607044:211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D2C7F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Жилой дом 5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0EC4A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3432,4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598CB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2570,5</w:t>
            </w:r>
          </w:p>
        </w:tc>
      </w:tr>
      <w:tr w:rsidR="00C7478E" w:rsidRPr="00385211" w14:paraId="511E7946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AB836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9CD5A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7D873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Воронежстат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 xml:space="preserve"> 5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79D0D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5830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0DD81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4664</w:t>
            </w:r>
          </w:p>
        </w:tc>
      </w:tr>
      <w:tr w:rsidR="00C7478E" w:rsidRPr="00385211" w14:paraId="1246BC12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F6359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31CE7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Никитинская, 36 36:34:0401017:259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8C660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Жилой дом 5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F1F66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2539,2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473AE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1886,1</w:t>
            </w:r>
          </w:p>
        </w:tc>
      </w:tr>
      <w:tr w:rsidR="00C7478E" w:rsidRPr="00385211" w14:paraId="3F727E0B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9BA8F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6C663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Никитинская, 38 36:34:0401017:1724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56D8D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Административное здание 4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88CCC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2863,6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E2808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2291</w:t>
            </w:r>
          </w:p>
        </w:tc>
      </w:tr>
      <w:tr w:rsidR="00C7478E" w:rsidRPr="00385211" w14:paraId="32D0B9FD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A3C3F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604F7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Куколкина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14 36:34:0401017:247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96DE5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Жилой дом 5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9AEE7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4165,6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79D0D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3400,4</w:t>
            </w:r>
          </w:p>
        </w:tc>
      </w:tr>
      <w:tr w:rsidR="00C7478E" w:rsidRPr="00385211" w14:paraId="15B8C179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BF694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F532D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Никитинская, 38а 36:34:0401017:203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69CCC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Жилой дом 4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A0179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1945,2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73DBF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1733,8</w:t>
            </w:r>
          </w:p>
        </w:tc>
      </w:tr>
      <w:tr w:rsidR="00C7478E" w:rsidRPr="00385211" w14:paraId="40780A9D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306D0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93AD1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Никитинская, 36к 36:34:0401017:161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25B70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Котельная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AA6BD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529,1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B6C56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423,28</w:t>
            </w:r>
          </w:p>
        </w:tc>
      </w:tr>
      <w:tr w:rsidR="00C7478E" w:rsidRPr="00385211" w14:paraId="16CC0F71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C0E0A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369C8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23т 36:34:0401017:149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DD076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Трансформаторная подстанция ТП-561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2F830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44,2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8218D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35,36</w:t>
            </w:r>
          </w:p>
        </w:tc>
      </w:tr>
      <w:tr w:rsidR="00C7478E" w:rsidRPr="00385211" w14:paraId="094BB4FC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92736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20F32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Куколкина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18а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DBD11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ОКН Дом Балашова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B0F16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EBDFF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172,8</w:t>
            </w:r>
          </w:p>
        </w:tc>
      </w:tr>
      <w:tr w:rsidR="00C7478E" w:rsidRPr="00385211" w14:paraId="56731BD6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AD6C1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D6E38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33 36:34:0401017:85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A5ED0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Торговый павильон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45728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41,7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094A4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33,36</w:t>
            </w:r>
          </w:p>
        </w:tc>
      </w:tr>
      <w:tr w:rsidR="00C7478E" w:rsidRPr="00385211" w14:paraId="2E789F37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FCCCB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03860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33 36:34:0401017:87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F904C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Торговый павильон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F69C9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A0402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27,6</w:t>
            </w:r>
          </w:p>
        </w:tc>
      </w:tr>
      <w:tr w:rsidR="00C7478E" w:rsidRPr="00385211" w14:paraId="2E2DB643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0CD55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2133D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Куколкина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14 36:34:0401017:146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F170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32D34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14,9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A03B9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11,92</w:t>
            </w:r>
          </w:p>
        </w:tc>
      </w:tr>
      <w:tr w:rsidR="00C7478E" w:rsidRPr="00385211" w14:paraId="0EE4BC99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5EAF4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3587A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Куколкина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14 36:34:0401017:147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5FEE3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017A4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7CBDD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15,76</w:t>
            </w:r>
          </w:p>
        </w:tc>
      </w:tr>
      <w:tr w:rsidR="00C7478E" w:rsidRPr="00385211" w14:paraId="3816560D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3EEDA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F2705" w14:textId="77777777" w:rsidR="00C7478E" w:rsidRPr="00403383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29г 36:34:0401017:150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8AE2E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Нежилое здание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ED981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89,6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AE595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71,68</w:t>
            </w:r>
          </w:p>
        </w:tc>
      </w:tr>
      <w:tr w:rsidR="00C7478E" w:rsidRPr="00385211" w14:paraId="135E7C29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1128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FC9A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Никитинская, 38а 36:34:0401017:163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D8E51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98241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6E6BC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18,4</w:t>
            </w:r>
          </w:p>
        </w:tc>
      </w:tr>
      <w:tr w:rsidR="00C7478E" w:rsidRPr="00385211" w14:paraId="68AABE3C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DFDC6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D5658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Никитинская, 38а 36:34:0401017:197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63766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81E32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B2B58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10,88</w:t>
            </w:r>
          </w:p>
        </w:tc>
      </w:tr>
      <w:tr w:rsidR="00C7478E" w:rsidRPr="00385211" w14:paraId="39ABB0D7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0F9E1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F3722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Никитинская, 38а 36:34:0401017:201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2D9B6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6E41A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17,4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969C6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13,92</w:t>
            </w:r>
          </w:p>
        </w:tc>
      </w:tr>
      <w:tr w:rsidR="00C7478E" w:rsidRPr="00385211" w14:paraId="6FF9CE24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BEEC4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93B3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33е 36:34:0401017:238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5D9E0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4216C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2F04E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12,16</w:t>
            </w:r>
          </w:p>
        </w:tc>
      </w:tr>
      <w:tr w:rsidR="00C7478E" w:rsidRPr="00385211" w14:paraId="22045D17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62F84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9BF48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Никитинская, 36т 36:34:0401017:385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C0F50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Трансформаторная подстанция ТП-108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447F5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937F4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16,24</w:t>
            </w:r>
          </w:p>
        </w:tc>
      </w:tr>
      <w:tr w:rsidR="00630573" w:rsidRPr="00385211" w14:paraId="7487CFF5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3FFD8" w14:textId="77777777" w:rsidR="00630573" w:rsidRDefault="00630573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AB5B2" w14:textId="77777777" w:rsidR="00630573" w:rsidRPr="00403383" w:rsidRDefault="00630573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Никитинская, 25/27 36:34:0401017:196</w:t>
            </w:r>
            <w:r w:rsidRPr="00403383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9384A" w14:textId="77777777" w:rsidR="00630573" w:rsidRPr="00403383" w:rsidRDefault="00630573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Гараж № 74</w:t>
            </w:r>
            <w:r w:rsidR="002A6A85">
              <w:rPr>
                <w:color w:val="000000"/>
                <w:sz w:val="22"/>
                <w:szCs w:val="22"/>
              </w:rPr>
              <w:t>, АГК «Объединение»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16BCA" w14:textId="77777777" w:rsidR="00630573" w:rsidRPr="00403383" w:rsidRDefault="002A6A85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0F65B" w14:textId="77777777" w:rsidR="00630573" w:rsidRPr="00403383" w:rsidRDefault="001149F9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15,92</w:t>
            </w:r>
          </w:p>
        </w:tc>
      </w:tr>
      <w:tr w:rsidR="001149F9" w:rsidRPr="00385211" w14:paraId="3E9AB228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1CE1C" w14:textId="77777777" w:rsidR="001149F9" w:rsidRDefault="001149F9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CD56D" w14:textId="77777777" w:rsidR="001149F9" w:rsidRDefault="001149F9" w:rsidP="00C7478E">
            <w:pPr>
              <w:rPr>
                <w:color w:val="000000"/>
                <w:sz w:val="22"/>
                <w:szCs w:val="22"/>
              </w:rPr>
            </w:pPr>
            <w:r w:rsidRPr="001149F9">
              <w:rPr>
                <w:color w:val="000000"/>
                <w:sz w:val="22"/>
                <w:szCs w:val="22"/>
              </w:rPr>
              <w:t>Никитин</w:t>
            </w:r>
            <w:r>
              <w:rPr>
                <w:color w:val="000000"/>
                <w:sz w:val="22"/>
                <w:szCs w:val="22"/>
              </w:rPr>
              <w:t>ская, на дворовой территории 38</w:t>
            </w:r>
            <w:r w:rsidRPr="001149F9">
              <w:rPr>
                <w:color w:val="000000"/>
                <w:sz w:val="22"/>
                <w:szCs w:val="22"/>
              </w:rPr>
              <w:t>а</w:t>
            </w:r>
            <w:r w:rsidR="00B16BD2">
              <w:rPr>
                <w:color w:val="000000"/>
                <w:sz w:val="22"/>
                <w:szCs w:val="22"/>
              </w:rPr>
              <w:t xml:space="preserve"> 36:34:0401017:386</w:t>
            </w:r>
            <w:r w:rsidR="00B16BD2" w:rsidRPr="00403383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4747E" w14:textId="77777777" w:rsidR="001149F9" w:rsidRDefault="001149F9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5BA9A" w14:textId="77777777" w:rsidR="001149F9" w:rsidRDefault="001149F9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45B98" w14:textId="77777777" w:rsidR="001149F9" w:rsidRDefault="00D11B53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14,32</w:t>
            </w:r>
          </w:p>
        </w:tc>
      </w:tr>
      <w:tr w:rsidR="00D11B53" w:rsidRPr="00385211" w14:paraId="5A0A6E09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17D80" w14:textId="77777777" w:rsidR="00D11B53" w:rsidRDefault="00D11B53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87096" w14:textId="77777777" w:rsidR="00D11B53" w:rsidRPr="001149F9" w:rsidRDefault="00D11B53" w:rsidP="00D11B53">
            <w:pPr>
              <w:rPr>
                <w:color w:val="000000"/>
                <w:sz w:val="22"/>
                <w:szCs w:val="22"/>
              </w:rPr>
            </w:pPr>
            <w:r w:rsidRPr="00D11B53">
              <w:rPr>
                <w:color w:val="000000"/>
                <w:sz w:val="22"/>
                <w:szCs w:val="22"/>
              </w:rPr>
              <w:t xml:space="preserve">Никитинская, </w:t>
            </w:r>
            <w:r>
              <w:rPr>
                <w:color w:val="000000"/>
                <w:sz w:val="22"/>
                <w:szCs w:val="22"/>
              </w:rPr>
              <w:t>47/2</w:t>
            </w:r>
            <w:r w:rsidR="00B16BD2">
              <w:rPr>
                <w:color w:val="000000"/>
                <w:sz w:val="22"/>
                <w:szCs w:val="22"/>
              </w:rPr>
              <w:t xml:space="preserve"> 36:34:0401017:195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42993" w14:textId="77777777" w:rsidR="00D11B53" w:rsidRDefault="00D11B53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BA247" w14:textId="77777777" w:rsidR="00D11B53" w:rsidRDefault="00D11B53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D4845" w14:textId="77777777" w:rsidR="00D11B53" w:rsidRDefault="00B16BD2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13,6</w:t>
            </w:r>
          </w:p>
        </w:tc>
      </w:tr>
      <w:tr w:rsidR="00C7478E" w:rsidRPr="00385211" w14:paraId="07E85AC2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C297B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04834" w14:textId="77777777" w:rsidR="00C7478E" w:rsidRPr="00FC761D" w:rsidRDefault="00C7478E" w:rsidP="00C7478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FC761D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E914F" w14:textId="77777777" w:rsidR="00C7478E" w:rsidRPr="00403383" w:rsidRDefault="00C7478E" w:rsidP="00C7478E">
            <w:pPr>
              <w:jc w:val="left"/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97A29" w14:textId="77777777" w:rsidR="00C7478E" w:rsidRPr="004C68C6" w:rsidRDefault="00842D16" w:rsidP="00C7478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224501,14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06E67" w14:textId="77777777" w:rsidR="00C7478E" w:rsidRPr="004C68C6" w:rsidRDefault="00842D16" w:rsidP="00C7478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177433,39</w:t>
            </w:r>
          </w:p>
        </w:tc>
      </w:tr>
      <w:tr w:rsidR="00C7478E" w:rsidRPr="00385211" w14:paraId="0CF04E61" w14:textId="7777777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E892F" w14:textId="77777777"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1BF92" w14:textId="77777777" w:rsidR="00C7478E" w:rsidRPr="00FC761D" w:rsidRDefault="00C7478E" w:rsidP="00637A11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Всего на функциональную зону, с учетом </w:t>
            </w:r>
            <w:r w:rsidR="00637A11">
              <w:rPr>
                <w:b/>
                <w:color w:val="000000"/>
                <w:sz w:val="22"/>
                <w:szCs w:val="22"/>
              </w:rPr>
              <w:t>реконструкции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F024D" w14:textId="77777777"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84201" w14:textId="77777777" w:rsidR="00C7478E" w:rsidRPr="004C68C6" w:rsidRDefault="00C7478E" w:rsidP="00C7478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8E7C5" w14:textId="77777777" w:rsidR="00C7478E" w:rsidRDefault="009B5F02" w:rsidP="00C7478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220701,94</w:t>
            </w:r>
          </w:p>
        </w:tc>
      </w:tr>
    </w:tbl>
    <w:p w14:paraId="79FBA298" w14:textId="77777777" w:rsidR="00C7478E" w:rsidRDefault="00C7478E" w:rsidP="00C7478E">
      <w:pPr>
        <w:pStyle w:val="01"/>
        <w:spacing w:line="360" w:lineRule="auto"/>
        <w:ind w:right="142" w:firstLine="709"/>
        <w:rPr>
          <w:bCs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*</w:t>
      </w:r>
      <w:r w:rsidRPr="007976A6">
        <w:rPr>
          <w:bCs/>
          <w:sz w:val="28"/>
          <w:szCs w:val="28"/>
          <w:lang w:eastAsia="ru-RU"/>
        </w:rPr>
        <w:t>Имеются кадастровые выписки на объекты капитального строительства</w:t>
      </w:r>
      <w:r>
        <w:rPr>
          <w:bCs/>
          <w:i/>
          <w:sz w:val="28"/>
          <w:szCs w:val="28"/>
          <w:lang w:eastAsia="ru-RU"/>
        </w:rPr>
        <w:t xml:space="preserve">, </w:t>
      </w:r>
      <w:r w:rsidRPr="00A019B1">
        <w:rPr>
          <w:bCs/>
          <w:sz w:val="28"/>
          <w:szCs w:val="28"/>
          <w:lang w:eastAsia="ru-RU"/>
        </w:rPr>
        <w:t xml:space="preserve">расположенные по адресу ул. </w:t>
      </w:r>
      <w:proofErr w:type="spellStart"/>
      <w:r w:rsidRPr="00A019B1">
        <w:rPr>
          <w:bCs/>
          <w:sz w:val="28"/>
          <w:szCs w:val="28"/>
          <w:lang w:eastAsia="ru-RU"/>
        </w:rPr>
        <w:t>Кольцовская</w:t>
      </w:r>
      <w:proofErr w:type="spellEnd"/>
      <w:r w:rsidRPr="00A019B1">
        <w:rPr>
          <w:bCs/>
          <w:sz w:val="28"/>
          <w:szCs w:val="28"/>
          <w:lang w:eastAsia="ru-RU"/>
        </w:rPr>
        <w:t xml:space="preserve">, 35, ул. </w:t>
      </w:r>
      <w:proofErr w:type="spellStart"/>
      <w:r w:rsidRPr="00A019B1">
        <w:rPr>
          <w:bCs/>
          <w:sz w:val="28"/>
          <w:szCs w:val="28"/>
          <w:lang w:eastAsia="ru-RU"/>
        </w:rPr>
        <w:t>Куколкина</w:t>
      </w:r>
      <w:proofErr w:type="spellEnd"/>
      <w:r w:rsidRPr="00A019B1">
        <w:rPr>
          <w:bCs/>
          <w:sz w:val="28"/>
          <w:szCs w:val="28"/>
          <w:lang w:eastAsia="ru-RU"/>
        </w:rPr>
        <w:t>, 18</w:t>
      </w:r>
      <w:r>
        <w:rPr>
          <w:bCs/>
          <w:sz w:val="28"/>
          <w:szCs w:val="28"/>
          <w:lang w:eastAsia="ru-RU"/>
        </w:rPr>
        <w:t xml:space="preserve">, в которых отражена общая площадь зданий, а также имеются поэтажные планы здания, по которым определяется этажность здания надземной и подземной части, таким образом, объект с кадастровым номером </w:t>
      </w:r>
      <w:r w:rsidRPr="00E42967">
        <w:rPr>
          <w:bCs/>
          <w:sz w:val="28"/>
          <w:szCs w:val="28"/>
          <w:lang w:eastAsia="ru-RU"/>
        </w:rPr>
        <w:t xml:space="preserve">36:34:0401017:255 </w:t>
      </w:r>
      <w:r>
        <w:rPr>
          <w:bCs/>
          <w:sz w:val="28"/>
          <w:szCs w:val="28"/>
          <w:lang w:eastAsia="ru-RU"/>
        </w:rPr>
        <w:t>имеет общую площадь здания 118686,2 кв. м, площадь дана с подземной частью, согласно типового плана этажа торгового центра, площадь одного этажа составляет 14900 кв. м, что соответствует общей площади здания на 5 надземных и 3 подземных этажа, отсюда надземная общая площадь здания составит 74500 кв. м.</w:t>
      </w:r>
    </w:p>
    <w:p w14:paraId="4599ACBC" w14:textId="77777777" w:rsidR="00C7478E" w:rsidRDefault="00C7478E" w:rsidP="00C7478E">
      <w:pPr>
        <w:pStyle w:val="01"/>
        <w:spacing w:line="360" w:lineRule="auto"/>
        <w:ind w:right="142"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В кадастровой выписке на объект капитального строительства с кадастровым номером 36:34:0401017:494, общая площадь с учетом подземной части, составляет 123518,6 кв. м, в выписке указано, что 22 надземной части и 4 этажа подземной части, соответственно надземная общая площадь составит 104515,74 кв. м. Данные показатели применяем в расчете фонда функциональной зоны, с учетом коэффициента для нежилых объектов.</w:t>
      </w:r>
    </w:p>
    <w:p w14:paraId="33848A87" w14:textId="77777777" w:rsidR="00C7478E" w:rsidRPr="00A019B1" w:rsidRDefault="00C7478E" w:rsidP="00C7478E">
      <w:pPr>
        <w:pStyle w:val="01"/>
        <w:spacing w:line="360" w:lineRule="auto"/>
        <w:ind w:right="142" w:firstLine="851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Запас застройки функциональной зоны с номером 1014 составляет 45</w:t>
      </w:r>
      <w:r w:rsidR="00E132F0">
        <w:rPr>
          <w:bCs/>
          <w:sz w:val="28"/>
          <w:szCs w:val="28"/>
          <w:lang w:eastAsia="ru-RU"/>
        </w:rPr>
        <w:t xml:space="preserve">088 </w:t>
      </w:r>
      <w:r>
        <w:rPr>
          <w:bCs/>
          <w:sz w:val="28"/>
          <w:szCs w:val="28"/>
          <w:lang w:eastAsia="ru-RU"/>
        </w:rPr>
        <w:t>кв. м.</w:t>
      </w:r>
    </w:p>
    <w:p w14:paraId="7EC33BE6" w14:textId="77777777" w:rsidR="00C7478E" w:rsidRDefault="00C80B41" w:rsidP="00C80B41">
      <w:pPr>
        <w:pStyle w:val="01"/>
        <w:spacing w:line="360" w:lineRule="auto"/>
        <w:ind w:right="142" w:firstLine="709"/>
        <w:rPr>
          <w:bCs/>
          <w:sz w:val="28"/>
          <w:szCs w:val="28"/>
          <w:lang w:eastAsia="ru-RU"/>
        </w:rPr>
      </w:pPr>
      <w:r w:rsidRPr="00C80B41">
        <w:rPr>
          <w:bCs/>
          <w:sz w:val="28"/>
          <w:szCs w:val="28"/>
          <w:lang w:eastAsia="ru-RU"/>
        </w:rPr>
        <w:t xml:space="preserve">В соответствии с Картой градостроительного зонирования. Картой зон с особыми условиями использования территорий», утвержденной в составе Правил землепользования и застройки, рассматриваемая территория расположена в границах </w:t>
      </w:r>
      <w:proofErr w:type="spellStart"/>
      <w:r w:rsidRPr="00C80B41">
        <w:rPr>
          <w:bCs/>
          <w:sz w:val="28"/>
          <w:szCs w:val="28"/>
          <w:lang w:eastAsia="ru-RU"/>
        </w:rPr>
        <w:t>приаэродромных</w:t>
      </w:r>
      <w:proofErr w:type="spellEnd"/>
      <w:r w:rsidRPr="00C80B41">
        <w:rPr>
          <w:bCs/>
          <w:sz w:val="28"/>
          <w:szCs w:val="28"/>
          <w:lang w:eastAsia="ru-RU"/>
        </w:rPr>
        <w:t xml:space="preserve"> территорий (от аэропорта «Придача»</w:t>
      </w:r>
      <w:r w:rsidR="00FC40C8">
        <w:rPr>
          <w:bCs/>
          <w:sz w:val="28"/>
          <w:szCs w:val="28"/>
          <w:lang w:eastAsia="ru-RU"/>
        </w:rPr>
        <w:t xml:space="preserve"> </w:t>
      </w:r>
      <w:proofErr w:type="spellStart"/>
      <w:r w:rsidR="00FC40C8">
        <w:rPr>
          <w:bCs/>
          <w:sz w:val="28"/>
          <w:szCs w:val="28"/>
          <w:lang w:eastAsia="ru-RU"/>
        </w:rPr>
        <w:t>подзона</w:t>
      </w:r>
      <w:proofErr w:type="spellEnd"/>
      <w:r w:rsidR="00FC40C8">
        <w:rPr>
          <w:bCs/>
          <w:sz w:val="28"/>
          <w:szCs w:val="28"/>
          <w:lang w:eastAsia="ru-RU"/>
        </w:rPr>
        <w:t xml:space="preserve"> № 6</w:t>
      </w:r>
      <w:r>
        <w:rPr>
          <w:bCs/>
          <w:sz w:val="28"/>
          <w:szCs w:val="28"/>
          <w:lang w:eastAsia="ru-RU"/>
        </w:rPr>
        <w:t>).</w:t>
      </w:r>
    </w:p>
    <w:p w14:paraId="22DDE51C" w14:textId="77777777" w:rsidR="00C80B41" w:rsidRPr="00C80B41" w:rsidRDefault="00FC40C8" w:rsidP="00C80B41">
      <w:pPr>
        <w:pStyle w:val="01"/>
        <w:spacing w:line="360" w:lineRule="auto"/>
        <w:ind w:right="142"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Р</w:t>
      </w:r>
      <w:r w:rsidRPr="00FC40C8">
        <w:rPr>
          <w:bCs/>
          <w:sz w:val="28"/>
          <w:szCs w:val="28"/>
          <w:lang w:eastAsia="ru-RU"/>
        </w:rPr>
        <w:t xml:space="preserve">ассматриваемая территория расположена в зонах охраны объектов культурного наследия: 36:34-6.1204 «Защитная зона объекта культурного наследия регионального значения, дом Титовых», 36:34-6.1203 ««Защитная зона объекта культурного наследия регионального значения, дом купца Балашова», 36:34-6.929 «Зона регулирования застройки и хозяйственной деятельности объекта культурного наследия регионального значения «Дом </w:t>
      </w:r>
      <w:proofErr w:type="spellStart"/>
      <w:r w:rsidRPr="00FC40C8">
        <w:rPr>
          <w:bCs/>
          <w:sz w:val="28"/>
          <w:szCs w:val="28"/>
          <w:lang w:eastAsia="ru-RU"/>
        </w:rPr>
        <w:t>Клочковых</w:t>
      </w:r>
      <w:proofErr w:type="spellEnd"/>
      <w:r w:rsidRPr="00FC40C8">
        <w:rPr>
          <w:bCs/>
          <w:sz w:val="28"/>
          <w:szCs w:val="28"/>
          <w:lang w:eastAsia="ru-RU"/>
        </w:rPr>
        <w:t xml:space="preserve">, где бывал </w:t>
      </w:r>
      <w:proofErr w:type="spellStart"/>
      <w:r w:rsidRPr="00FC40C8">
        <w:rPr>
          <w:bCs/>
          <w:sz w:val="28"/>
          <w:szCs w:val="28"/>
          <w:lang w:eastAsia="ru-RU"/>
        </w:rPr>
        <w:t>Бунаков</w:t>
      </w:r>
      <w:proofErr w:type="spellEnd"/>
      <w:r w:rsidRPr="00FC40C8">
        <w:rPr>
          <w:bCs/>
          <w:sz w:val="28"/>
          <w:szCs w:val="28"/>
          <w:lang w:eastAsia="ru-RU"/>
        </w:rPr>
        <w:t xml:space="preserve"> » (г. Воронеж, ул. Никитинская, д. 52/1)» и охранная зона 36:34-6.650, охранная зона объекта культурного наследия регионального значения «Комплекс двух усадеб </w:t>
      </w:r>
      <w:proofErr w:type="spellStart"/>
      <w:r w:rsidRPr="00FC40C8">
        <w:rPr>
          <w:bCs/>
          <w:sz w:val="28"/>
          <w:szCs w:val="28"/>
          <w:lang w:eastAsia="ru-RU"/>
        </w:rPr>
        <w:t>Клочковых</w:t>
      </w:r>
      <w:proofErr w:type="spellEnd"/>
      <w:r w:rsidRPr="00FC40C8">
        <w:rPr>
          <w:bCs/>
          <w:sz w:val="28"/>
          <w:szCs w:val="28"/>
          <w:lang w:eastAsia="ru-RU"/>
        </w:rPr>
        <w:t>» (г. Воронеж, ул. Никитинская, д. 39, 41/1, 2; 43/1, 2) (реестровый номер 36:34-6.528), охранная зона объекта культурного наследия регионального значения «Дом жилой» (г. Воронеж, ул. Никитинская, д. 45) (реестровый номер 36:34-6.810)</w:t>
      </w:r>
      <w:r w:rsidR="008F75D0">
        <w:rPr>
          <w:bCs/>
          <w:sz w:val="28"/>
          <w:szCs w:val="28"/>
          <w:lang w:eastAsia="ru-RU"/>
        </w:rPr>
        <w:t xml:space="preserve">, </w:t>
      </w:r>
      <w:r w:rsidR="008F75D0" w:rsidRPr="008F75D0">
        <w:rPr>
          <w:bCs/>
          <w:sz w:val="28"/>
          <w:szCs w:val="28"/>
          <w:lang w:eastAsia="ru-RU"/>
        </w:rPr>
        <w:t xml:space="preserve">Территория объекта культурного наследия регионального значения «Дом </w:t>
      </w:r>
      <w:proofErr w:type="spellStart"/>
      <w:r w:rsidR="008F75D0" w:rsidRPr="008F75D0">
        <w:rPr>
          <w:bCs/>
          <w:sz w:val="28"/>
          <w:szCs w:val="28"/>
          <w:lang w:eastAsia="ru-RU"/>
        </w:rPr>
        <w:t>Клочковых</w:t>
      </w:r>
      <w:proofErr w:type="spellEnd"/>
      <w:r w:rsidR="008F75D0" w:rsidRPr="008F75D0">
        <w:rPr>
          <w:bCs/>
          <w:sz w:val="28"/>
          <w:szCs w:val="28"/>
          <w:lang w:eastAsia="ru-RU"/>
        </w:rPr>
        <w:t xml:space="preserve">, где бывал </w:t>
      </w:r>
      <w:proofErr w:type="spellStart"/>
      <w:r w:rsidR="008F75D0" w:rsidRPr="008F75D0">
        <w:rPr>
          <w:bCs/>
          <w:sz w:val="28"/>
          <w:szCs w:val="28"/>
          <w:lang w:eastAsia="ru-RU"/>
        </w:rPr>
        <w:t>Бунаков</w:t>
      </w:r>
      <w:proofErr w:type="spellEnd"/>
      <w:r w:rsidR="008F75D0" w:rsidRPr="008F75D0">
        <w:rPr>
          <w:bCs/>
          <w:sz w:val="28"/>
          <w:szCs w:val="28"/>
          <w:lang w:eastAsia="ru-RU"/>
        </w:rPr>
        <w:t>» (Воронежская область, г. Воронеж, ул. Никитинская, 50в)</w:t>
      </w:r>
      <w:r w:rsidR="008F75D0">
        <w:rPr>
          <w:bCs/>
          <w:sz w:val="28"/>
          <w:szCs w:val="28"/>
          <w:lang w:eastAsia="ru-RU"/>
        </w:rPr>
        <w:t xml:space="preserve"> (реестровый номер 36:34-8</w:t>
      </w:r>
      <w:r w:rsidR="008F75D0" w:rsidRPr="00FC40C8">
        <w:rPr>
          <w:bCs/>
          <w:sz w:val="28"/>
          <w:szCs w:val="28"/>
          <w:lang w:eastAsia="ru-RU"/>
        </w:rPr>
        <w:t>.</w:t>
      </w:r>
      <w:r w:rsidR="008F75D0">
        <w:rPr>
          <w:bCs/>
          <w:sz w:val="28"/>
          <w:szCs w:val="28"/>
          <w:lang w:eastAsia="ru-RU"/>
        </w:rPr>
        <w:t>277</w:t>
      </w:r>
      <w:r w:rsidR="008F75D0" w:rsidRPr="00FC40C8">
        <w:rPr>
          <w:bCs/>
          <w:sz w:val="28"/>
          <w:szCs w:val="28"/>
          <w:lang w:eastAsia="ru-RU"/>
        </w:rPr>
        <w:t>)</w:t>
      </w:r>
      <w:r w:rsidR="008F75D0">
        <w:rPr>
          <w:bCs/>
          <w:sz w:val="28"/>
          <w:szCs w:val="28"/>
          <w:lang w:eastAsia="ru-RU"/>
        </w:rPr>
        <w:t xml:space="preserve">, </w:t>
      </w:r>
      <w:r w:rsidR="007E2204">
        <w:rPr>
          <w:bCs/>
          <w:sz w:val="28"/>
          <w:szCs w:val="28"/>
          <w:lang w:eastAsia="ru-RU"/>
        </w:rPr>
        <w:t>«Жилой дом Титовых» (</w:t>
      </w:r>
      <w:r w:rsidR="007E2204" w:rsidRPr="008F75D0">
        <w:rPr>
          <w:bCs/>
          <w:sz w:val="28"/>
          <w:szCs w:val="28"/>
          <w:lang w:eastAsia="ru-RU"/>
        </w:rPr>
        <w:t xml:space="preserve">Воронежская область, г. Воронеж, ул. Никитинская, </w:t>
      </w:r>
      <w:r w:rsidR="007E2204">
        <w:rPr>
          <w:bCs/>
          <w:sz w:val="28"/>
          <w:szCs w:val="28"/>
          <w:lang w:eastAsia="ru-RU"/>
        </w:rPr>
        <w:t>42</w:t>
      </w:r>
      <w:r w:rsidR="007E2204" w:rsidRPr="008F75D0">
        <w:rPr>
          <w:bCs/>
          <w:sz w:val="28"/>
          <w:szCs w:val="28"/>
          <w:lang w:eastAsia="ru-RU"/>
        </w:rPr>
        <w:t>)</w:t>
      </w:r>
      <w:r w:rsidR="008C48E6">
        <w:rPr>
          <w:bCs/>
          <w:sz w:val="28"/>
          <w:szCs w:val="28"/>
          <w:lang w:eastAsia="ru-RU"/>
        </w:rPr>
        <w:t xml:space="preserve">, </w:t>
      </w:r>
      <w:r w:rsidR="00066A1A">
        <w:rPr>
          <w:bCs/>
          <w:sz w:val="28"/>
          <w:szCs w:val="28"/>
          <w:lang w:eastAsia="ru-RU"/>
        </w:rPr>
        <w:t>(реестровый номер 36:34-8</w:t>
      </w:r>
      <w:r w:rsidR="00066A1A" w:rsidRPr="00FC40C8">
        <w:rPr>
          <w:bCs/>
          <w:sz w:val="28"/>
          <w:szCs w:val="28"/>
          <w:lang w:eastAsia="ru-RU"/>
        </w:rPr>
        <w:t>.</w:t>
      </w:r>
      <w:r w:rsidR="00066A1A">
        <w:rPr>
          <w:bCs/>
          <w:sz w:val="28"/>
          <w:szCs w:val="28"/>
          <w:lang w:eastAsia="ru-RU"/>
        </w:rPr>
        <w:t>230</w:t>
      </w:r>
      <w:r w:rsidR="00066A1A" w:rsidRPr="00FC40C8">
        <w:rPr>
          <w:bCs/>
          <w:sz w:val="28"/>
          <w:szCs w:val="28"/>
          <w:lang w:eastAsia="ru-RU"/>
        </w:rPr>
        <w:t>)</w:t>
      </w:r>
      <w:r w:rsidR="00066A1A">
        <w:rPr>
          <w:bCs/>
          <w:sz w:val="28"/>
          <w:szCs w:val="28"/>
          <w:lang w:eastAsia="ru-RU"/>
        </w:rPr>
        <w:t xml:space="preserve"> </w:t>
      </w:r>
      <w:r w:rsidR="008C48E6">
        <w:rPr>
          <w:bCs/>
          <w:sz w:val="28"/>
          <w:szCs w:val="28"/>
          <w:lang w:eastAsia="ru-RU"/>
        </w:rPr>
        <w:t>границы территории утверждены приказом от 03.04.2018 № 71-01-07/65</w:t>
      </w:r>
      <w:r w:rsidRPr="00FC40C8">
        <w:rPr>
          <w:bCs/>
          <w:sz w:val="28"/>
          <w:szCs w:val="28"/>
          <w:lang w:eastAsia="ru-RU"/>
        </w:rPr>
        <w:t>.</w:t>
      </w:r>
    </w:p>
    <w:p w14:paraId="35AB3512" w14:textId="77777777" w:rsidR="00B86873" w:rsidRDefault="00FC40C8" w:rsidP="00B86873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sz w:val="28"/>
          <w:szCs w:val="28"/>
          <w:lang w:eastAsia="ru-RU" w:bidi="ru-RU"/>
        </w:rPr>
      </w:pPr>
      <w:r w:rsidRPr="00FC40C8">
        <w:rPr>
          <w:rFonts w:eastAsia="Lucida Sans Unicode" w:cs="Tahoma"/>
          <w:bCs/>
          <w:sz w:val="28"/>
          <w:szCs w:val="28"/>
          <w:lang w:eastAsia="ru-RU" w:bidi="ru-RU"/>
        </w:rPr>
        <w:t xml:space="preserve">Согласно данным общедоступного информационного сервиса </w:t>
      </w:r>
      <w:r w:rsidR="00166716">
        <w:rPr>
          <w:rFonts w:eastAsia="Lucida Sans Unicode" w:cs="Tahoma"/>
          <w:bCs/>
          <w:sz w:val="28"/>
          <w:szCs w:val="28"/>
          <w:lang w:eastAsia="ru-RU" w:bidi="ru-RU"/>
        </w:rPr>
        <w:t>Национальная система пространственных данных,</w:t>
      </w:r>
      <w:r w:rsidRPr="00FC40C8">
        <w:rPr>
          <w:rFonts w:eastAsia="Lucida Sans Unicode" w:cs="Tahoma"/>
          <w:bCs/>
          <w:sz w:val="28"/>
          <w:szCs w:val="28"/>
          <w:lang w:eastAsia="ru-RU" w:bidi="ru-RU"/>
        </w:rPr>
        <w:t xml:space="preserve"> в границах рассматриваемой территории расположены зоны с особыми условиями использования территории</w:t>
      </w: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 с реестровыми номерами</w:t>
      </w:r>
      <w:r w:rsidRPr="00FC40C8">
        <w:rPr>
          <w:rFonts w:eastAsia="Lucida Sans Unicode" w:cs="Tahoma"/>
          <w:bCs/>
          <w:sz w:val="28"/>
          <w:szCs w:val="28"/>
          <w:lang w:eastAsia="ru-RU" w:bidi="ru-RU"/>
        </w:rPr>
        <w:t>:</w:t>
      </w: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 </w:t>
      </w:r>
      <w:r w:rsidRPr="00FC40C8">
        <w:rPr>
          <w:rFonts w:eastAsia="Lucida Sans Unicode" w:cs="Tahoma"/>
          <w:bCs/>
          <w:sz w:val="28"/>
          <w:szCs w:val="28"/>
          <w:lang w:eastAsia="ru-RU" w:bidi="ru-RU"/>
        </w:rPr>
        <w:t>36:34-6.163</w:t>
      </w: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Pr="00FC40C8">
        <w:rPr>
          <w:rFonts w:eastAsia="Lucida Sans Unicode" w:cs="Tahoma"/>
          <w:bCs/>
          <w:sz w:val="28"/>
          <w:szCs w:val="28"/>
          <w:lang w:eastAsia="ru-RU" w:bidi="ru-RU"/>
        </w:rPr>
        <w:t>36:34-6.1680</w:t>
      </w: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Pr="00FC40C8">
        <w:rPr>
          <w:rFonts w:eastAsia="Lucida Sans Unicode" w:cs="Tahoma"/>
          <w:bCs/>
          <w:sz w:val="28"/>
          <w:szCs w:val="28"/>
          <w:lang w:eastAsia="ru-RU" w:bidi="ru-RU"/>
        </w:rPr>
        <w:t>36:34-6.1681</w:t>
      </w: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Pr="00FC40C8">
        <w:rPr>
          <w:rFonts w:eastAsia="Lucida Sans Unicode" w:cs="Tahoma"/>
          <w:bCs/>
          <w:sz w:val="28"/>
          <w:szCs w:val="28"/>
          <w:lang w:eastAsia="ru-RU" w:bidi="ru-RU"/>
        </w:rPr>
        <w:t>36:34-6.2068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36:34-6.2194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36:34-6.2207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36:34-6.2421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36:34-6.2749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.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36:34-6.3002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36:34-6.3299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36:34-6.3426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36:34-6.3498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36:34-6.3674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36:34-6.4558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36:34-6.4559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36:34-6.4561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36:34-6.4557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36:34-6.4560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36:34-6.4581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36:34-6.5365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36:34-6.5796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36:34-6.5999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>, 36:34-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6.6002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36:34-6.6003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36:34-6.6004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36:34-6.6005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36:34-6.6006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36:34-6.6007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36:34-6.6008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36:34-6.6009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36:34-6.6786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36:34-6.7435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36:34-6.7438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36:34-6.8228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36:34-6.10798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B86873" w:rsidRPr="00B86873">
        <w:rPr>
          <w:rFonts w:eastAsia="Lucida Sans Unicode" w:cs="Tahoma"/>
          <w:bCs/>
          <w:sz w:val="28"/>
          <w:szCs w:val="28"/>
          <w:lang w:eastAsia="ru-RU" w:bidi="ru-RU"/>
        </w:rPr>
        <w:t>36:34-6.10956</w:t>
      </w:r>
      <w:r w:rsid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B86873" w:rsidRPr="00B86873">
        <w:rPr>
          <w:rFonts w:eastAsia="Lucida Sans Unicode" w:cs="Tahoma"/>
          <w:bCs/>
          <w:sz w:val="28"/>
          <w:szCs w:val="28"/>
          <w:lang w:eastAsia="ru-RU" w:bidi="ru-RU"/>
        </w:rPr>
        <w:t>36:34-6.10963</w:t>
      </w:r>
      <w:r w:rsid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B86873" w:rsidRPr="00B86873">
        <w:rPr>
          <w:rFonts w:eastAsia="Lucida Sans Unicode" w:cs="Tahoma"/>
          <w:bCs/>
          <w:sz w:val="28"/>
          <w:szCs w:val="28"/>
          <w:lang w:eastAsia="ru-RU" w:bidi="ru-RU"/>
        </w:rPr>
        <w:t>36:34-6.10964</w:t>
      </w:r>
      <w:r w:rsid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B86873" w:rsidRPr="00B86873">
        <w:rPr>
          <w:rFonts w:eastAsia="Lucida Sans Unicode" w:cs="Tahoma"/>
          <w:bCs/>
          <w:sz w:val="28"/>
          <w:szCs w:val="28"/>
          <w:lang w:eastAsia="ru-RU" w:bidi="ru-RU"/>
        </w:rPr>
        <w:t>36:34-6.11135</w:t>
      </w:r>
      <w:r w:rsid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B86873" w:rsidRPr="00B86873">
        <w:rPr>
          <w:rFonts w:eastAsia="Lucida Sans Unicode" w:cs="Tahoma"/>
          <w:bCs/>
          <w:sz w:val="28"/>
          <w:szCs w:val="28"/>
          <w:lang w:eastAsia="ru-RU" w:bidi="ru-RU"/>
        </w:rPr>
        <w:t>36:34-6.11136</w:t>
      </w:r>
      <w:r w:rsid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B86873" w:rsidRPr="00B86873">
        <w:rPr>
          <w:rFonts w:eastAsia="Lucida Sans Unicode" w:cs="Tahoma"/>
          <w:bCs/>
          <w:sz w:val="28"/>
          <w:szCs w:val="28"/>
          <w:lang w:eastAsia="ru-RU" w:bidi="ru-RU"/>
        </w:rPr>
        <w:t>36:34-6.11137</w:t>
      </w:r>
      <w:r w:rsidR="00B86873">
        <w:rPr>
          <w:rFonts w:eastAsia="Lucida Sans Unicode" w:cs="Tahoma"/>
          <w:bCs/>
          <w:sz w:val="28"/>
          <w:szCs w:val="28"/>
          <w:lang w:eastAsia="ru-RU" w:bidi="ru-RU"/>
        </w:rPr>
        <w:t>.</w:t>
      </w:r>
    </w:p>
    <w:p w14:paraId="041FBB79" w14:textId="77777777" w:rsidR="00B86873" w:rsidRPr="00B86873" w:rsidRDefault="00B86873" w:rsidP="00B86873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sz w:val="28"/>
          <w:szCs w:val="28"/>
          <w:lang w:eastAsia="ru-RU" w:bidi="ru-RU"/>
        </w:rPr>
      </w:pPr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>На земельном участке с кадастровым номером 36:34:0401018:41 расположены охранные зоны инженерных объектов с реестровыми номерами: 36:34-6.8228 «</w:t>
      </w:r>
      <w:proofErr w:type="spellStart"/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>электросетевое</w:t>
      </w:r>
      <w:proofErr w:type="spellEnd"/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 хозяйство», 36:34-6.3299 «</w:t>
      </w:r>
      <w:proofErr w:type="spellStart"/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>электросетевое</w:t>
      </w:r>
      <w:proofErr w:type="spellEnd"/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 хозяйство», 36:34-6.4557 «</w:t>
      </w:r>
      <w:proofErr w:type="spellStart"/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>электросетевое</w:t>
      </w:r>
      <w:proofErr w:type="spellEnd"/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 хозяйство», следует их учесть при </w:t>
      </w:r>
      <w:r w:rsidR="00C559AD">
        <w:rPr>
          <w:rFonts w:eastAsia="Lucida Sans Unicode" w:cs="Tahoma"/>
          <w:bCs/>
          <w:sz w:val="28"/>
          <w:szCs w:val="28"/>
          <w:lang w:eastAsia="ru-RU" w:bidi="ru-RU"/>
        </w:rPr>
        <w:t>реконструкции</w:t>
      </w:r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 объекта капитального строительства и </w:t>
      </w:r>
      <w:r w:rsidR="004756BB">
        <w:rPr>
          <w:rFonts w:eastAsia="Lucida Sans Unicode" w:cs="Tahoma"/>
          <w:bCs/>
          <w:sz w:val="28"/>
          <w:szCs w:val="28"/>
          <w:lang w:eastAsia="ru-RU" w:bidi="ru-RU"/>
        </w:rPr>
        <w:t xml:space="preserve">размещении </w:t>
      </w:r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>парковочных мест.</w:t>
      </w:r>
    </w:p>
    <w:p w14:paraId="5067D2D1" w14:textId="77777777" w:rsidR="00B86873" w:rsidRPr="00B86873" w:rsidRDefault="00B86873" w:rsidP="00B86873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sz w:val="28"/>
          <w:szCs w:val="28"/>
          <w:lang w:eastAsia="ru-RU" w:bidi="ru-RU"/>
        </w:rPr>
      </w:pPr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Планируемая </w:t>
      </w:r>
      <w:r w:rsidR="00D47B19">
        <w:rPr>
          <w:rFonts w:eastAsia="Lucida Sans Unicode" w:cs="Tahoma"/>
          <w:bCs/>
          <w:sz w:val="28"/>
          <w:szCs w:val="28"/>
          <w:lang w:eastAsia="ru-RU" w:bidi="ru-RU"/>
        </w:rPr>
        <w:t xml:space="preserve">к реконструкции </w:t>
      </w:r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>территория расположена в границах зон боевых действий на территории города Воронежа в 1942-1943 годах, в связи с чем необходимо соблюдение требований, установленных Законом РФ от 14.01.1993 № 4292-1 «Об увековечении памяти погибших при защите Отечества» и Законом Воронежской области от 29.04.2016 № 45-ОЗ «Об отдельных мерах по поддержке проведения поисковой работы на территории Воронежской области».</w:t>
      </w:r>
    </w:p>
    <w:p w14:paraId="3A0F8F2B" w14:textId="77777777" w:rsidR="00B86873" w:rsidRPr="00B86873" w:rsidRDefault="00B86873" w:rsidP="00B86873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sz w:val="28"/>
          <w:szCs w:val="28"/>
          <w:lang w:eastAsia="ru-RU" w:bidi="ru-RU"/>
        </w:rPr>
      </w:pPr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>В соответствии со ст</w:t>
      </w:r>
      <w:r w:rsidR="004756BB">
        <w:rPr>
          <w:rFonts w:eastAsia="Lucida Sans Unicode" w:cs="Tahoma"/>
          <w:bCs/>
          <w:sz w:val="28"/>
          <w:szCs w:val="28"/>
          <w:lang w:eastAsia="ru-RU" w:bidi="ru-RU"/>
        </w:rPr>
        <w:t>.</w:t>
      </w:r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 8 Закона Российской Федерации от 14.01.199</w:t>
      </w:r>
      <w:proofErr w:type="gramStart"/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>З</w:t>
      </w:r>
      <w:proofErr w:type="gramEnd"/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 года № 4292-1 «Об увековечении памяти погибших при защите отечества»</w:t>
      </w:r>
      <w:r w:rsidR="004756BB">
        <w:rPr>
          <w:rFonts w:eastAsia="Lucida Sans Unicode" w:cs="Tahoma"/>
          <w:bCs/>
          <w:sz w:val="28"/>
          <w:szCs w:val="28"/>
          <w:lang w:eastAsia="ru-RU" w:bidi="ru-RU"/>
        </w:rPr>
        <w:t>,</w:t>
      </w:r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 данная работа организуется и проводится общественно-государственными объединениями, общественными объединениями, уполномоченными на проведение такой работы. По результатам проведенных поисковых работ составляется соответствующий акт.</w:t>
      </w:r>
    </w:p>
    <w:p w14:paraId="01F4260A" w14:textId="77777777" w:rsidR="00B86873" w:rsidRDefault="00905A0F" w:rsidP="00905A0F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sz w:val="28"/>
          <w:szCs w:val="28"/>
          <w:lang w:eastAsia="ru-RU" w:bidi="ru-RU"/>
        </w:rPr>
        <w:t>Имеется акт</w:t>
      </w:r>
      <w:r w:rsidRPr="00905A0F">
        <w:rPr>
          <w:rFonts w:eastAsia="Lucida Sans Unicode" w:cs="Tahoma"/>
          <w:bCs/>
          <w:sz w:val="28"/>
          <w:szCs w:val="28"/>
          <w:lang w:eastAsia="ru-RU" w:bidi="ru-RU"/>
        </w:rPr>
        <w:t xml:space="preserve"> государственной историко-культурной экспертизы Проекта «Обеспечение сохранности выявленного объекта археологического наслед</w:t>
      </w:r>
      <w:r>
        <w:rPr>
          <w:rFonts w:eastAsia="Lucida Sans Unicode" w:cs="Tahoma"/>
          <w:bCs/>
          <w:sz w:val="28"/>
          <w:szCs w:val="28"/>
          <w:lang w:eastAsia="ru-RU" w:bidi="ru-RU"/>
        </w:rPr>
        <w:t>ия «Культурный слой г. Воронежа</w:t>
      </w:r>
      <w:r w:rsidRPr="00905A0F">
        <w:rPr>
          <w:rFonts w:eastAsia="Lucida Sans Unicode" w:cs="Tahoma"/>
          <w:bCs/>
          <w:sz w:val="28"/>
          <w:szCs w:val="28"/>
          <w:lang w:eastAsia="ru-RU" w:bidi="ru-RU"/>
        </w:rPr>
        <w:t>» на территории земельног</w:t>
      </w: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о участка по ул. </w:t>
      </w:r>
      <w:proofErr w:type="spellStart"/>
      <w:r>
        <w:rPr>
          <w:rFonts w:eastAsia="Lucida Sans Unicode" w:cs="Tahoma"/>
          <w:bCs/>
          <w:sz w:val="28"/>
          <w:szCs w:val="28"/>
          <w:lang w:eastAsia="ru-RU" w:bidi="ru-RU"/>
        </w:rPr>
        <w:t>Кольцовской</w:t>
      </w:r>
      <w:proofErr w:type="spellEnd"/>
      <w:r>
        <w:rPr>
          <w:rFonts w:eastAsia="Lucida Sans Unicode" w:cs="Tahoma"/>
          <w:bCs/>
          <w:sz w:val="28"/>
          <w:szCs w:val="28"/>
          <w:lang w:eastAsia="ru-RU" w:bidi="ru-RU"/>
        </w:rPr>
        <w:t>,</w:t>
      </w:r>
      <w:r w:rsidRPr="00905A0F">
        <w:rPr>
          <w:rFonts w:eastAsia="Lucida Sans Unicode" w:cs="Tahoma"/>
          <w:bCs/>
          <w:sz w:val="28"/>
          <w:szCs w:val="28"/>
          <w:lang w:eastAsia="ru-RU" w:bidi="ru-RU"/>
        </w:rPr>
        <w:t xml:space="preserve"> 39 в г. Воронеж Воронежской области</w:t>
      </w:r>
      <w:r>
        <w:rPr>
          <w:rFonts w:eastAsia="Lucida Sans Unicode" w:cs="Tahoma"/>
          <w:bCs/>
          <w:sz w:val="28"/>
          <w:szCs w:val="28"/>
          <w:lang w:eastAsia="ru-RU" w:bidi="ru-RU"/>
        </w:rPr>
        <w:t>.</w:t>
      </w:r>
    </w:p>
    <w:p w14:paraId="0E63F0B4" w14:textId="77777777" w:rsidR="00DE56A9" w:rsidRDefault="00DE56A9" w:rsidP="00905A0F">
      <w:pPr>
        <w:shd w:val="clear" w:color="auto" w:fill="FFFFFF"/>
        <w:suppressAutoHyphens w:val="0"/>
        <w:spacing w:line="360" w:lineRule="auto"/>
        <w:ind w:left="-142" w:right="142" w:firstLine="142"/>
        <w:rPr>
          <w:rFonts w:eastAsia="Lucida Sans Unicode" w:cs="Tahoma"/>
          <w:bCs/>
          <w:i/>
          <w:sz w:val="28"/>
          <w:szCs w:val="28"/>
          <w:lang w:eastAsia="ru-RU" w:bidi="ru-RU"/>
        </w:rPr>
      </w:pPr>
    </w:p>
    <w:p w14:paraId="2B15DD2C" w14:textId="77777777" w:rsidR="00905A0F" w:rsidRDefault="004756BB" w:rsidP="00905A0F">
      <w:pPr>
        <w:shd w:val="clear" w:color="auto" w:fill="FFFFFF"/>
        <w:suppressAutoHyphens w:val="0"/>
        <w:spacing w:line="360" w:lineRule="auto"/>
        <w:ind w:left="-142" w:right="142" w:firstLine="142"/>
        <w:rPr>
          <w:rFonts w:eastAsia="Lucida Sans Unicode" w:cs="Tahoma"/>
          <w:bCs/>
          <w:i/>
          <w:sz w:val="28"/>
          <w:szCs w:val="28"/>
          <w:lang w:eastAsia="ru-RU" w:bidi="ru-RU"/>
        </w:rPr>
      </w:pPr>
      <w:r>
        <w:rPr>
          <w:rFonts w:eastAsia="Lucida Sans Unicode" w:cs="Tahoma"/>
          <w:bCs/>
          <w:i/>
          <w:sz w:val="28"/>
          <w:szCs w:val="28"/>
          <w:lang w:eastAsia="ru-RU" w:bidi="ru-RU"/>
        </w:rPr>
        <w:t>В</w:t>
      </w:r>
      <w:r w:rsidR="00905A0F" w:rsidRPr="00C80BC4">
        <w:rPr>
          <w:rFonts w:eastAsia="Lucida Sans Unicode" w:cs="Tahoma"/>
          <w:bCs/>
          <w:i/>
          <w:sz w:val="28"/>
          <w:szCs w:val="28"/>
          <w:lang w:eastAsia="ru-RU" w:bidi="ru-RU"/>
        </w:rPr>
        <w:t xml:space="preserve">едомость планируемой </w:t>
      </w:r>
      <w:r w:rsidR="00D47B19">
        <w:rPr>
          <w:rFonts w:eastAsia="Lucida Sans Unicode" w:cs="Tahoma"/>
          <w:bCs/>
          <w:i/>
          <w:sz w:val="28"/>
          <w:szCs w:val="28"/>
          <w:lang w:eastAsia="ru-RU" w:bidi="ru-RU"/>
        </w:rPr>
        <w:t xml:space="preserve">к реконструкции </w:t>
      </w:r>
      <w:r w:rsidR="00905A0F" w:rsidRPr="00C80BC4">
        <w:rPr>
          <w:rFonts w:eastAsia="Lucida Sans Unicode" w:cs="Tahoma"/>
          <w:bCs/>
          <w:i/>
          <w:sz w:val="28"/>
          <w:szCs w:val="28"/>
          <w:lang w:eastAsia="ru-RU" w:bidi="ru-RU"/>
        </w:rPr>
        <w:t>застройки:</w:t>
      </w:r>
    </w:p>
    <w:p w14:paraId="00D298CF" w14:textId="77777777" w:rsidR="00905A0F" w:rsidRDefault="00905A0F" w:rsidP="00905A0F">
      <w:pPr>
        <w:shd w:val="clear" w:color="auto" w:fill="FFFFFF"/>
        <w:suppressAutoHyphens w:val="0"/>
        <w:spacing w:line="360" w:lineRule="auto"/>
        <w:ind w:left="-142" w:right="142" w:firstLine="142"/>
        <w:jc w:val="right"/>
        <w:rPr>
          <w:rFonts w:eastAsia="Lucida Sans Unicode" w:cs="Tahoma"/>
          <w:bCs/>
          <w:sz w:val="28"/>
          <w:szCs w:val="28"/>
          <w:lang w:eastAsia="ru-RU" w:bidi="ru-RU"/>
        </w:rPr>
      </w:pPr>
      <w:r w:rsidRPr="00905A0F">
        <w:rPr>
          <w:rFonts w:eastAsia="Lucida Sans Unicode" w:cs="Tahoma"/>
          <w:bCs/>
          <w:sz w:val="28"/>
          <w:szCs w:val="28"/>
          <w:lang w:eastAsia="ru-RU" w:bidi="ru-RU"/>
        </w:rPr>
        <w:t xml:space="preserve">Таблица № </w:t>
      </w:r>
      <w:r>
        <w:rPr>
          <w:rFonts w:eastAsia="Lucida Sans Unicode" w:cs="Tahoma"/>
          <w:bCs/>
          <w:sz w:val="28"/>
          <w:szCs w:val="28"/>
          <w:lang w:eastAsia="ru-RU" w:bidi="ru-RU"/>
        </w:rPr>
        <w:t>4</w:t>
      </w:r>
    </w:p>
    <w:tbl>
      <w:tblPr>
        <w:tblW w:w="966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7"/>
        <w:gridCol w:w="2551"/>
        <w:gridCol w:w="1134"/>
        <w:gridCol w:w="1701"/>
        <w:gridCol w:w="1843"/>
        <w:gridCol w:w="1843"/>
      </w:tblGrid>
      <w:tr w:rsidR="00905A0F" w:rsidRPr="00EF08C8" w14:paraId="70F1FBBD" w14:textId="77777777" w:rsidTr="00B71B83">
        <w:trPr>
          <w:trHeight w:val="1104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FD0A" w14:textId="77777777" w:rsidR="00905A0F" w:rsidRPr="00EF08C8" w:rsidRDefault="00905A0F" w:rsidP="00B71B83">
            <w:pPr>
              <w:ind w:right="-106" w:hanging="82"/>
              <w:rPr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Поз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3930" w14:textId="77777777" w:rsidR="00905A0F" w:rsidRPr="00EF08C8" w:rsidRDefault="00905A0F" w:rsidP="00B71B83">
            <w:pPr>
              <w:ind w:right="-105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892C" w14:textId="77777777" w:rsidR="00905A0F" w:rsidRPr="00EF08C8" w:rsidRDefault="00905A0F" w:rsidP="00B71B8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Этажность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0495" w14:textId="77777777" w:rsidR="00905A0F" w:rsidRPr="00EF08C8" w:rsidRDefault="00905A0F" w:rsidP="00B71B8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S застройки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по выступающей части консоли ниже 4,5 м</w:t>
            </w: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, кв. 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C08A" w14:textId="77777777" w:rsidR="00905A0F" w:rsidRPr="00EF08C8" w:rsidRDefault="00905A0F" w:rsidP="00B71B8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S общая, кв. 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02D00" w14:textId="77777777" w:rsidR="00905A0F" w:rsidRDefault="00905A0F" w:rsidP="00B71B83">
            <w:pPr>
              <w:ind w:right="-109" w:hanging="100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 xml:space="preserve">S 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полезная</w:t>
            </w: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,</w:t>
            </w:r>
          </w:p>
          <w:p w14:paraId="1ECB1BB0" w14:textId="77777777" w:rsidR="00905A0F" w:rsidRPr="00EF08C8" w:rsidRDefault="007E17D9" w:rsidP="00B71B83">
            <w:pPr>
              <w:ind w:right="-109" w:hanging="10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кв. м</w:t>
            </w:r>
          </w:p>
        </w:tc>
      </w:tr>
      <w:tr w:rsidR="00905A0F" w:rsidRPr="00EF08C8" w14:paraId="7A9F2FFF" w14:textId="77777777" w:rsidTr="00B71B83">
        <w:trPr>
          <w:trHeight w:val="828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36279" w14:textId="77777777" w:rsidR="00905A0F" w:rsidRPr="00EF08C8" w:rsidRDefault="00905A0F" w:rsidP="00B71B8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56325" w14:textId="77777777" w:rsidR="00905A0F" w:rsidRPr="00EF08C8" w:rsidRDefault="00905A0F" w:rsidP="00B71B8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Здание делового управления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95C34" w14:textId="77777777" w:rsidR="00905A0F" w:rsidRPr="00EF08C8" w:rsidRDefault="00905A0F" w:rsidP="00B71B8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327F5" w14:textId="77777777" w:rsidR="00905A0F" w:rsidRPr="00EF08C8" w:rsidRDefault="00905A0F" w:rsidP="00B71B8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0BF96" w14:textId="77777777" w:rsidR="00905A0F" w:rsidRPr="00EF08C8" w:rsidRDefault="00510A3A" w:rsidP="00B71B8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2D8AC" w14:textId="77777777" w:rsidR="00905A0F" w:rsidRPr="00EF08C8" w:rsidRDefault="00510A3A" w:rsidP="00B71B8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304</w:t>
            </w:r>
          </w:p>
        </w:tc>
      </w:tr>
      <w:tr w:rsidR="00905A0F" w:rsidRPr="00EF08C8" w14:paraId="34BD6322" w14:textId="77777777" w:rsidTr="00B71B83">
        <w:trPr>
          <w:trHeight w:val="27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150F5" w14:textId="77777777" w:rsidR="00905A0F" w:rsidRPr="00EF08C8" w:rsidRDefault="00905A0F" w:rsidP="00B71B83">
            <w:pPr>
              <w:ind w:right="-36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BA2A3" w14:textId="77777777" w:rsidR="00905A0F" w:rsidRPr="009F4618" w:rsidRDefault="00905A0F" w:rsidP="00B71B83">
            <w:pPr>
              <w:rPr>
                <w:b/>
                <w:color w:val="000000" w:themeColor="text1"/>
                <w:sz w:val="18"/>
                <w:szCs w:val="18"/>
              </w:rPr>
            </w:pPr>
            <w:r w:rsidRPr="009F4618">
              <w:rPr>
                <w:b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B4D0A" w14:textId="77777777" w:rsidR="00905A0F" w:rsidRPr="00EF08C8" w:rsidRDefault="00905A0F" w:rsidP="00B71B8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73BFE" w14:textId="77777777" w:rsidR="00905A0F" w:rsidRPr="00DD0B3D" w:rsidRDefault="00905A0F" w:rsidP="00B71B83"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5646D" w14:textId="77777777" w:rsidR="00905A0F" w:rsidRPr="00EF08C8" w:rsidRDefault="00510A3A" w:rsidP="00B71B8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8BAF" w14:textId="77777777" w:rsidR="00905A0F" w:rsidRPr="005F201B" w:rsidRDefault="00510A3A" w:rsidP="00B71B83"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304</w:t>
            </w:r>
            <w:r w:rsidR="00905A0F">
              <w:rPr>
                <w:b/>
                <w:color w:val="000000" w:themeColor="text1"/>
                <w:sz w:val="18"/>
                <w:szCs w:val="18"/>
              </w:rPr>
              <w:t>,00</w:t>
            </w:r>
          </w:p>
        </w:tc>
      </w:tr>
      <w:tr w:rsidR="00905A0F" w:rsidRPr="00EF08C8" w14:paraId="5908AB9F" w14:textId="77777777" w:rsidTr="00B71B83">
        <w:trPr>
          <w:trHeight w:val="27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0EFC8" w14:textId="77777777" w:rsidR="00905A0F" w:rsidRPr="00EF08C8" w:rsidRDefault="00905A0F" w:rsidP="00B71B83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BC318" w14:textId="77777777" w:rsidR="00905A0F" w:rsidRPr="00EF08C8" w:rsidRDefault="00905A0F" w:rsidP="00B71B83">
            <w:pPr>
              <w:jc w:val="right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 xml:space="preserve">Итого по 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загрузке на</w:t>
            </w: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 xml:space="preserve"> функциональную зону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837B9" w14:textId="77777777" w:rsidR="00905A0F" w:rsidRPr="00EF08C8" w:rsidRDefault="00905A0F" w:rsidP="00B71B8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EA367" w14:textId="77777777" w:rsidR="00905A0F" w:rsidRPr="00EF08C8" w:rsidRDefault="00905A0F" w:rsidP="00B71B8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F6F2C" w14:textId="77777777" w:rsidR="00905A0F" w:rsidRPr="00EF08C8" w:rsidRDefault="00905A0F" w:rsidP="00B71B8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8D324" w14:textId="77777777" w:rsidR="00905A0F" w:rsidRPr="00EF08C8" w:rsidRDefault="00510A3A" w:rsidP="00B71B8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304</w:t>
            </w:r>
            <w:r w:rsidR="00905A0F">
              <w:rPr>
                <w:b/>
                <w:color w:val="000000" w:themeColor="text1"/>
                <w:sz w:val="18"/>
                <w:szCs w:val="18"/>
              </w:rPr>
              <w:t>,00</w:t>
            </w:r>
          </w:p>
        </w:tc>
      </w:tr>
    </w:tbl>
    <w:p w14:paraId="3CACDEA9" w14:textId="77777777" w:rsidR="007E17D9" w:rsidRDefault="007E17D9" w:rsidP="007E17D9">
      <w:pPr>
        <w:shd w:val="clear" w:color="auto" w:fill="FFFFFF"/>
        <w:suppressAutoHyphens w:val="0"/>
        <w:spacing w:line="360" w:lineRule="auto"/>
        <w:ind w:left="-142" w:right="113" w:firstLine="709"/>
        <w:jc w:val="both"/>
        <w:rPr>
          <w:rFonts w:eastAsia="Lucida Sans Unicode" w:cs="Tahoma"/>
          <w:sz w:val="28"/>
          <w:szCs w:val="28"/>
          <w:lang w:eastAsia="ru-RU" w:bidi="ru-RU"/>
        </w:rPr>
      </w:pPr>
      <w:r>
        <w:rPr>
          <w:rFonts w:eastAsia="Lucida Sans Unicode" w:cs="Tahoma"/>
          <w:sz w:val="28"/>
          <w:szCs w:val="28"/>
          <w:lang w:eastAsia="ru-RU" w:bidi="ru-RU"/>
        </w:rPr>
        <w:t>Параметры функциональной зоны с учетом существующей застройки следующие:</w:t>
      </w:r>
    </w:p>
    <w:p w14:paraId="4EE6D974" w14:textId="77777777" w:rsidR="007E17D9" w:rsidRDefault="007E17D9" w:rsidP="007E17D9">
      <w:pPr>
        <w:shd w:val="clear" w:color="auto" w:fill="FFFFFF"/>
        <w:suppressAutoHyphens w:val="0"/>
        <w:spacing w:line="360" w:lineRule="auto"/>
        <w:ind w:right="142" w:firstLine="709"/>
        <w:jc w:val="right"/>
        <w:rPr>
          <w:rFonts w:eastAsia="Lucida Sans Unicode" w:cs="Tahoma"/>
          <w:sz w:val="28"/>
          <w:szCs w:val="28"/>
          <w:lang w:eastAsia="ru-RU" w:bidi="ru-RU"/>
        </w:rPr>
      </w:pPr>
      <w:r>
        <w:rPr>
          <w:rFonts w:eastAsia="Lucida Sans Unicode" w:cs="Tahoma"/>
          <w:sz w:val="28"/>
          <w:szCs w:val="28"/>
          <w:lang w:eastAsia="ru-RU" w:bidi="ru-RU"/>
        </w:rPr>
        <w:t>Таблица № 5</w:t>
      </w:r>
    </w:p>
    <w:tbl>
      <w:tblPr>
        <w:tblW w:w="822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559"/>
        <w:gridCol w:w="1843"/>
        <w:gridCol w:w="1843"/>
        <w:gridCol w:w="1984"/>
      </w:tblGrid>
      <w:tr w:rsidR="007E17D9" w:rsidRPr="00CE4D21" w14:paraId="696ABE60" w14:textId="77777777" w:rsidTr="00B71B83">
        <w:trPr>
          <w:trHeight w:val="596"/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0BBD" w14:textId="77777777" w:rsidR="007E17D9" w:rsidRPr="00025063" w:rsidRDefault="007E17D9" w:rsidP="00B71B8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25063">
              <w:rPr>
                <w:sz w:val="22"/>
              </w:rPr>
              <w:t xml:space="preserve">Номер </w:t>
            </w:r>
            <w:r>
              <w:rPr>
                <w:sz w:val="22"/>
              </w:rPr>
              <w:t>ФЗ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07E9" w14:textId="77777777" w:rsidR="007E17D9" w:rsidRPr="00025063" w:rsidRDefault="007E17D9" w:rsidP="00B71B8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25063">
              <w:rPr>
                <w:sz w:val="22"/>
              </w:rPr>
              <w:t>Код объекта (неизменяемая часть)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3C9A" w14:textId="77777777" w:rsidR="007E17D9" w:rsidRPr="00025063" w:rsidRDefault="007E17D9" w:rsidP="00B71B8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25063">
              <w:rPr>
                <w:sz w:val="22"/>
              </w:rPr>
              <w:t>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BA4F" w14:textId="77777777" w:rsidR="007E17D9" w:rsidRDefault="007E17D9" w:rsidP="00B71B8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25063">
              <w:rPr>
                <w:sz w:val="22"/>
              </w:rPr>
              <w:t>Планируемый фонд функциональной зоны</w:t>
            </w:r>
            <w:r>
              <w:rPr>
                <w:sz w:val="22"/>
              </w:rPr>
              <w:t xml:space="preserve"> по Генеральному плану</w:t>
            </w:r>
            <w:r w:rsidRPr="00025063">
              <w:rPr>
                <w:sz w:val="22"/>
              </w:rPr>
              <w:t xml:space="preserve">, </w:t>
            </w:r>
          </w:p>
          <w:p w14:paraId="341D44CA" w14:textId="77777777" w:rsidR="007E17D9" w:rsidRPr="00025063" w:rsidRDefault="007E17D9" w:rsidP="00B71B8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25063">
              <w:rPr>
                <w:sz w:val="22"/>
              </w:rPr>
              <w:t>тыс. кв. 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B5EC" w14:textId="77777777" w:rsidR="007E17D9" w:rsidRDefault="007E17D9" w:rsidP="00B71B8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25063">
              <w:rPr>
                <w:sz w:val="22"/>
              </w:rPr>
              <w:t>Фактический фонд функциональной зоны</w:t>
            </w:r>
            <w:r>
              <w:rPr>
                <w:sz w:val="22"/>
              </w:rPr>
              <w:t xml:space="preserve"> с учетом существующей и планируемой</w:t>
            </w:r>
            <w:r w:rsidR="00D47B19">
              <w:rPr>
                <w:sz w:val="22"/>
              </w:rPr>
              <w:t xml:space="preserve"> к </w:t>
            </w:r>
            <w:r w:rsidR="003E67B7">
              <w:rPr>
                <w:sz w:val="22"/>
              </w:rPr>
              <w:t>реконструкции застройки</w:t>
            </w:r>
            <w:r w:rsidRPr="00025063">
              <w:rPr>
                <w:sz w:val="22"/>
              </w:rPr>
              <w:t xml:space="preserve">, </w:t>
            </w:r>
          </w:p>
          <w:p w14:paraId="1E2415F3" w14:textId="77777777" w:rsidR="007E17D9" w:rsidRPr="00025063" w:rsidRDefault="007E17D9" w:rsidP="00B71B8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25063">
              <w:rPr>
                <w:sz w:val="22"/>
              </w:rPr>
              <w:t>тыс. кв. м</w:t>
            </w:r>
          </w:p>
        </w:tc>
      </w:tr>
      <w:tr w:rsidR="007E17D9" w:rsidRPr="003F6BB4" w14:paraId="311F7810" w14:textId="77777777" w:rsidTr="00B71B83">
        <w:trPr>
          <w:trHeight w:val="1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646F" w14:textId="77777777" w:rsidR="007E17D9" w:rsidRPr="00025063" w:rsidRDefault="007E17D9" w:rsidP="00B71B83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color w:val="2F5496" w:themeColor="accent5" w:themeShade="BF"/>
                <w:sz w:val="22"/>
              </w:rPr>
              <w:t>1014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BDF4" w14:textId="77777777" w:rsidR="007E17D9" w:rsidRPr="003F6BB4" w:rsidRDefault="007E17D9" w:rsidP="00B71B83">
            <w:pPr>
              <w:rPr>
                <w:sz w:val="22"/>
              </w:rPr>
            </w:pPr>
            <w:r w:rsidRPr="003F6BB4">
              <w:rPr>
                <w:sz w:val="22"/>
              </w:rPr>
              <w:t>701010</w:t>
            </w:r>
            <w:r>
              <w:rPr>
                <w:sz w:val="22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2C5A" w14:textId="77777777" w:rsidR="007E17D9" w:rsidRPr="003F6BB4" w:rsidRDefault="007E17D9" w:rsidP="00B71B83">
            <w:pPr>
              <w:rPr>
                <w:sz w:val="22"/>
              </w:rPr>
            </w:pPr>
            <w:r>
              <w:rPr>
                <w:sz w:val="22"/>
              </w:rPr>
              <w:t>Зона смешанной общественно-деловой застройки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7C6B" w14:textId="77777777" w:rsidR="007E17D9" w:rsidRPr="003F6BB4" w:rsidRDefault="007E17D9" w:rsidP="00B71B83">
            <w:pPr>
              <w:rPr>
                <w:sz w:val="22"/>
              </w:rPr>
            </w:pPr>
            <w:r w:rsidRPr="00B27FD5">
              <w:rPr>
                <w:sz w:val="22"/>
              </w:rPr>
              <w:t>265,79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FB4D" w14:textId="77777777" w:rsidR="007E17D9" w:rsidRPr="003F6BB4" w:rsidRDefault="007F0FB0" w:rsidP="007F0FB0">
            <w:pPr>
              <w:rPr>
                <w:sz w:val="22"/>
              </w:rPr>
            </w:pPr>
            <w:r>
              <w:rPr>
                <w:bCs/>
                <w:color w:val="000000"/>
                <w:sz w:val="22"/>
                <w:szCs w:val="18"/>
              </w:rPr>
              <w:t>221,006</w:t>
            </w:r>
          </w:p>
        </w:tc>
      </w:tr>
    </w:tbl>
    <w:p w14:paraId="1F4DD568" w14:textId="77777777" w:rsidR="007E17D9" w:rsidRDefault="007E17D9" w:rsidP="007E17D9">
      <w:pPr>
        <w:shd w:val="clear" w:color="auto" w:fill="FFFFFF"/>
        <w:suppressAutoHyphens w:val="0"/>
        <w:spacing w:line="360" w:lineRule="auto"/>
        <w:ind w:left="-142" w:right="113" w:firstLine="709"/>
        <w:jc w:val="both"/>
        <w:rPr>
          <w:rFonts w:eastAsia="Lucida Sans Unicode" w:cs="Tahoma"/>
          <w:sz w:val="28"/>
          <w:szCs w:val="28"/>
          <w:lang w:eastAsia="ru-RU" w:bidi="ru-RU"/>
        </w:rPr>
      </w:pPr>
      <w:r>
        <w:rPr>
          <w:rFonts w:eastAsia="Lucida Sans Unicode" w:cs="Tahoma"/>
          <w:sz w:val="28"/>
          <w:szCs w:val="28"/>
          <w:lang w:eastAsia="ru-RU" w:bidi="ru-RU"/>
        </w:rPr>
        <w:t>Площадь в границах существующих красных линий – 44157 кв. м.</w:t>
      </w:r>
    </w:p>
    <w:p w14:paraId="0800B739" w14:textId="77777777" w:rsidR="007E17D9" w:rsidRDefault="007E17D9" w:rsidP="007E17D9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  <w:r>
        <w:rPr>
          <w:bCs/>
          <w:iCs/>
          <w:sz w:val="28"/>
          <w:szCs w:val="28"/>
          <w:lang w:eastAsia="ru-RU"/>
        </w:rPr>
        <w:t xml:space="preserve">Рассматриваемый земельный участок расположен в границах документации по планировке территории, </w:t>
      </w:r>
      <w:r w:rsidRPr="00171538">
        <w:rPr>
          <w:bCs/>
          <w:iCs/>
          <w:sz w:val="28"/>
          <w:szCs w:val="28"/>
          <w:lang w:eastAsia="ru-RU"/>
        </w:rPr>
        <w:t>утвержденно</w:t>
      </w:r>
      <w:r>
        <w:rPr>
          <w:bCs/>
          <w:iCs/>
          <w:sz w:val="28"/>
          <w:szCs w:val="28"/>
          <w:lang w:eastAsia="ru-RU"/>
        </w:rPr>
        <w:t>й</w:t>
      </w:r>
      <w:r w:rsidRPr="00171538">
        <w:rPr>
          <w:bCs/>
          <w:iCs/>
          <w:sz w:val="28"/>
          <w:szCs w:val="28"/>
          <w:lang w:eastAsia="ru-RU"/>
        </w:rPr>
        <w:t xml:space="preserve"> постановлением администрации городского округа город Воронеж от</w:t>
      </w:r>
      <w:r w:rsidRPr="00171538">
        <w:rPr>
          <w:bCs/>
          <w:iCs/>
          <w:sz w:val="28"/>
          <w:szCs w:val="28"/>
          <w:lang w:eastAsia="ru-RU" w:bidi="ru-RU"/>
        </w:rPr>
        <w:t xml:space="preserve"> 28.04.2015 № 353, ограниченного ул. 20-летия Октября, ул. </w:t>
      </w:r>
      <w:proofErr w:type="spellStart"/>
      <w:r w:rsidRPr="00171538">
        <w:rPr>
          <w:bCs/>
          <w:iCs/>
          <w:sz w:val="28"/>
          <w:szCs w:val="28"/>
          <w:lang w:eastAsia="ru-RU" w:bidi="ru-RU"/>
        </w:rPr>
        <w:t>Кольцовская</w:t>
      </w:r>
      <w:proofErr w:type="spellEnd"/>
      <w:r w:rsidRPr="00171538">
        <w:rPr>
          <w:bCs/>
          <w:iCs/>
          <w:sz w:val="28"/>
          <w:szCs w:val="28"/>
          <w:lang w:eastAsia="ru-RU" w:bidi="ru-RU"/>
        </w:rPr>
        <w:t>, просп. Революции, ул. Степана Разина, ул. Софьи Перовской, ул. Выборгская в городском округе город Воронеж.</w:t>
      </w:r>
      <w:r>
        <w:rPr>
          <w:bCs/>
          <w:iCs/>
          <w:sz w:val="28"/>
          <w:szCs w:val="28"/>
          <w:lang w:eastAsia="ru-RU" w:bidi="ru-RU"/>
        </w:rPr>
        <w:t xml:space="preserve"> Следует учитывать </w:t>
      </w:r>
      <w:r w:rsidRPr="0045329E">
        <w:rPr>
          <w:bCs/>
          <w:iCs/>
          <w:sz w:val="28"/>
          <w:szCs w:val="28"/>
          <w:lang w:eastAsia="ru-RU" w:bidi="ru-RU"/>
        </w:rPr>
        <w:t>предельные параметры застройки</w:t>
      </w:r>
      <w:r>
        <w:rPr>
          <w:bCs/>
          <w:iCs/>
          <w:sz w:val="28"/>
          <w:szCs w:val="28"/>
          <w:lang w:eastAsia="ru-RU" w:bidi="ru-RU"/>
        </w:rPr>
        <w:t xml:space="preserve"> на земельный участок таблицы № 2, заданные данной документацией.</w:t>
      </w:r>
    </w:p>
    <w:p w14:paraId="1E81C147" w14:textId="77777777" w:rsidR="007E17D9" w:rsidRDefault="007E17D9" w:rsidP="007E17D9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  <w:r>
        <w:rPr>
          <w:bCs/>
          <w:iCs/>
          <w:sz w:val="28"/>
          <w:szCs w:val="28"/>
          <w:lang w:eastAsia="ru-RU" w:bidi="ru-RU"/>
        </w:rPr>
        <w:t>Рассматриваемый участок находится в квартале № 57.</w:t>
      </w:r>
    </w:p>
    <w:p w14:paraId="72E083C7" w14:textId="77777777" w:rsidR="00AC2937" w:rsidRDefault="00AC2937" w:rsidP="007E17D9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</w:p>
    <w:p w14:paraId="2A2C51F8" w14:textId="77777777" w:rsidR="00AC2937" w:rsidRDefault="00AC2937" w:rsidP="007E17D9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</w:p>
    <w:p w14:paraId="0151677F" w14:textId="77777777" w:rsidR="00AC2937" w:rsidRDefault="00AC2937" w:rsidP="00AC2937">
      <w:pPr>
        <w:shd w:val="clear" w:color="auto" w:fill="FFFFFF"/>
        <w:suppressAutoHyphens w:val="0"/>
        <w:spacing w:line="360" w:lineRule="auto"/>
        <w:ind w:left="-142" w:right="142" w:firstLine="142"/>
        <w:rPr>
          <w:bCs/>
          <w:iCs/>
          <w:sz w:val="28"/>
          <w:szCs w:val="28"/>
          <w:lang w:eastAsia="ru-RU" w:bidi="ru-RU"/>
        </w:rPr>
      </w:pPr>
      <w:r>
        <w:rPr>
          <w:bCs/>
          <w:iCs/>
          <w:sz w:val="28"/>
          <w:szCs w:val="28"/>
          <w:lang w:eastAsia="ru-RU" w:bidi="ru-RU"/>
        </w:rPr>
        <w:t>П</w:t>
      </w:r>
      <w:r w:rsidRPr="0045329E">
        <w:rPr>
          <w:bCs/>
          <w:iCs/>
          <w:sz w:val="28"/>
          <w:szCs w:val="28"/>
          <w:lang w:eastAsia="ru-RU" w:bidi="ru-RU"/>
        </w:rPr>
        <w:t>редельные параметры застройки</w:t>
      </w:r>
      <w:r>
        <w:rPr>
          <w:bCs/>
          <w:iCs/>
          <w:sz w:val="28"/>
          <w:szCs w:val="28"/>
          <w:lang w:eastAsia="ru-RU" w:bidi="ru-RU"/>
        </w:rPr>
        <w:t xml:space="preserve"> на земельный участок</w:t>
      </w:r>
    </w:p>
    <w:p w14:paraId="2AFC22CB" w14:textId="77777777" w:rsidR="00905A0F" w:rsidRDefault="007E17D9" w:rsidP="007E17D9">
      <w:pPr>
        <w:shd w:val="clear" w:color="auto" w:fill="FFFFFF"/>
        <w:suppressAutoHyphens w:val="0"/>
        <w:spacing w:line="360" w:lineRule="auto"/>
        <w:ind w:left="-142" w:right="142" w:firstLine="142"/>
        <w:jc w:val="right"/>
        <w:rPr>
          <w:bCs/>
          <w:iCs/>
          <w:sz w:val="28"/>
          <w:szCs w:val="28"/>
          <w:lang w:eastAsia="ru-RU" w:bidi="ru-RU"/>
        </w:rPr>
      </w:pPr>
      <w:r>
        <w:rPr>
          <w:bCs/>
          <w:iCs/>
          <w:sz w:val="28"/>
          <w:szCs w:val="28"/>
          <w:lang w:eastAsia="ru-RU" w:bidi="ru-RU"/>
        </w:rPr>
        <w:t>Таблица №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080"/>
        <w:gridCol w:w="970"/>
        <w:gridCol w:w="1372"/>
        <w:gridCol w:w="1236"/>
        <w:gridCol w:w="1402"/>
        <w:gridCol w:w="1400"/>
      </w:tblGrid>
      <w:tr w:rsidR="007E17D9" w:rsidRPr="008350A8" w14:paraId="505B2A21" w14:textId="77777777" w:rsidTr="00B71B83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8D4E" w14:textId="77777777" w:rsidR="007E17D9" w:rsidRPr="008350A8" w:rsidRDefault="007E17D9" w:rsidP="00B71B83">
            <w:pPr>
              <w:ind w:left="-120" w:right="-108"/>
            </w:pPr>
            <w:r w:rsidRPr="008350A8">
              <w:t xml:space="preserve">№ </w:t>
            </w:r>
            <w:proofErr w:type="spellStart"/>
            <w:r>
              <w:t>кв</w:t>
            </w:r>
            <w:proofErr w:type="spellEnd"/>
            <w:r>
              <w:t>-ла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BA39" w14:textId="77777777" w:rsidR="007E17D9" w:rsidRPr="008350A8" w:rsidRDefault="007E17D9" w:rsidP="00B71B83">
            <w:pPr>
              <w:snapToGrid w:val="0"/>
              <w:ind w:right="-6"/>
            </w:pPr>
            <w:r w:rsidRPr="008350A8">
              <w:t>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E67A" w14:textId="77777777" w:rsidR="007E17D9" w:rsidRPr="008350A8" w:rsidRDefault="007E17D9" w:rsidP="00B71B83">
            <w:pPr>
              <w:snapToGrid w:val="0"/>
              <w:ind w:right="-6"/>
            </w:pPr>
            <w:r>
              <w:t>Ед</w:t>
            </w:r>
            <w:r w:rsidRPr="008350A8">
              <w:t xml:space="preserve">. </w:t>
            </w:r>
            <w:proofErr w:type="spellStart"/>
            <w:r>
              <w:t>и</w:t>
            </w:r>
            <w:r w:rsidRPr="008350A8">
              <w:t>змер</w:t>
            </w:r>
            <w:proofErr w:type="spellEnd"/>
            <w:r>
              <w:t>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9645" w14:textId="77777777" w:rsidR="007E17D9" w:rsidRPr="008350A8" w:rsidRDefault="007E17D9" w:rsidP="00B71B83">
            <w:pPr>
              <w:snapToGrid w:val="0"/>
              <w:ind w:right="-6"/>
            </w:pPr>
            <w:r>
              <w:t>Сущ.</w:t>
            </w:r>
            <w:r w:rsidRPr="008350A8">
              <w:t xml:space="preserve"> положение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C340" w14:textId="77777777" w:rsidR="007E17D9" w:rsidRPr="008350A8" w:rsidRDefault="007E17D9" w:rsidP="00B71B83">
            <w:pPr>
              <w:snapToGrid w:val="0"/>
              <w:ind w:right="-6"/>
            </w:pPr>
            <w:proofErr w:type="gramStart"/>
            <w:r w:rsidRPr="008350A8">
              <w:t>Проект-</w:t>
            </w:r>
            <w:proofErr w:type="spellStart"/>
            <w:r w:rsidRPr="008350A8">
              <w:t>ное</w:t>
            </w:r>
            <w:proofErr w:type="spellEnd"/>
            <w:proofErr w:type="gramEnd"/>
            <w:r w:rsidRPr="008350A8">
              <w:t xml:space="preserve"> решение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38E1" w14:textId="77777777" w:rsidR="007E17D9" w:rsidRPr="008350A8" w:rsidRDefault="007E17D9" w:rsidP="00B71B83">
            <w:pPr>
              <w:snapToGrid w:val="0"/>
              <w:ind w:right="-6"/>
            </w:pPr>
            <w:proofErr w:type="gramStart"/>
            <w:r>
              <w:t>Приме-</w:t>
            </w:r>
            <w:proofErr w:type="spellStart"/>
            <w:r>
              <w:t>чание</w:t>
            </w:r>
            <w:proofErr w:type="spellEnd"/>
            <w:proofErr w:type="gramEnd"/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E648" w14:textId="77777777" w:rsidR="007E17D9" w:rsidRDefault="007E17D9" w:rsidP="00B71B83">
            <w:pPr>
              <w:snapToGrid w:val="0"/>
              <w:ind w:right="-6"/>
            </w:pPr>
            <w:r>
              <w:t>По проекту</w:t>
            </w:r>
          </w:p>
        </w:tc>
      </w:tr>
      <w:tr w:rsidR="007E17D9" w:rsidRPr="008350A8" w14:paraId="34B9BD6E" w14:textId="77777777" w:rsidTr="00B71B83">
        <w:tc>
          <w:tcPr>
            <w:tcW w:w="269" w:type="pct"/>
            <w:vMerge w:val="restart"/>
            <w:vAlign w:val="center"/>
          </w:tcPr>
          <w:p w14:paraId="546C02E3" w14:textId="77777777" w:rsidR="007E17D9" w:rsidRPr="008350A8" w:rsidRDefault="007E17D9" w:rsidP="00B71B83">
            <w:pPr>
              <w:ind w:right="-6"/>
            </w:pPr>
            <w:r w:rsidRPr="008350A8">
              <w:t>57</w:t>
            </w:r>
          </w:p>
        </w:tc>
        <w:tc>
          <w:tcPr>
            <w:tcW w:w="1541" w:type="pct"/>
            <w:vAlign w:val="center"/>
          </w:tcPr>
          <w:p w14:paraId="4EB7A292" w14:textId="77777777" w:rsidR="007E17D9" w:rsidRPr="008350A8" w:rsidRDefault="007E17D9" w:rsidP="00B71B83">
            <w:pPr>
              <w:snapToGrid w:val="0"/>
              <w:ind w:right="-6"/>
            </w:pPr>
            <w:r w:rsidRPr="008350A8">
              <w:t>Максимальный коэффициент (процент) застройки земельного участка</w:t>
            </w:r>
          </w:p>
        </w:tc>
        <w:tc>
          <w:tcPr>
            <w:tcW w:w="485" w:type="pct"/>
            <w:vAlign w:val="center"/>
          </w:tcPr>
          <w:p w14:paraId="75E4884A" w14:textId="77777777" w:rsidR="007E17D9" w:rsidRPr="008350A8" w:rsidRDefault="007E17D9" w:rsidP="00B71B83">
            <w:pPr>
              <w:snapToGrid w:val="0"/>
              <w:ind w:right="-6"/>
            </w:pPr>
            <w:r w:rsidRPr="008350A8">
              <w:t>%</w:t>
            </w:r>
          </w:p>
        </w:tc>
        <w:tc>
          <w:tcPr>
            <w:tcW w:w="686" w:type="pct"/>
            <w:vAlign w:val="center"/>
          </w:tcPr>
          <w:p w14:paraId="5B4D6323" w14:textId="77777777" w:rsidR="007E17D9" w:rsidRPr="008350A8" w:rsidRDefault="007E17D9" w:rsidP="00B71B83">
            <w:pPr>
              <w:snapToGrid w:val="0"/>
              <w:ind w:right="-6"/>
            </w:pPr>
            <w:r w:rsidRPr="008350A8">
              <w:t>0,30 (30)</w:t>
            </w:r>
          </w:p>
        </w:tc>
        <w:tc>
          <w:tcPr>
            <w:tcW w:w="618" w:type="pct"/>
            <w:vAlign w:val="center"/>
          </w:tcPr>
          <w:p w14:paraId="42E1110D" w14:textId="77777777" w:rsidR="007E17D9" w:rsidRPr="008350A8" w:rsidRDefault="007E17D9" w:rsidP="00B71B83">
            <w:pPr>
              <w:snapToGrid w:val="0"/>
              <w:ind w:right="-6"/>
            </w:pPr>
            <w:r w:rsidRPr="008350A8">
              <w:t>0,30 (30)</w:t>
            </w:r>
          </w:p>
        </w:tc>
        <w:tc>
          <w:tcPr>
            <w:tcW w:w="701" w:type="pct"/>
            <w:vAlign w:val="center"/>
          </w:tcPr>
          <w:p w14:paraId="4F5809AC" w14:textId="77777777" w:rsidR="007E17D9" w:rsidRPr="008350A8" w:rsidRDefault="007E17D9" w:rsidP="00B71B83">
            <w:pPr>
              <w:snapToGrid w:val="0"/>
              <w:ind w:right="-6"/>
            </w:pPr>
            <w:r w:rsidRPr="008350A8">
              <w:t xml:space="preserve">при </w:t>
            </w:r>
            <w:proofErr w:type="spellStart"/>
            <w:proofErr w:type="gramStart"/>
            <w:r w:rsidRPr="008350A8">
              <w:t>реконст-рукции</w:t>
            </w:r>
            <w:proofErr w:type="spellEnd"/>
            <w:proofErr w:type="gramEnd"/>
            <w:r w:rsidRPr="008350A8">
              <w:t xml:space="preserve">  0,54 (54)*</w:t>
            </w:r>
          </w:p>
        </w:tc>
        <w:tc>
          <w:tcPr>
            <w:tcW w:w="701" w:type="pct"/>
            <w:vAlign w:val="center"/>
          </w:tcPr>
          <w:p w14:paraId="7F77DF2D" w14:textId="77777777" w:rsidR="007E17D9" w:rsidRPr="008350A8" w:rsidRDefault="007E17D9" w:rsidP="00B71B83">
            <w:pPr>
              <w:snapToGrid w:val="0"/>
              <w:ind w:right="-6"/>
            </w:pPr>
            <w:r>
              <w:t>0,34</w:t>
            </w:r>
          </w:p>
        </w:tc>
      </w:tr>
      <w:tr w:rsidR="007E17D9" w:rsidRPr="008350A8" w14:paraId="733C1737" w14:textId="77777777" w:rsidTr="00B71B83">
        <w:tc>
          <w:tcPr>
            <w:tcW w:w="269" w:type="pct"/>
            <w:vMerge/>
            <w:vAlign w:val="center"/>
          </w:tcPr>
          <w:p w14:paraId="54A4F702" w14:textId="77777777" w:rsidR="007E17D9" w:rsidRPr="008350A8" w:rsidRDefault="007E17D9" w:rsidP="00B71B83">
            <w:pPr>
              <w:ind w:right="-6"/>
            </w:pPr>
          </w:p>
        </w:tc>
        <w:tc>
          <w:tcPr>
            <w:tcW w:w="1541" w:type="pct"/>
            <w:vAlign w:val="center"/>
          </w:tcPr>
          <w:p w14:paraId="57A4DD98" w14:textId="77777777" w:rsidR="007E17D9" w:rsidRPr="008350A8" w:rsidRDefault="007E17D9" w:rsidP="00B71B83">
            <w:pPr>
              <w:snapToGrid w:val="0"/>
              <w:ind w:right="-6"/>
            </w:pPr>
            <w:r w:rsidRPr="008350A8">
              <w:t>Максимальный коэффициент (процент) плотности застройки земельного  участка</w:t>
            </w:r>
          </w:p>
        </w:tc>
        <w:tc>
          <w:tcPr>
            <w:tcW w:w="485" w:type="pct"/>
            <w:vAlign w:val="center"/>
          </w:tcPr>
          <w:p w14:paraId="6AD5F033" w14:textId="77777777" w:rsidR="007E17D9" w:rsidRPr="008350A8" w:rsidRDefault="007E17D9" w:rsidP="00B71B83">
            <w:pPr>
              <w:snapToGrid w:val="0"/>
              <w:ind w:right="-6"/>
            </w:pPr>
            <w:r w:rsidRPr="008350A8">
              <w:t>%</w:t>
            </w:r>
          </w:p>
        </w:tc>
        <w:tc>
          <w:tcPr>
            <w:tcW w:w="686" w:type="pct"/>
            <w:vAlign w:val="center"/>
          </w:tcPr>
          <w:p w14:paraId="2C6CC885" w14:textId="77777777" w:rsidR="007E17D9" w:rsidRPr="008350A8" w:rsidRDefault="007E17D9" w:rsidP="00B71B83">
            <w:pPr>
              <w:snapToGrid w:val="0"/>
              <w:ind w:right="-6"/>
            </w:pPr>
            <w:r w:rsidRPr="008350A8">
              <w:t>0,60 (60)</w:t>
            </w:r>
          </w:p>
        </w:tc>
        <w:tc>
          <w:tcPr>
            <w:tcW w:w="618" w:type="pct"/>
            <w:vAlign w:val="center"/>
          </w:tcPr>
          <w:p w14:paraId="645550AF" w14:textId="77777777" w:rsidR="007E17D9" w:rsidRPr="008350A8" w:rsidRDefault="007E17D9" w:rsidP="00B71B83">
            <w:pPr>
              <w:snapToGrid w:val="0"/>
              <w:ind w:right="-6"/>
            </w:pPr>
            <w:r w:rsidRPr="008350A8">
              <w:t>0,60 (60)</w:t>
            </w:r>
          </w:p>
        </w:tc>
        <w:tc>
          <w:tcPr>
            <w:tcW w:w="701" w:type="pct"/>
            <w:vAlign w:val="center"/>
          </w:tcPr>
          <w:p w14:paraId="38053685" w14:textId="77777777" w:rsidR="007E17D9" w:rsidRPr="008350A8" w:rsidRDefault="007E17D9" w:rsidP="00B71B83">
            <w:pPr>
              <w:snapToGrid w:val="0"/>
              <w:ind w:right="-6"/>
            </w:pPr>
            <w:r w:rsidRPr="008350A8">
              <w:t xml:space="preserve">при </w:t>
            </w:r>
            <w:proofErr w:type="spellStart"/>
            <w:proofErr w:type="gramStart"/>
            <w:r w:rsidRPr="008350A8">
              <w:t>реконст-рукции</w:t>
            </w:r>
            <w:proofErr w:type="spellEnd"/>
            <w:proofErr w:type="gramEnd"/>
            <w:r w:rsidRPr="008350A8">
              <w:t xml:space="preserve">  1,35 (135)*</w:t>
            </w:r>
          </w:p>
        </w:tc>
        <w:tc>
          <w:tcPr>
            <w:tcW w:w="701" w:type="pct"/>
            <w:vAlign w:val="center"/>
          </w:tcPr>
          <w:p w14:paraId="3B096A34" w14:textId="77777777" w:rsidR="007E17D9" w:rsidRPr="008350A8" w:rsidRDefault="002D74E7" w:rsidP="00B71B83">
            <w:pPr>
              <w:snapToGrid w:val="0"/>
              <w:ind w:right="-6"/>
            </w:pPr>
            <w:r>
              <w:t>1,05</w:t>
            </w:r>
          </w:p>
        </w:tc>
      </w:tr>
    </w:tbl>
    <w:p w14:paraId="6353A060" w14:textId="77777777" w:rsidR="007E17D9" w:rsidRPr="007E17D9" w:rsidRDefault="007E17D9" w:rsidP="007E17D9">
      <w:pPr>
        <w:shd w:val="clear" w:color="auto" w:fill="FFFFFF"/>
        <w:suppressAutoHyphens w:val="0"/>
        <w:spacing w:line="360" w:lineRule="auto"/>
        <w:ind w:left="-142" w:right="142" w:firstLine="142"/>
        <w:jc w:val="both"/>
        <w:rPr>
          <w:rFonts w:eastAsia="Lucida Sans Unicode" w:cs="Tahoma"/>
          <w:bCs/>
          <w:sz w:val="28"/>
          <w:szCs w:val="28"/>
          <w:lang w:eastAsia="ru-RU" w:bidi="ru-RU"/>
        </w:rPr>
      </w:pPr>
      <w:r w:rsidRPr="007E17D9">
        <w:rPr>
          <w:rFonts w:eastAsia="Lucida Sans Unicode" w:cs="Tahoma"/>
          <w:bCs/>
          <w:sz w:val="28"/>
          <w:szCs w:val="28"/>
          <w:lang w:eastAsia="ru-RU" w:bidi="ru-RU"/>
        </w:rPr>
        <w:t>*- уточняется или определяется проектом планировки</w:t>
      </w:r>
    </w:p>
    <w:p w14:paraId="1A3C6569" w14:textId="77777777" w:rsidR="007E17D9" w:rsidRPr="007E17D9" w:rsidRDefault="007E17D9" w:rsidP="007E17D9">
      <w:pPr>
        <w:shd w:val="clear" w:color="auto" w:fill="FFFFFF"/>
        <w:suppressAutoHyphens w:val="0"/>
        <w:spacing w:line="360" w:lineRule="auto"/>
        <w:ind w:left="-142" w:right="142" w:firstLine="142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7E17D9">
        <w:rPr>
          <w:rFonts w:eastAsia="Lucida Sans Unicode" w:cs="Tahoma"/>
          <w:bCs/>
          <w:iCs/>
          <w:sz w:val="28"/>
          <w:szCs w:val="28"/>
          <w:lang w:eastAsia="ru-RU" w:bidi="ru-RU"/>
        </w:rPr>
        <w:t>Площадь земельного участка – 363 кв. м.</w:t>
      </w:r>
    </w:p>
    <w:p w14:paraId="1A0B1B27" w14:textId="77777777" w:rsidR="007E17D9" w:rsidRPr="007E17D9" w:rsidRDefault="007E17D9" w:rsidP="007E17D9">
      <w:pPr>
        <w:shd w:val="clear" w:color="auto" w:fill="FFFFFF"/>
        <w:suppressAutoHyphens w:val="0"/>
        <w:spacing w:line="360" w:lineRule="auto"/>
        <w:ind w:left="-142" w:right="142" w:firstLine="142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7E17D9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Площадь застройки планируемого </w:t>
      </w:r>
      <w:r w:rsidR="00D47B19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к реконструкции </w:t>
      </w:r>
      <w:r w:rsidRPr="007E17D9">
        <w:rPr>
          <w:rFonts w:eastAsia="Lucida Sans Unicode" w:cs="Tahoma"/>
          <w:bCs/>
          <w:iCs/>
          <w:sz w:val="28"/>
          <w:szCs w:val="28"/>
          <w:lang w:eastAsia="ru-RU" w:bidi="ru-RU"/>
        </w:rPr>
        <w:t>здания по проекции на землю по выступающей консоли – 125 кв. м.</w:t>
      </w:r>
    </w:p>
    <w:p w14:paraId="371D6EE0" w14:textId="77777777" w:rsidR="007E17D9" w:rsidRPr="007E17D9" w:rsidRDefault="007E17D9" w:rsidP="007E17D9">
      <w:pPr>
        <w:shd w:val="clear" w:color="auto" w:fill="FFFFFF"/>
        <w:suppressAutoHyphens w:val="0"/>
        <w:spacing w:line="360" w:lineRule="auto"/>
        <w:ind w:left="-142" w:right="142" w:firstLine="142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7E17D9">
        <w:rPr>
          <w:rFonts w:eastAsia="Lucida Sans Unicode" w:cs="Tahoma"/>
          <w:bCs/>
          <w:iCs/>
          <w:sz w:val="28"/>
          <w:szCs w:val="28"/>
          <w:lang w:eastAsia="ru-RU" w:bidi="ru-RU"/>
        </w:rPr>
        <w:t>Площадь застройки первого этажа – 103,70 кв. м.</w:t>
      </w:r>
    </w:p>
    <w:p w14:paraId="7F335AB1" w14:textId="77777777" w:rsidR="007E17D9" w:rsidRDefault="007E17D9" w:rsidP="007E17D9">
      <w:pPr>
        <w:shd w:val="clear" w:color="auto" w:fill="FFFFFF"/>
        <w:suppressAutoHyphens w:val="0"/>
        <w:spacing w:line="360" w:lineRule="auto"/>
        <w:ind w:left="-142" w:right="142" w:firstLine="142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7E17D9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Общая площадь здания по внешним стенам – </w:t>
      </w:r>
      <w:r w:rsidR="0002159A" w:rsidRPr="00C80BC4">
        <w:rPr>
          <w:rFonts w:eastAsia="Lucida Sans Unicode" w:cs="Tahoma"/>
          <w:bCs/>
          <w:iCs/>
          <w:sz w:val="28"/>
          <w:szCs w:val="28"/>
          <w:lang w:eastAsia="ru-RU" w:bidi="ru-RU"/>
        </w:rPr>
        <w:t>380</w:t>
      </w:r>
      <w:r w:rsidRPr="00C80BC4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кв. м.</w:t>
      </w:r>
    </w:p>
    <w:p w14:paraId="702B37E7" w14:textId="77777777" w:rsidR="007E17D9" w:rsidRDefault="003E67B7" w:rsidP="007E17D9">
      <w:pPr>
        <w:shd w:val="clear" w:color="auto" w:fill="FFFFFF"/>
        <w:suppressAutoHyphens w:val="0"/>
        <w:spacing w:line="360" w:lineRule="auto"/>
        <w:ind w:right="142" w:firstLine="709"/>
        <w:rPr>
          <w:rFonts w:eastAsia="Lucida Sans Unicode" w:cs="Tahoma"/>
          <w:sz w:val="28"/>
          <w:szCs w:val="28"/>
          <w:lang w:eastAsia="ru-RU" w:bidi="ru-RU"/>
        </w:rPr>
      </w:pPr>
      <w:r>
        <w:rPr>
          <w:rFonts w:eastAsia="Lucida Sans Unicode" w:cs="Tahoma"/>
          <w:sz w:val="28"/>
          <w:szCs w:val="28"/>
          <w:lang w:eastAsia="ru-RU" w:bidi="ru-RU"/>
        </w:rPr>
        <w:t>Планируемые п</w:t>
      </w:r>
      <w:r w:rsidR="007E17D9">
        <w:rPr>
          <w:rFonts w:eastAsia="Lucida Sans Unicode" w:cs="Tahoma"/>
          <w:sz w:val="28"/>
          <w:szCs w:val="28"/>
          <w:lang w:eastAsia="ru-RU" w:bidi="ru-RU"/>
        </w:rPr>
        <w:t>араметры интенсивности используемой территории</w:t>
      </w:r>
    </w:p>
    <w:p w14:paraId="450C7FA5" w14:textId="77777777" w:rsidR="007E17D9" w:rsidRDefault="007E17D9" w:rsidP="007E17D9">
      <w:pPr>
        <w:shd w:val="clear" w:color="auto" w:fill="FFFFFF"/>
        <w:suppressAutoHyphens w:val="0"/>
        <w:spacing w:line="360" w:lineRule="auto"/>
        <w:ind w:right="142" w:firstLine="709"/>
        <w:jc w:val="right"/>
        <w:rPr>
          <w:rFonts w:eastAsia="Lucida Sans Unicode" w:cs="Tahoma"/>
          <w:sz w:val="28"/>
          <w:szCs w:val="28"/>
          <w:lang w:eastAsia="ru-RU" w:bidi="ru-RU"/>
        </w:rPr>
      </w:pPr>
      <w:r>
        <w:rPr>
          <w:rFonts w:eastAsia="Lucida Sans Unicode" w:cs="Tahoma"/>
          <w:sz w:val="28"/>
          <w:szCs w:val="28"/>
          <w:lang w:eastAsia="ru-RU" w:bidi="ru-RU"/>
        </w:rPr>
        <w:t>Таблица № 7</w:t>
      </w:r>
    </w:p>
    <w:tbl>
      <w:tblPr>
        <w:tblW w:w="9351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276"/>
        <w:gridCol w:w="1134"/>
        <w:gridCol w:w="1554"/>
        <w:gridCol w:w="1701"/>
        <w:gridCol w:w="1276"/>
        <w:gridCol w:w="846"/>
        <w:gridCol w:w="855"/>
      </w:tblGrid>
      <w:tr w:rsidR="007E17D9" w:rsidRPr="00213C50" w14:paraId="3C289949" w14:textId="77777777" w:rsidTr="00B71B83">
        <w:trPr>
          <w:trHeight w:val="596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B7FC" w14:textId="77777777"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13C50">
              <w:rPr>
                <w:sz w:val="20"/>
              </w:rPr>
              <w:t>Номер ФЗ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E642" w14:textId="77777777"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13C50">
              <w:rPr>
                <w:sz w:val="20"/>
              </w:rPr>
              <w:t>Значение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5628" w14:textId="77777777" w:rsidR="007E17D9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13C50">
              <w:rPr>
                <w:sz w:val="20"/>
              </w:rPr>
              <w:t xml:space="preserve">Площадь </w:t>
            </w:r>
            <w:r>
              <w:rPr>
                <w:sz w:val="20"/>
              </w:rPr>
              <w:t>расчетной границы квартала 36:34:0401018 с учетом красных линий</w:t>
            </w:r>
            <w:r w:rsidRPr="00213C50">
              <w:rPr>
                <w:sz w:val="20"/>
              </w:rPr>
              <w:t xml:space="preserve">, </w:t>
            </w:r>
          </w:p>
          <w:p w14:paraId="624710C0" w14:textId="77777777"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13C50">
              <w:rPr>
                <w:sz w:val="20"/>
              </w:rPr>
              <w:t>кв. м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75E2" w14:textId="77777777" w:rsidR="007E17D9" w:rsidRDefault="00307153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</w:t>
            </w:r>
            <w:r w:rsidR="007E17D9">
              <w:rPr>
                <w:sz w:val="20"/>
              </w:rPr>
              <w:t xml:space="preserve">бщая площадь </w:t>
            </w:r>
            <w:r>
              <w:rPr>
                <w:sz w:val="20"/>
              </w:rPr>
              <w:t xml:space="preserve">планируемого </w:t>
            </w:r>
            <w:r w:rsidR="00D47B19">
              <w:rPr>
                <w:sz w:val="20"/>
              </w:rPr>
              <w:t xml:space="preserve">к </w:t>
            </w:r>
            <w:proofErr w:type="spellStart"/>
            <w:r w:rsidR="00D47B19">
              <w:rPr>
                <w:sz w:val="20"/>
              </w:rPr>
              <w:t>реконструкции</w:t>
            </w:r>
            <w:r w:rsidR="007E17D9">
              <w:rPr>
                <w:sz w:val="20"/>
              </w:rPr>
              <w:t>ОКС</w:t>
            </w:r>
            <w:proofErr w:type="spellEnd"/>
            <w:r w:rsidR="007E17D9">
              <w:rPr>
                <w:sz w:val="20"/>
              </w:rPr>
              <w:t xml:space="preserve"> в рамках элемента планировочной структуры</w:t>
            </w:r>
            <w:r w:rsidR="007E17D9" w:rsidRPr="00213C50">
              <w:rPr>
                <w:sz w:val="20"/>
              </w:rPr>
              <w:t xml:space="preserve">, </w:t>
            </w:r>
          </w:p>
          <w:p w14:paraId="38693AAA" w14:textId="77777777"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13C50">
              <w:rPr>
                <w:sz w:val="20"/>
              </w:rPr>
              <w:t xml:space="preserve"> кв.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6440" w14:textId="77777777" w:rsidR="007E17D9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Существующая общая площадь ОКС </w:t>
            </w:r>
            <w:r w:rsidRPr="00213C50">
              <w:rPr>
                <w:sz w:val="20"/>
              </w:rPr>
              <w:t xml:space="preserve">функциональной зоны, </w:t>
            </w:r>
          </w:p>
          <w:p w14:paraId="689EB294" w14:textId="77777777"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13C50">
              <w:rPr>
                <w:sz w:val="20"/>
              </w:rPr>
              <w:t xml:space="preserve">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D4F9" w14:textId="77777777" w:rsidR="007E17D9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Площадь застройки всех ОКС на территории, </w:t>
            </w:r>
          </w:p>
          <w:p w14:paraId="4B381BF0" w14:textId="77777777" w:rsidR="007E17D9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кв. м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AAF7" w14:textId="77777777" w:rsidR="007E17D9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Кпз</w:t>
            </w:r>
            <w:proofErr w:type="spellEnd"/>
          </w:p>
          <w:p w14:paraId="5C6FAB55" w14:textId="77777777"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 (3)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C168" w14:textId="77777777" w:rsidR="007E17D9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Кз</w:t>
            </w:r>
            <w:proofErr w:type="spellEnd"/>
          </w:p>
          <w:p w14:paraId="5B649157" w14:textId="77777777" w:rsidR="007E17D9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(1)</w:t>
            </w:r>
          </w:p>
        </w:tc>
      </w:tr>
      <w:tr w:rsidR="007E17D9" w:rsidRPr="00213C50" w14:paraId="127B8C99" w14:textId="77777777" w:rsidTr="00B71B83">
        <w:trPr>
          <w:trHeight w:val="11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67D2" w14:textId="77777777"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color w:val="2F5496" w:themeColor="accent5" w:themeShade="BF"/>
                <w:sz w:val="20"/>
              </w:rPr>
              <w:t>1014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EF7B" w14:textId="77777777"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Зона смешанной общественно-деловой застройки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15D5" w14:textId="77777777"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bCs/>
                <w:sz w:val="20"/>
              </w:rPr>
              <w:t>44157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3F2F" w14:textId="77777777" w:rsidR="007E17D9" w:rsidRPr="00C80BC4" w:rsidRDefault="00307153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80BC4">
              <w:rPr>
                <w:sz w:val="20"/>
              </w:rPr>
              <w:t>380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A765" w14:textId="77777777" w:rsidR="007E17D9" w:rsidRPr="00C80BC4" w:rsidRDefault="007E17D9" w:rsidP="00B71B83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C80BC4">
              <w:rPr>
                <w:bCs/>
                <w:sz w:val="20"/>
              </w:rPr>
              <w:t>55217,30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A5CF" w14:textId="77777777" w:rsidR="007E17D9" w:rsidRPr="00C80BC4" w:rsidRDefault="007E17D9" w:rsidP="00B71B83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C80BC4">
              <w:rPr>
                <w:bCs/>
                <w:sz w:val="20"/>
              </w:rPr>
              <w:t>12980,20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C10D" w14:textId="77777777" w:rsidR="007E17D9" w:rsidRPr="00C80BC4" w:rsidRDefault="007E17D9" w:rsidP="00B71B83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C80BC4">
              <w:rPr>
                <w:bCs/>
                <w:sz w:val="20"/>
              </w:rPr>
              <w:t>1,2</w:t>
            </w:r>
            <w:r w:rsidR="000D005F" w:rsidRPr="00C80BC4">
              <w:rPr>
                <w:bCs/>
                <w:sz w:val="20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FB2C" w14:textId="77777777" w:rsidR="007E17D9" w:rsidRPr="00C80BC4" w:rsidRDefault="007E17D9" w:rsidP="00B71B83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C80BC4">
              <w:rPr>
                <w:bCs/>
                <w:sz w:val="20"/>
              </w:rPr>
              <w:t>0,29</w:t>
            </w:r>
          </w:p>
        </w:tc>
      </w:tr>
    </w:tbl>
    <w:p w14:paraId="28CD733E" w14:textId="77777777" w:rsidR="007E17D9" w:rsidRDefault="007E17D9" w:rsidP="007E17D9">
      <w:pPr>
        <w:shd w:val="clear" w:color="auto" w:fill="FFFFFF"/>
        <w:suppressAutoHyphens w:val="0"/>
        <w:spacing w:line="360" w:lineRule="auto"/>
        <w:ind w:right="113" w:firstLine="709"/>
        <w:jc w:val="both"/>
        <w:rPr>
          <w:rFonts w:eastAsia="Lucida Sans Unicode" w:cs="Tahoma"/>
          <w:sz w:val="28"/>
          <w:szCs w:val="28"/>
          <w:lang w:eastAsia="ru-RU" w:bidi="ru-RU"/>
        </w:rPr>
      </w:pPr>
      <w:r w:rsidRPr="00050E0A">
        <w:rPr>
          <w:rFonts w:eastAsia="Lucida Sans Unicode" w:cs="Tahoma"/>
          <w:sz w:val="28"/>
          <w:szCs w:val="28"/>
          <w:lang w:eastAsia="ru-RU" w:bidi="ru-RU"/>
        </w:rPr>
        <w:t xml:space="preserve">Показатели параметров интенсивности территории на функциональную зону с номером </w:t>
      </w:r>
      <w:r>
        <w:rPr>
          <w:rFonts w:eastAsia="Lucida Sans Unicode" w:cs="Tahoma"/>
          <w:color w:val="2F5496" w:themeColor="accent5" w:themeShade="BF"/>
          <w:sz w:val="28"/>
          <w:szCs w:val="28"/>
          <w:lang w:eastAsia="ru-RU" w:bidi="ru-RU"/>
        </w:rPr>
        <w:t>1014</w:t>
      </w:r>
      <w:r w:rsidRPr="00050E0A">
        <w:rPr>
          <w:rFonts w:eastAsia="Lucida Sans Unicode" w:cs="Tahoma"/>
          <w:sz w:val="28"/>
          <w:szCs w:val="28"/>
          <w:lang w:eastAsia="ru-RU" w:bidi="ru-RU"/>
        </w:rPr>
        <w:t xml:space="preserve"> кодом </w:t>
      </w:r>
      <w:r>
        <w:rPr>
          <w:rFonts w:eastAsia="Lucida Sans Unicode" w:cs="Tahoma"/>
          <w:sz w:val="28"/>
          <w:szCs w:val="28"/>
          <w:lang w:eastAsia="ru-RU" w:bidi="ru-RU"/>
        </w:rPr>
        <w:t>200</w:t>
      </w:r>
      <w:r w:rsidRPr="00050E0A">
        <w:rPr>
          <w:rFonts w:eastAsia="Lucida Sans Unicode" w:cs="Tahoma"/>
          <w:sz w:val="28"/>
          <w:szCs w:val="28"/>
          <w:lang w:eastAsia="ru-RU" w:bidi="ru-RU"/>
        </w:rPr>
        <w:t xml:space="preserve">, значительно меньше </w:t>
      </w:r>
      <w:r w:rsidR="00134F27">
        <w:rPr>
          <w:rFonts w:eastAsia="Lucida Sans Unicode" w:cs="Tahoma"/>
          <w:sz w:val="28"/>
          <w:szCs w:val="28"/>
          <w:lang w:eastAsia="ru-RU" w:bidi="ru-RU"/>
        </w:rPr>
        <w:t>нормы, зад</w:t>
      </w:r>
      <w:r w:rsidR="002030DE">
        <w:rPr>
          <w:rFonts w:eastAsia="Lucida Sans Unicode" w:cs="Tahoma"/>
          <w:sz w:val="28"/>
          <w:szCs w:val="28"/>
          <w:lang w:eastAsia="ru-RU" w:bidi="ru-RU"/>
        </w:rPr>
        <w:t>анной СП 42.13330.201</w:t>
      </w:r>
      <w:r w:rsidR="00134F27">
        <w:rPr>
          <w:rFonts w:eastAsia="Lucida Sans Unicode" w:cs="Tahoma"/>
          <w:sz w:val="28"/>
          <w:szCs w:val="28"/>
          <w:lang w:eastAsia="ru-RU" w:bidi="ru-RU"/>
        </w:rPr>
        <w:t>6</w:t>
      </w:r>
      <w:r w:rsidRPr="00050E0A">
        <w:rPr>
          <w:rFonts w:eastAsia="Lucida Sans Unicode" w:cs="Tahoma"/>
          <w:sz w:val="28"/>
          <w:szCs w:val="28"/>
          <w:lang w:eastAsia="ru-RU" w:bidi="ru-RU"/>
        </w:rPr>
        <w:t>.</w:t>
      </w:r>
    </w:p>
    <w:p w14:paraId="6CCAEB0F" w14:textId="77777777" w:rsidR="007E17D9" w:rsidRDefault="007E17D9" w:rsidP="007E17D9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Согласно </w:t>
      </w:r>
      <w:r w:rsidR="004E694F">
        <w:rPr>
          <w:bCs/>
          <w:iCs/>
          <w:sz w:val="28"/>
          <w:szCs w:val="28"/>
          <w:lang w:eastAsia="ru-RU"/>
        </w:rPr>
        <w:t xml:space="preserve">табл. 11.1 </w:t>
      </w:r>
      <w:r>
        <w:rPr>
          <w:bCs/>
          <w:iCs/>
          <w:sz w:val="28"/>
          <w:szCs w:val="28"/>
          <w:lang w:eastAsia="ru-RU"/>
        </w:rPr>
        <w:t>п. 11 ст. 22 Правил землепользования и застройки</w:t>
      </w:r>
      <w:r w:rsidR="00E11E7D">
        <w:rPr>
          <w:bCs/>
          <w:iCs/>
          <w:sz w:val="28"/>
          <w:szCs w:val="28"/>
          <w:lang w:eastAsia="ru-RU"/>
        </w:rPr>
        <w:t>,</w:t>
      </w:r>
      <w:r>
        <w:rPr>
          <w:bCs/>
          <w:iCs/>
          <w:sz w:val="28"/>
          <w:szCs w:val="28"/>
          <w:lang w:eastAsia="ru-RU"/>
        </w:rPr>
        <w:t xml:space="preserve"> м</w:t>
      </w:r>
      <w:r w:rsidRPr="00C70CD8">
        <w:rPr>
          <w:bCs/>
          <w:iCs/>
          <w:sz w:val="28"/>
          <w:szCs w:val="28"/>
          <w:lang w:eastAsia="ru-RU"/>
        </w:rPr>
        <w:t>инимальный процент озелененных территорий в границах земельного участка обеспечивается и определяется в зависимости от вида разрешенного использования земельного участка</w:t>
      </w:r>
      <w:r>
        <w:rPr>
          <w:bCs/>
          <w:iCs/>
          <w:sz w:val="28"/>
          <w:szCs w:val="28"/>
          <w:lang w:eastAsia="ru-RU"/>
        </w:rPr>
        <w:t>. Для иных видов разрешенного использования земельных участков, процент озеленения от площади земельного участка составляет – 10%, 36,3 кв. м. Проектом предусмотрено 84 кв. м озелененных территорий.</w:t>
      </w:r>
    </w:p>
    <w:p w14:paraId="3FA8A0FA" w14:textId="77777777" w:rsidR="007E17D9" w:rsidRDefault="007E17D9" w:rsidP="007E17D9">
      <w:pPr>
        <w:pStyle w:val="af5"/>
        <w:shd w:val="clear" w:color="auto" w:fill="FFFFFF"/>
        <w:suppressAutoHyphens w:val="0"/>
        <w:spacing w:line="360" w:lineRule="auto"/>
        <w:ind w:left="0" w:right="113" w:firstLine="425"/>
        <w:jc w:val="both"/>
        <w:rPr>
          <w:rFonts w:ascii="Times New Roman" w:eastAsia="Lucida Sans Unicode" w:hAnsi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eastAsia="Lucida Sans Unicode" w:hAnsi="Times New Roman"/>
          <w:bCs/>
          <w:iCs/>
          <w:sz w:val="28"/>
          <w:szCs w:val="28"/>
          <w:lang w:eastAsia="ru-RU" w:bidi="ru-RU"/>
        </w:rPr>
        <w:t>Согласно Правил землепользования и застройки для земельного участка, расположенного в территориальной зоне ОДМ установлены градостроительные регламенты для использования земельного участка.</w:t>
      </w:r>
    </w:p>
    <w:p w14:paraId="43345A7B" w14:textId="77777777" w:rsidR="004E694F" w:rsidRDefault="004E694F" w:rsidP="004E694F">
      <w:pPr>
        <w:pStyle w:val="af5"/>
        <w:shd w:val="clear" w:color="auto" w:fill="FFFFFF"/>
        <w:suppressAutoHyphens w:val="0"/>
        <w:spacing w:line="360" w:lineRule="auto"/>
        <w:ind w:left="0" w:right="113" w:firstLine="425"/>
        <w:jc w:val="center"/>
        <w:rPr>
          <w:rFonts w:ascii="Times New Roman" w:eastAsia="Lucida Sans Unicode" w:hAnsi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eastAsia="Lucida Sans Unicode" w:hAnsi="Times New Roman"/>
          <w:bCs/>
          <w:iCs/>
          <w:sz w:val="28"/>
          <w:szCs w:val="28"/>
          <w:lang w:eastAsia="ru-RU" w:bidi="ru-RU"/>
        </w:rPr>
        <w:t>Параметры использования земельного участка</w:t>
      </w:r>
    </w:p>
    <w:p w14:paraId="4A7FFB59" w14:textId="77777777" w:rsidR="007E17D9" w:rsidRDefault="00DE56A9" w:rsidP="007E17D9">
      <w:pPr>
        <w:pStyle w:val="af5"/>
        <w:shd w:val="clear" w:color="auto" w:fill="FFFFFF"/>
        <w:suppressAutoHyphens w:val="0"/>
        <w:spacing w:line="360" w:lineRule="auto"/>
        <w:ind w:left="0" w:right="113" w:firstLine="425"/>
        <w:jc w:val="right"/>
        <w:rPr>
          <w:rFonts w:ascii="Times New Roman" w:eastAsia="Lucida Sans Unicode" w:hAnsi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eastAsia="Lucida Sans Unicode" w:hAnsi="Times New Roman"/>
          <w:bCs/>
          <w:iCs/>
          <w:sz w:val="28"/>
          <w:szCs w:val="28"/>
          <w:lang w:eastAsia="ru-RU" w:bidi="ru-RU"/>
        </w:rPr>
        <w:t>Т</w:t>
      </w:r>
      <w:r w:rsidR="007E17D9">
        <w:rPr>
          <w:rFonts w:ascii="Times New Roman" w:eastAsia="Lucida Sans Unicode" w:hAnsi="Times New Roman"/>
          <w:bCs/>
          <w:iCs/>
          <w:sz w:val="28"/>
          <w:szCs w:val="28"/>
          <w:lang w:eastAsia="ru-RU" w:bidi="ru-RU"/>
        </w:rPr>
        <w:t>аблица № 8</w:t>
      </w:r>
    </w:p>
    <w:tbl>
      <w:tblPr>
        <w:tblW w:w="9639" w:type="dxa"/>
        <w:tblInd w:w="-14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8"/>
        <w:gridCol w:w="2551"/>
        <w:gridCol w:w="1985"/>
        <w:gridCol w:w="1417"/>
        <w:gridCol w:w="3118"/>
      </w:tblGrid>
      <w:tr w:rsidR="007E17D9" w:rsidRPr="00583B78" w14:paraId="227C427A" w14:textId="77777777" w:rsidTr="00A92DEF">
        <w:trPr>
          <w:cantSplit/>
          <w:trHeight w:hRule="exact" w:val="5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56EE" w14:textId="77777777" w:rsidR="007E17D9" w:rsidRPr="00583B78" w:rsidRDefault="007E17D9" w:rsidP="00B71B83">
            <w:pPr>
              <w:suppressLineNumbers/>
              <w:rPr>
                <w:rFonts w:eastAsia="Arial CYR"/>
                <w:b/>
                <w:sz w:val="22"/>
                <w:szCs w:val="22"/>
                <w:shd w:val="clear" w:color="auto" w:fill="FFFFFF"/>
                <w:lang w:bidi="ru-RU"/>
              </w:rPr>
            </w:pPr>
            <w:r w:rsidRPr="00583B78"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BAE3" w14:textId="77777777" w:rsidR="007E17D9" w:rsidRPr="00583B78" w:rsidRDefault="007E17D9" w:rsidP="00B71B83">
            <w:pPr>
              <w:autoSpaceDE w:val="0"/>
              <w:snapToGrid w:val="0"/>
              <w:rPr>
                <w:rFonts w:eastAsia="Arial CYR"/>
                <w:b/>
                <w:sz w:val="22"/>
                <w:szCs w:val="22"/>
                <w:shd w:val="clear" w:color="auto" w:fill="FFFFFF"/>
                <w:lang w:val="en-US" w:bidi="ru-RU"/>
              </w:rPr>
            </w:pPr>
            <w:r>
              <w:rPr>
                <w:rFonts w:eastAsia="Arial CYR"/>
                <w:b/>
                <w:sz w:val="22"/>
                <w:szCs w:val="22"/>
                <w:shd w:val="clear" w:color="auto" w:fill="FFFFFF"/>
                <w:lang w:bidi="ru-RU"/>
              </w:rPr>
              <w:t>Наименование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4273" w14:textId="77777777" w:rsidR="007E17D9" w:rsidRDefault="007E17D9" w:rsidP="00B71B83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 xml:space="preserve">Площадь земельного участка, </w:t>
            </w:r>
          </w:p>
          <w:p w14:paraId="5D450127" w14:textId="77777777" w:rsidR="007E17D9" w:rsidRPr="00583B78" w:rsidRDefault="007E17D9" w:rsidP="00B71B83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>кв. 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A2B08" w14:textId="77777777" w:rsidR="007E17D9" w:rsidRDefault="007E17D9" w:rsidP="00B71B83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 xml:space="preserve">Площадь застройки, </w:t>
            </w:r>
          </w:p>
          <w:p w14:paraId="2761A108" w14:textId="77777777" w:rsidR="007E17D9" w:rsidRDefault="007E17D9" w:rsidP="00B71B83">
            <w:pPr>
              <w:suppressLineNumbers/>
              <w:snapToGrid w:val="0"/>
              <w:rPr>
                <w:rFonts w:eastAsia="Lucida Sans Unicode"/>
                <w:b/>
                <w:bCs/>
                <w:iCs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>кв. 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828D" w14:textId="77777777" w:rsidR="007E17D9" w:rsidRPr="00583B78" w:rsidRDefault="007E17D9" w:rsidP="00B71B83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>Коэффициенты</w:t>
            </w:r>
          </w:p>
        </w:tc>
      </w:tr>
      <w:tr w:rsidR="007E17D9" w:rsidRPr="00583B78" w14:paraId="5672514C" w14:textId="77777777" w:rsidTr="00B71B83">
        <w:trPr>
          <w:cantSplit/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0157" w14:textId="77777777" w:rsidR="007E17D9" w:rsidRPr="00583B78" w:rsidRDefault="007E17D9" w:rsidP="00B71B83">
            <w:pPr>
              <w:suppressLineNumbers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10DE" w14:textId="77777777" w:rsidR="007E17D9" w:rsidRPr="00583B78" w:rsidRDefault="007E17D9" w:rsidP="00B71B83">
            <w:pPr>
              <w:suppressLineNumbers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D935" w14:textId="77777777" w:rsidR="007E17D9" w:rsidRPr="00583B78" w:rsidRDefault="007E17D9" w:rsidP="00B71B83">
            <w:pPr>
              <w:suppressLineNumbers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A7D0" w14:textId="77777777" w:rsidR="007E17D9" w:rsidRPr="00583B78" w:rsidRDefault="007E17D9" w:rsidP="00B71B83">
            <w:pPr>
              <w:suppressLineNumbers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9D12" w14:textId="77777777" w:rsidR="007E17D9" w:rsidRDefault="007E17D9" w:rsidP="00B71B83">
            <w:pPr>
              <w:suppressLineNumbers/>
              <w:snapToGrid w:val="0"/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</w:pPr>
            <w:r w:rsidRPr="000F61A9"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  <w:t>максимальный процент застройки в границах земельного участка</w:t>
            </w:r>
            <w:r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  <w:t xml:space="preserve"> </w:t>
            </w:r>
          </w:p>
          <w:p w14:paraId="55E39274" w14:textId="77777777" w:rsidR="007E17D9" w:rsidRDefault="007E17D9" w:rsidP="00B71B83">
            <w:pPr>
              <w:suppressLineNumbers/>
              <w:snapToGrid w:val="0"/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  <w:t>(норма 70%)</w:t>
            </w:r>
          </w:p>
          <w:p w14:paraId="167660F5" w14:textId="77777777" w:rsidR="007E17D9" w:rsidRPr="00583B78" w:rsidRDefault="007E17D9" w:rsidP="00B71B83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</w:tr>
      <w:tr w:rsidR="007E17D9" w:rsidRPr="00EA3767" w14:paraId="555EB67F" w14:textId="77777777" w:rsidTr="00B71B83">
        <w:trPr>
          <w:cantSplit/>
          <w:trHeight w:val="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B695" w14:textId="77777777" w:rsidR="007E17D9" w:rsidRPr="00FB0847" w:rsidRDefault="007E17D9" w:rsidP="00B71B83">
            <w:pPr>
              <w:suppressLineNumbers/>
              <w:snapToGrid w:val="0"/>
              <w:rPr>
                <w:rFonts w:eastAsia="Arial CYR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sz w:val="22"/>
                <w:szCs w:val="22"/>
                <w:shd w:val="clear" w:color="auto" w:fill="FFFFFF"/>
                <w:lang w:bidi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7A80" w14:textId="77777777" w:rsidR="007E17D9" w:rsidRDefault="007E17D9" w:rsidP="00B71B83">
            <w:pPr>
              <w:rPr>
                <w:sz w:val="20"/>
              </w:rPr>
            </w:pPr>
            <w:r>
              <w:rPr>
                <w:sz w:val="20"/>
              </w:rPr>
              <w:t>Здание делового управления</w:t>
            </w:r>
          </w:p>
          <w:p w14:paraId="241A4A75" w14:textId="77777777" w:rsidR="007E17D9" w:rsidRPr="0080620B" w:rsidRDefault="007E17D9" w:rsidP="00B71B83">
            <w:pPr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28B2" w14:textId="77777777" w:rsidR="007E17D9" w:rsidRPr="0080620B" w:rsidRDefault="007E17D9" w:rsidP="00B71B83">
            <w:pPr>
              <w:rPr>
                <w:sz w:val="20"/>
                <w:szCs w:val="22"/>
              </w:rPr>
            </w:pPr>
            <w:r>
              <w:rPr>
                <w:rFonts w:eastAsia="Arial CYR"/>
                <w:sz w:val="20"/>
                <w:szCs w:val="22"/>
                <w:shd w:val="clear" w:color="auto" w:fill="FFFFFF"/>
                <w:lang w:bidi="ru-RU"/>
              </w:rPr>
              <w:t>363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055C" w14:textId="77777777" w:rsidR="007E17D9" w:rsidRPr="00EA3767" w:rsidRDefault="007E17D9" w:rsidP="00B71B83">
            <w:pPr>
              <w:autoSpaceDE w:val="0"/>
              <w:snapToGrid w:val="0"/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</w:pPr>
            <w:r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  <w:t>125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8C4F" w14:textId="77777777" w:rsidR="007E17D9" w:rsidRPr="00EA3767" w:rsidRDefault="007E17D9" w:rsidP="00B71B83">
            <w:pPr>
              <w:autoSpaceDE w:val="0"/>
              <w:snapToGrid w:val="0"/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</w:pPr>
            <w:r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  <w:t>34</w:t>
            </w:r>
            <w:r w:rsidRPr="00EA3767"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  <w:t>%</w:t>
            </w:r>
          </w:p>
        </w:tc>
      </w:tr>
    </w:tbl>
    <w:p w14:paraId="2D8C1375" w14:textId="77777777" w:rsidR="007E17D9" w:rsidRPr="00C70CD8" w:rsidRDefault="007E17D9" w:rsidP="007E17D9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</w:p>
    <w:p w14:paraId="71D349DD" w14:textId="77777777" w:rsidR="007E17D9" w:rsidRPr="00F2331E" w:rsidRDefault="007E17D9" w:rsidP="007E17D9">
      <w:pPr>
        <w:tabs>
          <w:tab w:val="left" w:pos="720"/>
          <w:tab w:val="left" w:pos="1260"/>
        </w:tabs>
        <w:suppressAutoHyphens w:val="0"/>
        <w:spacing w:line="360" w:lineRule="auto"/>
        <w:ind w:right="113" w:firstLine="709"/>
        <w:jc w:val="both"/>
        <w:rPr>
          <w:bCs/>
          <w:iCs/>
          <w:sz w:val="28"/>
          <w:szCs w:val="28"/>
          <w:lang w:eastAsia="ru-RU"/>
        </w:rPr>
      </w:pPr>
      <w:r w:rsidRPr="00F2331E">
        <w:rPr>
          <w:bCs/>
          <w:iCs/>
          <w:sz w:val="28"/>
          <w:szCs w:val="28"/>
          <w:lang w:eastAsia="ru-RU"/>
        </w:rPr>
        <w:t>Минимальные отступы от границ земельных участков в целях определения мест допустимого размещения зданий, строений и сооружений, за пределами которых запрещено строительство зданий, строений и сооружений, принимаются</w:t>
      </w:r>
      <w:r>
        <w:rPr>
          <w:bCs/>
          <w:iCs/>
          <w:sz w:val="28"/>
          <w:szCs w:val="28"/>
          <w:lang w:eastAsia="ru-RU"/>
        </w:rPr>
        <w:t xml:space="preserve"> по п. 7.1 ст. 22 Правил землепользования и застройки, </w:t>
      </w:r>
      <w:r w:rsidRPr="00F2331E">
        <w:rPr>
          <w:bCs/>
          <w:iCs/>
          <w:sz w:val="28"/>
          <w:szCs w:val="28"/>
          <w:lang w:eastAsia="ru-RU"/>
        </w:rPr>
        <w:t>для прочих объектов - 3 м.</w:t>
      </w:r>
    </w:p>
    <w:p w14:paraId="51C5A5BC" w14:textId="77777777" w:rsidR="007E17D9" w:rsidRDefault="007E17D9" w:rsidP="007E17D9">
      <w:pPr>
        <w:tabs>
          <w:tab w:val="left" w:pos="720"/>
          <w:tab w:val="left" w:pos="1260"/>
        </w:tabs>
        <w:suppressAutoHyphens w:val="0"/>
        <w:spacing w:line="360" w:lineRule="auto"/>
        <w:ind w:right="113" w:firstLine="709"/>
        <w:rPr>
          <w:i/>
          <w:sz w:val="28"/>
          <w:szCs w:val="28"/>
          <w:lang w:eastAsia="ru-RU"/>
        </w:rPr>
      </w:pPr>
      <w:r w:rsidRPr="00F2331E">
        <w:rPr>
          <w:bCs/>
          <w:iCs/>
          <w:sz w:val="28"/>
          <w:szCs w:val="28"/>
          <w:lang w:eastAsia="ru-RU"/>
        </w:rPr>
        <w:t xml:space="preserve"> </w:t>
      </w:r>
      <w:r w:rsidRPr="00350122">
        <w:rPr>
          <w:i/>
          <w:sz w:val="28"/>
          <w:szCs w:val="28"/>
          <w:lang w:eastAsia="ru-RU"/>
        </w:rPr>
        <w:t>Каталог координат характерных точек линий отступа в целях определения мест допустимого размещения зданий, строений, сооружений</w:t>
      </w:r>
    </w:p>
    <w:p w14:paraId="26740047" w14:textId="77777777" w:rsidR="007E17D9" w:rsidRDefault="007E17D9" w:rsidP="007E17D9">
      <w:pPr>
        <w:shd w:val="clear" w:color="auto" w:fill="FFFFFF"/>
        <w:suppressAutoHyphens w:val="0"/>
        <w:spacing w:line="360" w:lineRule="auto"/>
        <w:ind w:left="426" w:right="142" w:firstLine="709"/>
        <w:jc w:val="right"/>
        <w:rPr>
          <w:rFonts w:eastAsia="Lucida Sans Unicode" w:cs="Tahoma"/>
          <w:sz w:val="28"/>
          <w:szCs w:val="28"/>
          <w:lang w:eastAsia="ru-RU" w:bidi="ru-RU"/>
        </w:rPr>
      </w:pPr>
      <w:r>
        <w:rPr>
          <w:rFonts w:eastAsia="Lucida Sans Unicode" w:cs="Tahoma"/>
          <w:sz w:val="28"/>
          <w:szCs w:val="28"/>
          <w:lang w:eastAsia="ru-RU" w:bidi="ru-RU"/>
        </w:rPr>
        <w:t>Таблица № 9</w:t>
      </w:r>
    </w:p>
    <w:tbl>
      <w:tblPr>
        <w:tblW w:w="7934" w:type="dxa"/>
        <w:jc w:val="center"/>
        <w:tblLook w:val="04A0" w:firstRow="1" w:lastRow="0" w:firstColumn="1" w:lastColumn="0" w:noHBand="0" w:noVBand="1"/>
      </w:tblPr>
      <w:tblGrid>
        <w:gridCol w:w="1555"/>
        <w:gridCol w:w="3260"/>
        <w:gridCol w:w="3119"/>
      </w:tblGrid>
      <w:tr w:rsidR="007E17D9" w:rsidRPr="00BD4082" w14:paraId="13F6CA4B" w14:textId="77777777" w:rsidTr="00B71B83">
        <w:trPr>
          <w:trHeight w:val="288"/>
          <w:tblHeader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B7B9C" w14:textId="77777777" w:rsidR="007E17D9" w:rsidRPr="00BD4082" w:rsidRDefault="007E17D9" w:rsidP="00B71B8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BD4082">
              <w:rPr>
                <w:color w:val="000000"/>
                <w:sz w:val="22"/>
                <w:szCs w:val="22"/>
                <w:lang w:eastAsia="ru-RU"/>
              </w:rPr>
              <w:t>№ точки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1E504" w14:textId="77777777" w:rsidR="007E17D9" w:rsidRPr="00BD4082" w:rsidRDefault="007E17D9" w:rsidP="00B71B8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BD4082">
              <w:rPr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BA006" w14:textId="77777777" w:rsidR="007E17D9" w:rsidRPr="00BD4082" w:rsidRDefault="007E17D9" w:rsidP="00B71B8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BD4082">
              <w:rPr>
                <w:color w:val="000000"/>
                <w:sz w:val="22"/>
                <w:szCs w:val="22"/>
                <w:lang w:eastAsia="ru-RU"/>
              </w:rPr>
              <w:t>У</w:t>
            </w:r>
          </w:p>
        </w:tc>
      </w:tr>
      <w:tr w:rsidR="007E17D9" w:rsidRPr="00BD4082" w14:paraId="39F21CA4" w14:textId="77777777" w:rsidTr="00B71B83">
        <w:trPr>
          <w:trHeight w:val="28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B56FD" w14:textId="77777777" w:rsidR="007E17D9" w:rsidRPr="00BD4082" w:rsidRDefault="007E17D9" w:rsidP="00B71B8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BD408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52D83" w14:textId="77777777" w:rsidR="007E17D9" w:rsidRPr="008A1ED7" w:rsidRDefault="007E17D9" w:rsidP="00B71B8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A1ED7">
              <w:rPr>
                <w:color w:val="000000"/>
                <w:sz w:val="22"/>
                <w:szCs w:val="22"/>
              </w:rPr>
              <w:t>513361,39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FA8F9" w14:textId="77777777"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1298976,31</w:t>
            </w:r>
          </w:p>
        </w:tc>
      </w:tr>
      <w:tr w:rsidR="007E17D9" w:rsidRPr="00BD4082" w14:paraId="7538D11A" w14:textId="77777777" w:rsidTr="00B71B83">
        <w:trPr>
          <w:trHeight w:val="28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1A4A9" w14:textId="77777777" w:rsidR="007E17D9" w:rsidRPr="00BD4082" w:rsidRDefault="007E17D9" w:rsidP="00B71B8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BD4082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69C25" w14:textId="77777777"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513376,62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10C7B" w14:textId="77777777"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1298982,77</w:t>
            </w:r>
          </w:p>
        </w:tc>
      </w:tr>
      <w:tr w:rsidR="007E17D9" w:rsidRPr="00BD4082" w14:paraId="5E3824F1" w14:textId="77777777" w:rsidTr="00B71B83">
        <w:trPr>
          <w:trHeight w:val="28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ACD8E" w14:textId="77777777" w:rsidR="007E17D9" w:rsidRPr="008A1ED7" w:rsidRDefault="007E17D9" w:rsidP="00B71B83">
            <w:pPr>
              <w:suppressAutoHyphens w:val="0"/>
              <w:rPr>
                <w:color w:val="000000"/>
                <w:sz w:val="22"/>
                <w:szCs w:val="22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C84D8" w14:textId="77777777"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513372,56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13E84" w14:textId="77777777"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1298992,02</w:t>
            </w:r>
          </w:p>
        </w:tc>
      </w:tr>
      <w:tr w:rsidR="007E17D9" w:rsidRPr="00BD4082" w14:paraId="0F2F8069" w14:textId="77777777" w:rsidTr="00B71B83">
        <w:trPr>
          <w:trHeight w:val="28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E2D55" w14:textId="77777777" w:rsidR="007E17D9" w:rsidRPr="008A1ED7" w:rsidRDefault="007E17D9" w:rsidP="00B71B83">
            <w:pPr>
              <w:suppressAutoHyphens w:val="0"/>
              <w:rPr>
                <w:color w:val="000000"/>
                <w:sz w:val="22"/>
                <w:szCs w:val="22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DF26B" w14:textId="77777777"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513357,32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9B2DC" w14:textId="77777777"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1298985,56</w:t>
            </w:r>
          </w:p>
        </w:tc>
      </w:tr>
      <w:tr w:rsidR="007E17D9" w:rsidRPr="00BD4082" w14:paraId="5DB7F6C6" w14:textId="77777777" w:rsidTr="00B71B83">
        <w:trPr>
          <w:trHeight w:val="28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DF17F" w14:textId="77777777" w:rsidR="007E17D9" w:rsidRPr="008A1ED7" w:rsidRDefault="007E17D9" w:rsidP="00B71B83">
            <w:pPr>
              <w:suppressAutoHyphens w:val="0"/>
              <w:rPr>
                <w:color w:val="000000"/>
                <w:sz w:val="22"/>
                <w:szCs w:val="22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65534" w14:textId="77777777"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513361,39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F6AFB" w14:textId="77777777"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1298976,31</w:t>
            </w:r>
          </w:p>
        </w:tc>
      </w:tr>
    </w:tbl>
    <w:p w14:paraId="7582F0BA" w14:textId="77777777" w:rsidR="007E17D9" w:rsidRDefault="007E17D9" w:rsidP="007E17D9">
      <w:pPr>
        <w:suppressAutoHyphens w:val="0"/>
        <w:spacing w:after="240" w:line="360" w:lineRule="auto"/>
        <w:ind w:left="142" w:right="142" w:firstLine="709"/>
        <w:rPr>
          <w:rFonts w:eastAsia="Arial CYR" w:cs="Arial CYR"/>
          <w:i/>
          <w:sz w:val="28"/>
          <w:szCs w:val="28"/>
          <w:shd w:val="clear" w:color="auto" w:fill="FFFFFF"/>
          <w:lang w:eastAsia="ru-RU" w:bidi="ru-RU"/>
        </w:rPr>
      </w:pPr>
      <w:r w:rsidRPr="0036141E">
        <w:rPr>
          <w:rFonts w:eastAsia="Arial CYR" w:cs="Arial CYR"/>
          <w:i/>
          <w:sz w:val="28"/>
          <w:szCs w:val="28"/>
          <w:shd w:val="clear" w:color="auto" w:fill="FFFFFF"/>
          <w:lang w:eastAsia="ru-RU" w:bidi="ru-RU"/>
        </w:rPr>
        <w:t>Сведения о границах территории,</w:t>
      </w:r>
      <w:r>
        <w:rPr>
          <w:rFonts w:eastAsia="Arial CYR" w:cs="Arial CYR"/>
          <w:i/>
          <w:sz w:val="28"/>
          <w:szCs w:val="28"/>
          <w:shd w:val="clear" w:color="auto" w:fill="FFFFFF"/>
          <w:lang w:eastAsia="ru-RU" w:bidi="ru-RU"/>
        </w:rPr>
        <w:t xml:space="preserve"> </w:t>
      </w:r>
      <w:r w:rsidRPr="0036141E">
        <w:rPr>
          <w:rFonts w:eastAsia="Arial CYR" w:cs="Arial CYR"/>
          <w:i/>
          <w:sz w:val="28"/>
          <w:szCs w:val="28"/>
          <w:shd w:val="clear" w:color="auto" w:fill="FFFFFF"/>
          <w:lang w:eastAsia="ru-RU" w:bidi="ru-RU"/>
        </w:rPr>
        <w:t>применительно к которой осуществляется разработка проекта планировки</w:t>
      </w:r>
      <w:r>
        <w:rPr>
          <w:rFonts w:eastAsia="Arial CYR" w:cs="Arial CYR"/>
          <w:i/>
          <w:sz w:val="28"/>
          <w:szCs w:val="28"/>
          <w:shd w:val="clear" w:color="auto" w:fill="FFFFFF"/>
          <w:lang w:eastAsia="ru-RU" w:bidi="ru-RU"/>
        </w:rPr>
        <w:t>.</w:t>
      </w:r>
    </w:p>
    <w:p w14:paraId="3B5A17DE" w14:textId="77777777" w:rsidR="007E17D9" w:rsidRPr="00050E0A" w:rsidRDefault="007E17D9" w:rsidP="007E17D9">
      <w:pPr>
        <w:shd w:val="clear" w:color="auto" w:fill="FFFFFF"/>
        <w:suppressAutoHyphens w:val="0"/>
        <w:spacing w:line="360" w:lineRule="auto"/>
        <w:ind w:right="113" w:firstLine="709"/>
        <w:jc w:val="right"/>
        <w:rPr>
          <w:rFonts w:eastAsia="Lucida Sans Unicode" w:cs="Tahoma"/>
          <w:sz w:val="28"/>
          <w:szCs w:val="28"/>
          <w:lang w:eastAsia="ru-RU" w:bidi="ru-RU"/>
        </w:rPr>
      </w:pPr>
      <w:r w:rsidRPr="0036141E">
        <w:rPr>
          <w:sz w:val="28"/>
          <w:szCs w:val="28"/>
          <w:lang w:eastAsia="ru-RU"/>
        </w:rPr>
        <w:t xml:space="preserve">Таблица № </w:t>
      </w:r>
      <w:r>
        <w:rPr>
          <w:sz w:val="28"/>
          <w:szCs w:val="28"/>
          <w:lang w:eastAsia="ru-RU"/>
        </w:rPr>
        <w:t>10</w:t>
      </w:r>
    </w:p>
    <w:tbl>
      <w:tblPr>
        <w:tblW w:w="7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7"/>
        <w:gridCol w:w="2438"/>
        <w:gridCol w:w="2332"/>
      </w:tblGrid>
      <w:tr w:rsidR="007E17D9" w:rsidRPr="00236709" w14:paraId="75EC7A41" w14:textId="77777777" w:rsidTr="00B71B83">
        <w:trPr>
          <w:trHeight w:val="270"/>
          <w:tblHeader/>
          <w:jc w:val="center"/>
        </w:trPr>
        <w:tc>
          <w:tcPr>
            <w:tcW w:w="2497" w:type="dxa"/>
            <w:vMerge w:val="restart"/>
            <w:noWrap/>
            <w:vAlign w:val="center"/>
          </w:tcPr>
          <w:p w14:paraId="0A5262B6" w14:textId="77777777" w:rsidR="007E17D9" w:rsidRPr="00236709" w:rsidRDefault="007E17D9" w:rsidP="00B71B83">
            <w:pPr>
              <w:ind w:firstLine="9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Номер характерной точки</w:t>
            </w:r>
          </w:p>
        </w:tc>
        <w:tc>
          <w:tcPr>
            <w:tcW w:w="4770" w:type="dxa"/>
            <w:gridSpan w:val="2"/>
            <w:noWrap/>
            <w:vAlign w:val="bottom"/>
          </w:tcPr>
          <w:p w14:paraId="15A1A966" w14:textId="77777777" w:rsidR="007E17D9" w:rsidRPr="00236709" w:rsidRDefault="007E17D9" w:rsidP="00B71B83">
            <w:pPr>
              <w:rPr>
                <w:b/>
                <w:sz w:val="22"/>
                <w:szCs w:val="22"/>
              </w:rPr>
            </w:pPr>
            <w:r w:rsidRPr="00236709">
              <w:rPr>
                <w:b/>
                <w:sz w:val="22"/>
                <w:szCs w:val="22"/>
              </w:rPr>
              <w:t>Перечень координат</w:t>
            </w:r>
          </w:p>
        </w:tc>
      </w:tr>
      <w:tr w:rsidR="007E17D9" w:rsidRPr="00236709" w14:paraId="41E3467F" w14:textId="77777777" w:rsidTr="00B71B83">
        <w:trPr>
          <w:trHeight w:val="74"/>
          <w:tblHeader/>
          <w:jc w:val="center"/>
        </w:trPr>
        <w:tc>
          <w:tcPr>
            <w:tcW w:w="2497" w:type="dxa"/>
            <w:vMerge/>
            <w:noWrap/>
            <w:vAlign w:val="bottom"/>
          </w:tcPr>
          <w:p w14:paraId="0C1B0567" w14:textId="77777777" w:rsidR="007E17D9" w:rsidRPr="00236709" w:rsidRDefault="007E17D9" w:rsidP="00B71B83">
            <w:pPr>
              <w:rPr>
                <w:b/>
                <w:sz w:val="22"/>
                <w:szCs w:val="22"/>
              </w:rPr>
            </w:pPr>
          </w:p>
        </w:tc>
        <w:tc>
          <w:tcPr>
            <w:tcW w:w="2438" w:type="dxa"/>
            <w:noWrap/>
            <w:vAlign w:val="bottom"/>
          </w:tcPr>
          <w:p w14:paraId="03AB0894" w14:textId="77777777" w:rsidR="007E17D9" w:rsidRPr="00236709" w:rsidRDefault="007E17D9" w:rsidP="00B71B83">
            <w:pPr>
              <w:rPr>
                <w:b/>
                <w:sz w:val="22"/>
                <w:szCs w:val="22"/>
              </w:rPr>
            </w:pPr>
            <w:r w:rsidRPr="00236709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2332" w:type="dxa"/>
            <w:noWrap/>
            <w:vAlign w:val="bottom"/>
          </w:tcPr>
          <w:p w14:paraId="5374C62B" w14:textId="77777777" w:rsidR="007E17D9" w:rsidRPr="00236709" w:rsidRDefault="007E17D9" w:rsidP="00B71B83">
            <w:pPr>
              <w:rPr>
                <w:b/>
                <w:sz w:val="22"/>
                <w:szCs w:val="22"/>
              </w:rPr>
            </w:pPr>
            <w:r w:rsidRPr="00236709">
              <w:rPr>
                <w:b/>
                <w:sz w:val="22"/>
                <w:szCs w:val="22"/>
              </w:rPr>
              <w:t>Y</w:t>
            </w:r>
          </w:p>
        </w:tc>
      </w:tr>
      <w:tr w:rsidR="007E17D9" w:rsidRPr="00D5073A" w14:paraId="52071463" w14:textId="77777777" w:rsidTr="00B71B83">
        <w:trPr>
          <w:trHeight w:val="70"/>
          <w:jc w:val="center"/>
        </w:trPr>
        <w:tc>
          <w:tcPr>
            <w:tcW w:w="2497" w:type="dxa"/>
            <w:noWrap/>
            <w:vAlign w:val="center"/>
          </w:tcPr>
          <w:p w14:paraId="47145F09" w14:textId="77777777" w:rsidR="007E17D9" w:rsidRPr="00236709" w:rsidRDefault="007E17D9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 w:rsidRPr="00236709">
              <w:rPr>
                <w:sz w:val="22"/>
                <w:szCs w:val="22"/>
              </w:rPr>
              <w:t>1</w:t>
            </w:r>
          </w:p>
        </w:tc>
        <w:tc>
          <w:tcPr>
            <w:tcW w:w="2438" w:type="dxa"/>
            <w:noWrap/>
            <w:vAlign w:val="center"/>
          </w:tcPr>
          <w:p w14:paraId="738EC17F" w14:textId="77777777" w:rsidR="007E17D9" w:rsidRPr="00907835" w:rsidRDefault="007E17D9" w:rsidP="00B71B8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7835">
              <w:rPr>
                <w:color w:val="000000"/>
                <w:sz w:val="22"/>
                <w:szCs w:val="22"/>
              </w:rPr>
              <w:t>513266,92</w:t>
            </w:r>
          </w:p>
        </w:tc>
        <w:tc>
          <w:tcPr>
            <w:tcW w:w="2332" w:type="dxa"/>
            <w:noWrap/>
            <w:vAlign w:val="center"/>
          </w:tcPr>
          <w:p w14:paraId="46A20E30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1298905,31</w:t>
            </w:r>
          </w:p>
        </w:tc>
      </w:tr>
      <w:tr w:rsidR="007E17D9" w:rsidRPr="00D5073A" w14:paraId="76DC3710" w14:textId="77777777" w:rsidTr="00B71B83">
        <w:trPr>
          <w:trHeight w:val="70"/>
          <w:jc w:val="center"/>
        </w:trPr>
        <w:tc>
          <w:tcPr>
            <w:tcW w:w="2497" w:type="dxa"/>
            <w:noWrap/>
            <w:vAlign w:val="center"/>
          </w:tcPr>
          <w:p w14:paraId="74A608B5" w14:textId="77777777" w:rsidR="007E17D9" w:rsidRPr="00236709" w:rsidRDefault="007E17D9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 w:rsidRPr="00236709">
              <w:rPr>
                <w:sz w:val="22"/>
                <w:szCs w:val="22"/>
              </w:rPr>
              <w:t>2</w:t>
            </w:r>
          </w:p>
        </w:tc>
        <w:tc>
          <w:tcPr>
            <w:tcW w:w="2438" w:type="dxa"/>
            <w:noWrap/>
            <w:vAlign w:val="center"/>
          </w:tcPr>
          <w:p w14:paraId="20A8F36E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513578,48</w:t>
            </w:r>
          </w:p>
        </w:tc>
        <w:tc>
          <w:tcPr>
            <w:tcW w:w="2332" w:type="dxa"/>
            <w:noWrap/>
            <w:vAlign w:val="center"/>
          </w:tcPr>
          <w:p w14:paraId="0C8F7730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1299041,19</w:t>
            </w:r>
          </w:p>
        </w:tc>
      </w:tr>
      <w:tr w:rsidR="007E17D9" w:rsidRPr="00D5073A" w14:paraId="0B8EC185" w14:textId="77777777" w:rsidTr="00B71B83">
        <w:trPr>
          <w:trHeight w:val="70"/>
          <w:jc w:val="center"/>
        </w:trPr>
        <w:tc>
          <w:tcPr>
            <w:tcW w:w="2497" w:type="dxa"/>
            <w:noWrap/>
            <w:vAlign w:val="center"/>
          </w:tcPr>
          <w:p w14:paraId="79395DB7" w14:textId="77777777" w:rsidR="007E17D9" w:rsidRPr="00236709" w:rsidRDefault="007E17D9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 w:rsidRPr="00236709">
              <w:rPr>
                <w:sz w:val="22"/>
                <w:szCs w:val="22"/>
              </w:rPr>
              <w:t>3</w:t>
            </w:r>
          </w:p>
        </w:tc>
        <w:tc>
          <w:tcPr>
            <w:tcW w:w="2438" w:type="dxa"/>
            <w:noWrap/>
            <w:vAlign w:val="center"/>
          </w:tcPr>
          <w:p w14:paraId="28CD2DE4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513535,67</w:t>
            </w:r>
          </w:p>
        </w:tc>
        <w:tc>
          <w:tcPr>
            <w:tcW w:w="2332" w:type="dxa"/>
            <w:noWrap/>
            <w:vAlign w:val="center"/>
          </w:tcPr>
          <w:p w14:paraId="626659C5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1299134,30</w:t>
            </w:r>
          </w:p>
        </w:tc>
      </w:tr>
      <w:tr w:rsidR="007E17D9" w:rsidRPr="00D5073A" w14:paraId="035EA92F" w14:textId="77777777" w:rsidTr="00B71B83">
        <w:trPr>
          <w:trHeight w:val="70"/>
          <w:jc w:val="center"/>
        </w:trPr>
        <w:tc>
          <w:tcPr>
            <w:tcW w:w="2497" w:type="dxa"/>
            <w:noWrap/>
            <w:vAlign w:val="center"/>
          </w:tcPr>
          <w:p w14:paraId="7EA2D4D1" w14:textId="77777777" w:rsidR="007E17D9" w:rsidRPr="00236709" w:rsidRDefault="007E17D9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 w:rsidRPr="00236709">
              <w:rPr>
                <w:sz w:val="22"/>
                <w:szCs w:val="22"/>
              </w:rPr>
              <w:t>4</w:t>
            </w:r>
          </w:p>
        </w:tc>
        <w:tc>
          <w:tcPr>
            <w:tcW w:w="2438" w:type="dxa"/>
            <w:noWrap/>
            <w:vAlign w:val="center"/>
          </w:tcPr>
          <w:p w14:paraId="47CB5D65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513436,05</w:t>
            </w:r>
          </w:p>
        </w:tc>
        <w:tc>
          <w:tcPr>
            <w:tcW w:w="2332" w:type="dxa"/>
            <w:noWrap/>
            <w:vAlign w:val="center"/>
          </w:tcPr>
          <w:p w14:paraId="5FCAD51D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1299208,96</w:t>
            </w:r>
          </w:p>
        </w:tc>
      </w:tr>
      <w:tr w:rsidR="007E17D9" w:rsidRPr="00D5073A" w14:paraId="12AB1087" w14:textId="77777777" w:rsidTr="00B71B83">
        <w:trPr>
          <w:trHeight w:val="70"/>
          <w:jc w:val="center"/>
        </w:trPr>
        <w:tc>
          <w:tcPr>
            <w:tcW w:w="2497" w:type="dxa"/>
            <w:noWrap/>
            <w:vAlign w:val="center"/>
          </w:tcPr>
          <w:p w14:paraId="618D15E9" w14:textId="77777777" w:rsidR="007E17D9" w:rsidRPr="00236709" w:rsidRDefault="007E17D9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 w:rsidRPr="00236709">
              <w:rPr>
                <w:sz w:val="22"/>
                <w:szCs w:val="22"/>
              </w:rPr>
              <w:t>5</w:t>
            </w:r>
          </w:p>
        </w:tc>
        <w:tc>
          <w:tcPr>
            <w:tcW w:w="2438" w:type="dxa"/>
            <w:noWrap/>
            <w:vAlign w:val="center"/>
          </w:tcPr>
          <w:p w14:paraId="7C8E816E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513421,80</w:t>
            </w:r>
          </w:p>
        </w:tc>
        <w:tc>
          <w:tcPr>
            <w:tcW w:w="2332" w:type="dxa"/>
            <w:noWrap/>
            <w:vAlign w:val="center"/>
          </w:tcPr>
          <w:p w14:paraId="0208477C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1299188,92</w:t>
            </w:r>
          </w:p>
        </w:tc>
      </w:tr>
      <w:tr w:rsidR="007E17D9" w:rsidRPr="00D5073A" w14:paraId="2BE97EC6" w14:textId="77777777" w:rsidTr="00B71B83">
        <w:trPr>
          <w:trHeight w:val="70"/>
          <w:jc w:val="center"/>
        </w:trPr>
        <w:tc>
          <w:tcPr>
            <w:tcW w:w="2497" w:type="dxa"/>
            <w:noWrap/>
            <w:vAlign w:val="center"/>
          </w:tcPr>
          <w:p w14:paraId="47A5D287" w14:textId="77777777" w:rsidR="007E17D9" w:rsidRPr="00236709" w:rsidRDefault="007E17D9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 w:rsidRPr="00236709">
              <w:rPr>
                <w:sz w:val="22"/>
                <w:szCs w:val="22"/>
              </w:rPr>
              <w:t>6</w:t>
            </w:r>
          </w:p>
        </w:tc>
        <w:tc>
          <w:tcPr>
            <w:tcW w:w="2438" w:type="dxa"/>
            <w:noWrap/>
            <w:vAlign w:val="center"/>
          </w:tcPr>
          <w:p w14:paraId="3F8A5A76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513355,16</w:t>
            </w:r>
          </w:p>
        </w:tc>
        <w:tc>
          <w:tcPr>
            <w:tcW w:w="2332" w:type="dxa"/>
            <w:noWrap/>
            <w:vAlign w:val="center"/>
          </w:tcPr>
          <w:p w14:paraId="39BD3D68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1299091,02</w:t>
            </w:r>
          </w:p>
        </w:tc>
      </w:tr>
      <w:tr w:rsidR="007E17D9" w:rsidRPr="00D5073A" w14:paraId="530FA334" w14:textId="77777777" w:rsidTr="00B71B83">
        <w:trPr>
          <w:trHeight w:val="70"/>
          <w:jc w:val="center"/>
        </w:trPr>
        <w:tc>
          <w:tcPr>
            <w:tcW w:w="2497" w:type="dxa"/>
            <w:noWrap/>
            <w:vAlign w:val="center"/>
          </w:tcPr>
          <w:p w14:paraId="37B12A0D" w14:textId="77777777" w:rsidR="007E17D9" w:rsidRPr="00236709" w:rsidRDefault="007E17D9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 w:rsidRPr="00236709">
              <w:rPr>
                <w:sz w:val="22"/>
                <w:szCs w:val="22"/>
              </w:rPr>
              <w:t>7</w:t>
            </w:r>
          </w:p>
        </w:tc>
        <w:tc>
          <w:tcPr>
            <w:tcW w:w="2438" w:type="dxa"/>
            <w:noWrap/>
            <w:vAlign w:val="center"/>
          </w:tcPr>
          <w:p w14:paraId="22A71070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513320,79</w:t>
            </w:r>
          </w:p>
        </w:tc>
        <w:tc>
          <w:tcPr>
            <w:tcW w:w="2332" w:type="dxa"/>
            <w:noWrap/>
            <w:vAlign w:val="center"/>
          </w:tcPr>
          <w:p w14:paraId="7E2E58BF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1299037,29</w:t>
            </w:r>
          </w:p>
        </w:tc>
      </w:tr>
      <w:tr w:rsidR="007E17D9" w:rsidRPr="00D5073A" w14:paraId="2667D894" w14:textId="77777777" w:rsidTr="00B71B83">
        <w:trPr>
          <w:trHeight w:val="70"/>
          <w:jc w:val="center"/>
        </w:trPr>
        <w:tc>
          <w:tcPr>
            <w:tcW w:w="2497" w:type="dxa"/>
            <w:noWrap/>
            <w:vAlign w:val="center"/>
          </w:tcPr>
          <w:p w14:paraId="19F4D9A2" w14:textId="77777777" w:rsidR="007E17D9" w:rsidRPr="00236709" w:rsidRDefault="007E17D9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 w:rsidRPr="00236709">
              <w:rPr>
                <w:sz w:val="22"/>
                <w:szCs w:val="22"/>
              </w:rPr>
              <w:t>8</w:t>
            </w:r>
          </w:p>
        </w:tc>
        <w:tc>
          <w:tcPr>
            <w:tcW w:w="2438" w:type="dxa"/>
            <w:noWrap/>
            <w:vAlign w:val="center"/>
          </w:tcPr>
          <w:p w14:paraId="614DEA3A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513252,46</w:t>
            </w:r>
          </w:p>
        </w:tc>
        <w:tc>
          <w:tcPr>
            <w:tcW w:w="2332" w:type="dxa"/>
            <w:noWrap/>
            <w:vAlign w:val="center"/>
          </w:tcPr>
          <w:p w14:paraId="051F8CC3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1298937,25</w:t>
            </w:r>
          </w:p>
        </w:tc>
      </w:tr>
      <w:tr w:rsidR="007E17D9" w:rsidRPr="00D5073A" w14:paraId="25A3BEA4" w14:textId="77777777" w:rsidTr="00B71B83">
        <w:trPr>
          <w:trHeight w:val="70"/>
          <w:jc w:val="center"/>
        </w:trPr>
        <w:tc>
          <w:tcPr>
            <w:tcW w:w="2497" w:type="dxa"/>
            <w:noWrap/>
            <w:vAlign w:val="center"/>
          </w:tcPr>
          <w:p w14:paraId="78EC6108" w14:textId="77777777" w:rsidR="007E17D9" w:rsidRPr="00236709" w:rsidRDefault="00381BCE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38" w:type="dxa"/>
            <w:noWrap/>
            <w:vAlign w:val="center"/>
          </w:tcPr>
          <w:p w14:paraId="1F5363BF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513266,92</w:t>
            </w:r>
          </w:p>
        </w:tc>
        <w:tc>
          <w:tcPr>
            <w:tcW w:w="2332" w:type="dxa"/>
            <w:noWrap/>
            <w:vAlign w:val="center"/>
          </w:tcPr>
          <w:p w14:paraId="5D266955" w14:textId="77777777"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1298905,31</w:t>
            </w:r>
          </w:p>
        </w:tc>
      </w:tr>
    </w:tbl>
    <w:p w14:paraId="15D56E7A" w14:textId="77777777" w:rsidR="00781640" w:rsidRPr="00781640" w:rsidRDefault="00781640" w:rsidP="00781640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Минимальное количество парковочных мест и (или) </w:t>
      </w:r>
      <w:proofErr w:type="spellStart"/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>машино</w:t>
      </w:r>
      <w:proofErr w:type="spellEnd"/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-мест для стоянки (размещения) индивидуального транспорта обеспечивается в границах земельного участка и определяется в зависимости от вида разрешенного использования земельного участка согласно табл. 9.1 ст. 22 Правил землепользования и застройки, для делового управления (4.1), 1 парковочное место и (или) </w:t>
      </w:r>
      <w:proofErr w:type="spellStart"/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>машино</w:t>
      </w:r>
      <w:proofErr w:type="spellEnd"/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>-место на 80 кв. м общей площади объекта капитального строительства.</w:t>
      </w:r>
    </w:p>
    <w:p w14:paraId="37FBEA14" w14:textId="77777777" w:rsidR="00781640" w:rsidRPr="00781640" w:rsidRDefault="00781640" w:rsidP="00781640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proofErr w:type="gramStart"/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>С учетом изложенного, количество мест для кратковременного хранения автомобилей составит:</w:t>
      </w:r>
      <w:proofErr w:type="gramEnd"/>
    </w:p>
    <w:p w14:paraId="564FDE1A" w14:textId="77777777" w:rsidR="00781640" w:rsidRPr="00781640" w:rsidRDefault="00B12DD4" w:rsidP="00781640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5736C7">
        <w:rPr>
          <w:rFonts w:eastAsia="Lucida Sans Unicode" w:cs="Tahoma"/>
          <w:bCs/>
          <w:iCs/>
          <w:sz w:val="28"/>
          <w:szCs w:val="28"/>
          <w:lang w:eastAsia="ru-RU" w:bidi="ru-RU"/>
        </w:rPr>
        <w:t>380 / 80 = 4,75</w:t>
      </w:r>
      <w:r w:rsidR="00781640" w:rsidRPr="005736C7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= 5 парковочных мест.</w:t>
      </w:r>
    </w:p>
    <w:p w14:paraId="167FC5AA" w14:textId="77777777" w:rsidR="00872590" w:rsidRPr="00872590" w:rsidRDefault="00872590" w:rsidP="00872590">
      <w:pPr>
        <w:shd w:val="clear" w:color="auto" w:fill="FFFFFF"/>
        <w:suppressAutoHyphens w:val="0"/>
        <w:spacing w:line="360" w:lineRule="auto"/>
        <w:ind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872590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В соответствии с п. 1.3.10.5 РНГП для планируемого здания делового управления потребность в </w:t>
      </w:r>
      <w:proofErr w:type="spellStart"/>
      <w:r w:rsidRPr="00872590">
        <w:rPr>
          <w:rFonts w:eastAsia="Lucida Sans Unicode" w:cs="Tahoma"/>
          <w:bCs/>
          <w:iCs/>
          <w:sz w:val="28"/>
          <w:szCs w:val="28"/>
          <w:lang w:eastAsia="ru-RU" w:bidi="ru-RU"/>
        </w:rPr>
        <w:t>приобъектных</w:t>
      </w:r>
      <w:proofErr w:type="spellEnd"/>
      <w:r w:rsidRPr="00872590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парковках составит 6 парковочных мест. </w:t>
      </w:r>
    </w:p>
    <w:p w14:paraId="3ECEC427" w14:textId="77777777" w:rsidR="00872590" w:rsidRPr="00872590" w:rsidRDefault="00872590" w:rsidP="00872590">
      <w:pPr>
        <w:shd w:val="clear" w:color="auto" w:fill="FFFFFF"/>
        <w:suppressAutoHyphens w:val="0"/>
        <w:spacing w:line="360" w:lineRule="auto"/>
        <w:ind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872590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Для обеспечения потребности объекта проектными решениями предусмотрено размещение 5 парковочных мест на территории земельного участка и использование 1 парковочного места на существующих парковках вдоль ул. </w:t>
      </w:r>
      <w:proofErr w:type="spellStart"/>
      <w:r w:rsidRPr="00872590">
        <w:rPr>
          <w:rFonts w:eastAsia="Lucida Sans Unicode" w:cs="Tahoma"/>
          <w:bCs/>
          <w:iCs/>
          <w:sz w:val="28"/>
          <w:szCs w:val="28"/>
          <w:lang w:eastAsia="ru-RU" w:bidi="ru-RU"/>
        </w:rPr>
        <w:t>Кольцовская</w:t>
      </w:r>
      <w:proofErr w:type="spellEnd"/>
      <w:r w:rsidRPr="00872590">
        <w:rPr>
          <w:rFonts w:eastAsia="Lucida Sans Unicode" w:cs="Tahoma"/>
          <w:bCs/>
          <w:iCs/>
          <w:sz w:val="28"/>
          <w:szCs w:val="28"/>
          <w:lang w:eastAsia="ru-RU" w:bidi="ru-RU"/>
        </w:rPr>
        <w:t>, ул. Никитинская.</w:t>
      </w:r>
    </w:p>
    <w:p w14:paraId="4A700FB3" w14:textId="77777777" w:rsidR="00781640" w:rsidRPr="00781640" w:rsidRDefault="00781640" w:rsidP="00781640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>Также с учетом п</w:t>
      </w:r>
      <w:r w:rsidR="005736C7">
        <w:rPr>
          <w:rFonts w:eastAsia="Lucida Sans Unicode" w:cs="Tahoma"/>
          <w:bCs/>
          <w:iCs/>
          <w:sz w:val="28"/>
          <w:szCs w:val="28"/>
          <w:lang w:eastAsia="ru-RU" w:bidi="ru-RU"/>
        </w:rPr>
        <w:t>од</w:t>
      </w:r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>п. 5.2.1 п. 5.2 СП 59.13330.2020 размещены</w:t>
      </w:r>
      <w:r w:rsidR="003D0FDB">
        <w:rPr>
          <w:rFonts w:eastAsia="Lucida Sans Unicode" w:cs="Tahoma"/>
          <w:bCs/>
          <w:iCs/>
          <w:sz w:val="28"/>
          <w:szCs w:val="28"/>
          <w:lang w:eastAsia="ru-RU" w:bidi="ru-RU"/>
        </w:rPr>
        <w:t>,</w:t>
      </w:r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в том числе</w:t>
      </w:r>
      <w:r w:rsidR="003D0FDB">
        <w:rPr>
          <w:rFonts w:eastAsia="Lucida Sans Unicode" w:cs="Tahoma"/>
          <w:bCs/>
          <w:iCs/>
          <w:sz w:val="28"/>
          <w:szCs w:val="28"/>
          <w:lang w:eastAsia="ru-RU" w:bidi="ru-RU"/>
        </w:rPr>
        <w:t>,</w:t>
      </w:r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парковочные места для инвалидов.</w:t>
      </w:r>
    </w:p>
    <w:p w14:paraId="4817233D" w14:textId="77777777" w:rsidR="00781640" w:rsidRDefault="00781640" w:rsidP="00781640">
      <w:pPr>
        <w:suppressAutoHyphens w:val="0"/>
        <w:autoSpaceDE w:val="0"/>
        <w:spacing w:line="360" w:lineRule="auto"/>
        <w:ind w:right="113" w:firstLine="709"/>
        <w:jc w:val="both"/>
        <w:rPr>
          <w:bCs/>
          <w:iCs/>
          <w:sz w:val="28"/>
          <w:szCs w:val="28"/>
          <w:lang w:eastAsia="ru-RU" w:bidi="ru-RU"/>
        </w:rPr>
      </w:pPr>
      <w:r>
        <w:rPr>
          <w:bCs/>
          <w:iCs/>
          <w:sz w:val="28"/>
          <w:szCs w:val="28"/>
          <w:lang w:eastAsia="ru-RU" w:bidi="ru-RU"/>
        </w:rPr>
        <w:t xml:space="preserve">Проезд к рассматриваемой территории </w:t>
      </w:r>
      <w:r w:rsidR="00786667">
        <w:rPr>
          <w:bCs/>
          <w:iCs/>
          <w:sz w:val="28"/>
          <w:szCs w:val="28"/>
          <w:lang w:eastAsia="ru-RU" w:bidi="ru-RU"/>
        </w:rPr>
        <w:t>организован</w:t>
      </w:r>
      <w:r>
        <w:rPr>
          <w:bCs/>
          <w:iCs/>
          <w:sz w:val="28"/>
          <w:szCs w:val="28"/>
          <w:lang w:eastAsia="ru-RU" w:bidi="ru-RU"/>
        </w:rPr>
        <w:t xml:space="preserve"> по дороге дворового пространства, на которую, согласно решения Ленинского районного суда от 28.05.2024 года, </w:t>
      </w:r>
      <w:r w:rsidRPr="0061328B">
        <w:rPr>
          <w:bCs/>
          <w:iCs/>
          <w:sz w:val="28"/>
          <w:szCs w:val="28"/>
          <w:lang w:eastAsia="ru-RU" w:bidi="ru-RU"/>
        </w:rPr>
        <w:t xml:space="preserve">была </w:t>
      </w:r>
      <w:r w:rsidR="00786667">
        <w:rPr>
          <w:bCs/>
          <w:iCs/>
          <w:sz w:val="28"/>
          <w:szCs w:val="28"/>
          <w:lang w:eastAsia="ru-RU" w:bidi="ru-RU"/>
        </w:rPr>
        <w:t>утверждена</w:t>
      </w:r>
      <w:r w:rsidRPr="0061328B">
        <w:rPr>
          <w:bCs/>
          <w:iCs/>
          <w:sz w:val="28"/>
          <w:szCs w:val="28"/>
          <w:lang w:eastAsia="ru-RU" w:bidi="ru-RU"/>
        </w:rPr>
        <w:t xml:space="preserve"> схема границ сервитута </w:t>
      </w:r>
      <w:r>
        <w:rPr>
          <w:bCs/>
          <w:iCs/>
          <w:sz w:val="28"/>
          <w:szCs w:val="28"/>
          <w:lang w:eastAsia="ru-RU" w:bidi="ru-RU"/>
        </w:rPr>
        <w:t>с учетом</w:t>
      </w:r>
      <w:r w:rsidRPr="0061328B">
        <w:rPr>
          <w:bCs/>
          <w:iCs/>
          <w:sz w:val="28"/>
          <w:szCs w:val="28"/>
          <w:lang w:eastAsia="ru-RU" w:bidi="ru-RU"/>
        </w:rPr>
        <w:t xml:space="preserve"> минимальных потребностей </w:t>
      </w:r>
      <w:r>
        <w:rPr>
          <w:bCs/>
          <w:iCs/>
          <w:sz w:val="28"/>
          <w:szCs w:val="28"/>
          <w:lang w:eastAsia="ru-RU" w:bidi="ru-RU"/>
        </w:rPr>
        <w:t>истца</w:t>
      </w:r>
      <w:r w:rsidRPr="0061328B">
        <w:rPr>
          <w:bCs/>
          <w:iCs/>
          <w:sz w:val="28"/>
          <w:szCs w:val="28"/>
          <w:lang w:eastAsia="ru-RU" w:bidi="ru-RU"/>
        </w:rPr>
        <w:t>, сводящимся к возможности прохода к принадлежащему ему участку со стороны имеющихся ворот и калитки. Указанный, предп</w:t>
      </w:r>
      <w:r>
        <w:rPr>
          <w:bCs/>
          <w:iCs/>
          <w:sz w:val="28"/>
          <w:szCs w:val="28"/>
          <w:lang w:eastAsia="ru-RU" w:bidi="ru-RU"/>
        </w:rPr>
        <w:t xml:space="preserve">олагаемый к установлению сервитут имеет площадь </w:t>
      </w:r>
      <w:r w:rsidR="00B12DD4">
        <w:rPr>
          <w:bCs/>
          <w:iCs/>
          <w:sz w:val="28"/>
          <w:szCs w:val="28"/>
          <w:lang w:eastAsia="ru-RU" w:bidi="ru-RU"/>
        </w:rPr>
        <w:t xml:space="preserve">– </w:t>
      </w:r>
      <w:r>
        <w:rPr>
          <w:bCs/>
          <w:iCs/>
          <w:sz w:val="28"/>
          <w:szCs w:val="28"/>
          <w:lang w:eastAsia="ru-RU" w:bidi="ru-RU"/>
        </w:rPr>
        <w:t xml:space="preserve">719 </w:t>
      </w:r>
      <w:r w:rsidRPr="0061328B">
        <w:rPr>
          <w:bCs/>
          <w:iCs/>
          <w:sz w:val="28"/>
          <w:szCs w:val="28"/>
          <w:lang w:eastAsia="ru-RU" w:bidi="ru-RU"/>
        </w:rPr>
        <w:t xml:space="preserve"> кв.</w:t>
      </w:r>
      <w:r>
        <w:rPr>
          <w:bCs/>
          <w:iCs/>
          <w:sz w:val="28"/>
          <w:szCs w:val="28"/>
          <w:lang w:eastAsia="ru-RU" w:bidi="ru-RU"/>
        </w:rPr>
        <w:t xml:space="preserve"> </w:t>
      </w:r>
      <w:r w:rsidRPr="0061328B">
        <w:rPr>
          <w:bCs/>
          <w:iCs/>
          <w:sz w:val="28"/>
          <w:szCs w:val="28"/>
          <w:lang w:eastAsia="ru-RU" w:bidi="ru-RU"/>
        </w:rPr>
        <w:t xml:space="preserve">м. </w:t>
      </w:r>
      <w:r>
        <w:rPr>
          <w:bCs/>
          <w:iCs/>
          <w:sz w:val="28"/>
          <w:szCs w:val="28"/>
          <w:lang w:eastAsia="ru-RU" w:bidi="ru-RU"/>
        </w:rPr>
        <w:t xml:space="preserve"> При данном варианте</w:t>
      </w:r>
      <w:r w:rsidRPr="00ED6EBE">
        <w:rPr>
          <w:bCs/>
          <w:iCs/>
          <w:sz w:val="28"/>
          <w:szCs w:val="28"/>
          <w:lang w:eastAsia="ru-RU" w:bidi="ru-RU"/>
        </w:rPr>
        <w:t xml:space="preserve"> устройство </w:t>
      </w:r>
      <w:r>
        <w:rPr>
          <w:bCs/>
          <w:iCs/>
          <w:sz w:val="28"/>
          <w:szCs w:val="28"/>
          <w:lang w:eastAsia="ru-RU" w:bidi="ru-RU"/>
        </w:rPr>
        <w:t>разворотной площадки не требует</w:t>
      </w:r>
      <w:r w:rsidRPr="00ED6EBE">
        <w:rPr>
          <w:bCs/>
          <w:iCs/>
          <w:sz w:val="28"/>
          <w:szCs w:val="28"/>
          <w:lang w:eastAsia="ru-RU" w:bidi="ru-RU"/>
        </w:rPr>
        <w:t>ся, т. к. будет образован сквозной проезд и подъезд к участку истца с борта автотранспортного средства</w:t>
      </w:r>
      <w:r>
        <w:rPr>
          <w:bCs/>
          <w:iCs/>
          <w:sz w:val="28"/>
          <w:szCs w:val="28"/>
          <w:lang w:eastAsia="ru-RU" w:bidi="ru-RU"/>
        </w:rPr>
        <w:t xml:space="preserve">. </w:t>
      </w:r>
    </w:p>
    <w:p w14:paraId="3AAFB380" w14:textId="77777777" w:rsidR="00964088" w:rsidRDefault="00964088" w:rsidP="00964088">
      <w:pPr>
        <w:suppressAutoHyphens w:val="0"/>
        <w:autoSpaceDE w:val="0"/>
        <w:spacing w:line="360" w:lineRule="auto"/>
        <w:ind w:right="113" w:firstLine="709"/>
        <w:jc w:val="both"/>
        <w:rPr>
          <w:bCs/>
          <w:iCs/>
          <w:sz w:val="28"/>
          <w:szCs w:val="28"/>
          <w:lang w:eastAsia="ru-RU" w:bidi="ru-RU"/>
        </w:rPr>
      </w:pPr>
      <w:r>
        <w:rPr>
          <w:bCs/>
          <w:iCs/>
          <w:sz w:val="28"/>
          <w:szCs w:val="28"/>
          <w:lang w:eastAsia="ru-RU" w:bidi="ru-RU"/>
        </w:rPr>
        <w:t xml:space="preserve">Имеется выписка </w:t>
      </w:r>
      <w:r w:rsidRPr="00D42A36">
        <w:rPr>
          <w:bCs/>
          <w:iCs/>
          <w:sz w:val="28"/>
          <w:szCs w:val="28"/>
          <w:lang w:eastAsia="ru-RU" w:bidi="ru-RU"/>
        </w:rPr>
        <w:t>Единого государственного реестра недвижимости об объекте недвижимости</w:t>
      </w:r>
      <w:r>
        <w:rPr>
          <w:bCs/>
          <w:iCs/>
          <w:sz w:val="28"/>
          <w:szCs w:val="28"/>
          <w:lang w:eastAsia="ru-RU" w:bidi="ru-RU"/>
        </w:rPr>
        <w:t xml:space="preserve"> на земельный участок с кадастровым номером </w:t>
      </w:r>
      <w:r w:rsidRPr="00D42A36">
        <w:rPr>
          <w:bCs/>
          <w:iCs/>
          <w:sz w:val="28"/>
          <w:szCs w:val="28"/>
          <w:lang w:eastAsia="ru-RU" w:bidi="ru-RU"/>
        </w:rPr>
        <w:t>36:34:0401018:20</w:t>
      </w:r>
      <w:r>
        <w:rPr>
          <w:bCs/>
          <w:iCs/>
          <w:sz w:val="28"/>
          <w:szCs w:val="28"/>
          <w:lang w:eastAsia="ru-RU" w:bidi="ru-RU"/>
        </w:rPr>
        <w:t>, в которой указано о</w:t>
      </w:r>
      <w:r w:rsidRPr="006A253D">
        <w:rPr>
          <w:bCs/>
          <w:iCs/>
          <w:sz w:val="28"/>
          <w:szCs w:val="28"/>
          <w:lang w:eastAsia="ru-RU" w:bidi="ru-RU"/>
        </w:rPr>
        <w:t>граничение прав и обременение объекта недвижимости</w:t>
      </w:r>
      <w:r>
        <w:rPr>
          <w:bCs/>
          <w:iCs/>
          <w:sz w:val="28"/>
          <w:szCs w:val="28"/>
          <w:lang w:eastAsia="ru-RU" w:bidi="ru-RU"/>
        </w:rPr>
        <w:t xml:space="preserve"> в виде частного сервитута с номером государственной регистрации </w:t>
      </w:r>
      <w:r w:rsidRPr="00E54A3B">
        <w:rPr>
          <w:bCs/>
          <w:iCs/>
          <w:sz w:val="28"/>
          <w:szCs w:val="28"/>
          <w:lang w:eastAsia="ru-RU" w:bidi="ru-RU"/>
        </w:rPr>
        <w:t>36:34:0401018:20-36/069/2025-2</w:t>
      </w:r>
      <w:r>
        <w:rPr>
          <w:bCs/>
          <w:iCs/>
          <w:sz w:val="28"/>
          <w:szCs w:val="28"/>
          <w:lang w:eastAsia="ru-RU" w:bidi="ru-RU"/>
        </w:rPr>
        <w:t>.</w:t>
      </w:r>
    </w:p>
    <w:p w14:paraId="01861543" w14:textId="77777777" w:rsidR="005736C7" w:rsidRDefault="001D1BC6" w:rsidP="001D1BC6">
      <w:pPr>
        <w:suppressAutoHyphens w:val="0"/>
        <w:autoSpaceDE w:val="0"/>
        <w:spacing w:line="360" w:lineRule="auto"/>
        <w:ind w:right="113" w:firstLine="709"/>
        <w:rPr>
          <w:bCs/>
          <w:i/>
          <w:iCs/>
          <w:sz w:val="28"/>
          <w:szCs w:val="28"/>
          <w:lang w:eastAsia="ru-RU" w:bidi="ru-RU"/>
        </w:rPr>
      </w:pPr>
      <w:r w:rsidRPr="001D1BC6">
        <w:rPr>
          <w:bCs/>
          <w:i/>
          <w:iCs/>
          <w:sz w:val="28"/>
          <w:szCs w:val="28"/>
          <w:lang w:eastAsia="ru-RU" w:bidi="ru-RU"/>
        </w:rPr>
        <w:t>Инженерно-техническое обеспечение территории</w:t>
      </w:r>
    </w:p>
    <w:p w14:paraId="0FEA6410" w14:textId="77777777"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Любой вынос сетей с территории земельных участков, отведенных под размещение капитальных объектов возможен после согласования с балансодержателями.</w:t>
      </w:r>
    </w:p>
    <w:p w14:paraId="2E0D808C" w14:textId="77777777" w:rsidR="001D1BC6" w:rsidRPr="001D1BC6" w:rsidRDefault="001D1BC6" w:rsidP="003D0FDB">
      <w:pPr>
        <w:spacing w:line="360" w:lineRule="auto"/>
        <w:ind w:left="50" w:right="142"/>
        <w:rPr>
          <w:sz w:val="28"/>
          <w:szCs w:val="22"/>
        </w:rPr>
      </w:pPr>
      <w:r w:rsidRPr="001D1BC6">
        <w:rPr>
          <w:sz w:val="28"/>
          <w:szCs w:val="22"/>
        </w:rPr>
        <w:t>Водоснабжение</w:t>
      </w:r>
    </w:p>
    <w:p w14:paraId="57094BD1" w14:textId="77777777" w:rsidR="00F92D8C" w:rsidRDefault="00D47B19" w:rsidP="003D0FDB">
      <w:pPr>
        <w:spacing w:line="360" w:lineRule="auto"/>
        <w:ind w:right="142" w:firstLine="709"/>
        <w:jc w:val="both"/>
        <w:rPr>
          <w:sz w:val="28"/>
          <w:szCs w:val="22"/>
        </w:rPr>
      </w:pPr>
      <w:r>
        <w:rPr>
          <w:sz w:val="28"/>
          <w:szCs w:val="22"/>
        </w:rPr>
        <w:t>Водоснабжение</w:t>
      </w:r>
      <w:r w:rsidR="001D1BC6" w:rsidRPr="001D1BC6">
        <w:rPr>
          <w:sz w:val="28"/>
          <w:szCs w:val="22"/>
        </w:rPr>
        <w:t xml:space="preserve"> будет осуществляться от системы городского водопровода, источником которого являются подземные воды.</w:t>
      </w:r>
    </w:p>
    <w:p w14:paraId="1AAE8807" w14:textId="77777777" w:rsidR="001D1BC6" w:rsidRPr="001D1BC6" w:rsidRDefault="001D1BC6" w:rsidP="003D0FDB">
      <w:pPr>
        <w:spacing w:line="360" w:lineRule="auto"/>
        <w:ind w:right="142" w:firstLine="50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 </w:t>
      </w:r>
      <w:r w:rsidR="00F92D8C">
        <w:rPr>
          <w:sz w:val="28"/>
          <w:szCs w:val="22"/>
        </w:rPr>
        <w:tab/>
      </w:r>
      <w:r w:rsidRPr="001D1BC6">
        <w:rPr>
          <w:sz w:val="28"/>
          <w:szCs w:val="22"/>
        </w:rPr>
        <w:t xml:space="preserve">Бесперебойная подача воды потребителям обеспечивается устройством кольцевых магистральных сетей. </w:t>
      </w:r>
    </w:p>
    <w:p w14:paraId="34A53056" w14:textId="77777777"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Нормы водопотребления и расчетные расходы воды приведены в та</w:t>
      </w:r>
      <w:r w:rsidR="00F92D8C">
        <w:rPr>
          <w:sz w:val="28"/>
          <w:szCs w:val="22"/>
        </w:rPr>
        <w:t>блице № 11</w:t>
      </w:r>
      <w:r w:rsidRPr="001D1BC6">
        <w:rPr>
          <w:sz w:val="28"/>
          <w:szCs w:val="22"/>
        </w:rPr>
        <w:t xml:space="preserve"> (в соответствии с СП 31.13330.2021 «Свод правил. Водоснабжение. Наружные сети и сооружения. Актуализированная редакция СНиП 2.04.02-84*»).</w:t>
      </w:r>
    </w:p>
    <w:p w14:paraId="403C2B22" w14:textId="77777777" w:rsidR="001D1BC6" w:rsidRPr="001D1BC6" w:rsidRDefault="001D1BC6" w:rsidP="00F92D8C">
      <w:pPr>
        <w:spacing w:line="360" w:lineRule="auto"/>
        <w:ind w:left="50"/>
        <w:jc w:val="right"/>
        <w:rPr>
          <w:sz w:val="28"/>
          <w:szCs w:val="22"/>
        </w:rPr>
      </w:pPr>
      <w:r w:rsidRPr="001D1BC6">
        <w:rPr>
          <w:sz w:val="28"/>
          <w:szCs w:val="22"/>
        </w:rPr>
        <w:t>Таблица № 1</w:t>
      </w:r>
      <w:r w:rsidR="00F92D8C">
        <w:rPr>
          <w:sz w:val="28"/>
          <w:szCs w:val="22"/>
        </w:rPr>
        <w:t>1</w:t>
      </w:r>
    </w:p>
    <w:tbl>
      <w:tblPr>
        <w:tblW w:w="9721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8"/>
        <w:gridCol w:w="1984"/>
        <w:gridCol w:w="1216"/>
        <w:gridCol w:w="1619"/>
        <w:gridCol w:w="1559"/>
        <w:gridCol w:w="1358"/>
        <w:gridCol w:w="1417"/>
      </w:tblGrid>
      <w:tr w:rsidR="00F92D8C" w:rsidRPr="001D1BC6" w14:paraId="7CED60F0" w14:textId="77777777" w:rsidTr="003850DF">
        <w:trPr>
          <w:trHeight w:val="903"/>
          <w:tblHeader/>
        </w:trPr>
        <w:tc>
          <w:tcPr>
            <w:tcW w:w="568" w:type="dxa"/>
          </w:tcPr>
          <w:p w14:paraId="5F4F93A9" w14:textId="77777777" w:rsidR="00F92D8C" w:rsidRPr="002D2655" w:rsidRDefault="00F92D8C" w:rsidP="00F92D8C">
            <w:pPr>
              <w:suppressLineNumbers/>
              <w:rPr>
                <w:b/>
                <w:iCs/>
                <w:sz w:val="18"/>
                <w:szCs w:val="20"/>
                <w:lang w:eastAsia="ru-RU"/>
              </w:rPr>
            </w:pPr>
            <w:r w:rsidRPr="002D2655">
              <w:rPr>
                <w:b/>
                <w:iCs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1984" w:type="dxa"/>
          </w:tcPr>
          <w:p w14:paraId="0AE0B235" w14:textId="77777777" w:rsidR="00F92D8C" w:rsidRPr="002D2655" w:rsidRDefault="00F92D8C" w:rsidP="00F92D8C">
            <w:pPr>
              <w:suppressLineNumbers/>
              <w:rPr>
                <w:b/>
                <w:iCs/>
                <w:sz w:val="18"/>
                <w:szCs w:val="20"/>
                <w:lang w:eastAsia="ru-RU"/>
              </w:rPr>
            </w:pPr>
            <w:r w:rsidRPr="002D2655">
              <w:rPr>
                <w:b/>
                <w:iCs/>
                <w:sz w:val="18"/>
                <w:szCs w:val="20"/>
                <w:lang w:eastAsia="ru-RU"/>
              </w:rPr>
              <w:t xml:space="preserve">Наименование </w:t>
            </w:r>
            <w:proofErr w:type="spellStart"/>
            <w:r w:rsidRPr="002D2655">
              <w:rPr>
                <w:b/>
                <w:iCs/>
                <w:sz w:val="18"/>
                <w:szCs w:val="20"/>
                <w:lang w:eastAsia="ru-RU"/>
              </w:rPr>
              <w:t>водопотребителей</w:t>
            </w:r>
            <w:proofErr w:type="spellEnd"/>
          </w:p>
        </w:tc>
        <w:tc>
          <w:tcPr>
            <w:tcW w:w="1216" w:type="dxa"/>
          </w:tcPr>
          <w:p w14:paraId="69215FBC" w14:textId="77777777" w:rsidR="00F92D8C" w:rsidRPr="002D2655" w:rsidRDefault="00F92D8C" w:rsidP="00F92D8C">
            <w:pPr>
              <w:suppressLineNumbers/>
              <w:rPr>
                <w:b/>
                <w:iCs/>
                <w:sz w:val="18"/>
                <w:szCs w:val="20"/>
                <w:lang w:eastAsia="ru-RU"/>
              </w:rPr>
            </w:pPr>
            <w:r w:rsidRPr="002D2655">
              <w:rPr>
                <w:b/>
                <w:iCs/>
                <w:sz w:val="18"/>
                <w:szCs w:val="20"/>
                <w:lang w:eastAsia="ru-RU"/>
              </w:rPr>
              <w:t>Количество</w:t>
            </w:r>
            <w:r>
              <w:rPr>
                <w:b/>
                <w:iCs/>
                <w:sz w:val="18"/>
                <w:szCs w:val="20"/>
                <w:lang w:eastAsia="ru-RU"/>
              </w:rPr>
              <w:t xml:space="preserve"> сотрудников</w:t>
            </w:r>
            <w:r w:rsidRPr="002D2655">
              <w:rPr>
                <w:b/>
                <w:iCs/>
                <w:sz w:val="18"/>
                <w:szCs w:val="20"/>
                <w:lang w:eastAsia="ru-RU"/>
              </w:rPr>
              <w:t xml:space="preserve"> </w:t>
            </w:r>
          </w:p>
        </w:tc>
        <w:tc>
          <w:tcPr>
            <w:tcW w:w="1619" w:type="dxa"/>
          </w:tcPr>
          <w:p w14:paraId="4062B040" w14:textId="77777777" w:rsidR="00F92D8C" w:rsidRPr="002D2655" w:rsidRDefault="00F92D8C" w:rsidP="00F92D8C">
            <w:pPr>
              <w:suppressLineNumbers/>
              <w:rPr>
                <w:b/>
                <w:iCs/>
                <w:sz w:val="18"/>
                <w:szCs w:val="20"/>
                <w:lang w:eastAsia="ru-RU"/>
              </w:rPr>
            </w:pPr>
            <w:r w:rsidRPr="002D2655">
              <w:rPr>
                <w:b/>
                <w:iCs/>
                <w:sz w:val="18"/>
                <w:szCs w:val="20"/>
                <w:lang w:eastAsia="ru-RU"/>
              </w:rPr>
              <w:t>Среднесуточная норма водопотребления, л/чел.</w:t>
            </w:r>
            <w:r>
              <w:rPr>
                <w:b/>
                <w:iCs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2D2655">
              <w:rPr>
                <w:b/>
                <w:iCs/>
                <w:sz w:val="18"/>
                <w:szCs w:val="20"/>
                <w:lang w:eastAsia="ru-RU"/>
              </w:rPr>
              <w:t>сут</w:t>
            </w:r>
            <w:proofErr w:type="spellEnd"/>
            <w:r w:rsidRPr="002D2655">
              <w:rPr>
                <w:b/>
                <w:iCs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1559" w:type="dxa"/>
          </w:tcPr>
          <w:p w14:paraId="251051E1" w14:textId="77777777" w:rsidR="00F92D8C" w:rsidRDefault="00F92D8C" w:rsidP="00F92D8C">
            <w:pPr>
              <w:suppressLineNumbers/>
              <w:rPr>
                <w:b/>
                <w:iCs/>
                <w:sz w:val="18"/>
                <w:szCs w:val="20"/>
                <w:lang w:eastAsia="ru-RU"/>
              </w:rPr>
            </w:pPr>
            <w:r w:rsidRPr="002D2655">
              <w:rPr>
                <w:b/>
                <w:iCs/>
                <w:sz w:val="18"/>
                <w:szCs w:val="20"/>
                <w:lang w:eastAsia="ru-RU"/>
              </w:rPr>
              <w:t xml:space="preserve">Среднесуточный расход, </w:t>
            </w:r>
          </w:p>
          <w:p w14:paraId="7E21FB47" w14:textId="77777777" w:rsidR="00F92D8C" w:rsidRPr="002D2655" w:rsidRDefault="00F92D8C" w:rsidP="00F92D8C">
            <w:pPr>
              <w:suppressLineNumbers/>
              <w:rPr>
                <w:b/>
                <w:iCs/>
                <w:sz w:val="18"/>
                <w:szCs w:val="20"/>
                <w:lang w:eastAsia="ru-RU"/>
              </w:rPr>
            </w:pPr>
            <w:r w:rsidRPr="002D2655">
              <w:rPr>
                <w:b/>
                <w:iCs/>
                <w:sz w:val="18"/>
                <w:szCs w:val="20"/>
                <w:lang w:eastAsia="ru-RU"/>
              </w:rPr>
              <w:t>м</w:t>
            </w:r>
            <w:r w:rsidRPr="002D2655">
              <w:rPr>
                <w:b/>
                <w:iCs/>
                <w:sz w:val="18"/>
                <w:szCs w:val="20"/>
                <w:vertAlign w:val="superscript"/>
                <w:lang w:eastAsia="ru-RU"/>
              </w:rPr>
              <w:t>3</w:t>
            </w:r>
            <w:r w:rsidRPr="002D2655">
              <w:rPr>
                <w:b/>
                <w:iCs/>
                <w:sz w:val="18"/>
                <w:szCs w:val="20"/>
                <w:lang w:eastAsia="ru-RU"/>
              </w:rPr>
              <w:t>/</w:t>
            </w:r>
            <w:proofErr w:type="spellStart"/>
            <w:r w:rsidRPr="002D2655">
              <w:rPr>
                <w:b/>
                <w:iCs/>
                <w:sz w:val="18"/>
                <w:szCs w:val="20"/>
                <w:lang w:eastAsia="ru-RU"/>
              </w:rPr>
              <w:t>сут</w:t>
            </w:r>
            <w:proofErr w:type="spellEnd"/>
            <w:r w:rsidRPr="002D2655">
              <w:rPr>
                <w:b/>
                <w:iCs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1358" w:type="dxa"/>
          </w:tcPr>
          <w:p w14:paraId="78B1CB20" w14:textId="77777777" w:rsidR="00F92D8C" w:rsidRPr="002D2655" w:rsidRDefault="00F92D8C" w:rsidP="00F92D8C">
            <w:pPr>
              <w:suppressLineNumbers/>
              <w:rPr>
                <w:b/>
                <w:iCs/>
                <w:sz w:val="18"/>
                <w:szCs w:val="20"/>
                <w:lang w:eastAsia="ru-RU"/>
              </w:rPr>
            </w:pPr>
            <w:proofErr w:type="spellStart"/>
            <w:r w:rsidRPr="002D2655">
              <w:rPr>
                <w:b/>
                <w:iCs/>
                <w:sz w:val="18"/>
                <w:szCs w:val="20"/>
                <w:lang w:eastAsia="ru-RU"/>
              </w:rPr>
              <w:t>К</w:t>
            </w:r>
            <w:r>
              <w:rPr>
                <w:b/>
                <w:iCs/>
                <w:sz w:val="18"/>
                <w:szCs w:val="20"/>
                <w:lang w:eastAsia="ru-RU"/>
              </w:rPr>
              <w:t>ф</w:t>
            </w:r>
            <w:proofErr w:type="spellEnd"/>
            <w:r>
              <w:rPr>
                <w:b/>
                <w:iCs/>
                <w:sz w:val="18"/>
                <w:szCs w:val="20"/>
                <w:lang w:eastAsia="ru-RU"/>
              </w:rPr>
              <w:t xml:space="preserve"> Н.</w:t>
            </w:r>
            <w:r w:rsidRPr="002D2655">
              <w:rPr>
                <w:b/>
                <w:iCs/>
                <w:sz w:val="18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14:paraId="57CA8009" w14:textId="77777777" w:rsidR="00F92D8C" w:rsidRDefault="00F92D8C" w:rsidP="00F92D8C">
            <w:pPr>
              <w:suppressLineNumbers/>
              <w:rPr>
                <w:b/>
                <w:iCs/>
                <w:sz w:val="18"/>
                <w:szCs w:val="20"/>
                <w:lang w:eastAsia="ru-RU"/>
              </w:rPr>
            </w:pPr>
            <w:r w:rsidRPr="002D2655">
              <w:rPr>
                <w:b/>
                <w:iCs/>
                <w:sz w:val="18"/>
                <w:szCs w:val="20"/>
                <w:lang w:eastAsia="ru-RU"/>
              </w:rPr>
              <w:t xml:space="preserve">Максимальный суточный расход, </w:t>
            </w:r>
          </w:p>
          <w:p w14:paraId="0E9ECB63" w14:textId="77777777" w:rsidR="00F92D8C" w:rsidRPr="002D2655" w:rsidRDefault="00F92D8C" w:rsidP="00F92D8C">
            <w:pPr>
              <w:suppressLineNumbers/>
              <w:rPr>
                <w:b/>
                <w:bCs/>
                <w:iCs/>
                <w:sz w:val="18"/>
                <w:szCs w:val="20"/>
                <w:lang w:eastAsia="ru-RU"/>
              </w:rPr>
            </w:pPr>
            <w:r w:rsidRPr="002D2655">
              <w:rPr>
                <w:b/>
                <w:iCs/>
                <w:sz w:val="18"/>
                <w:szCs w:val="20"/>
                <w:lang w:eastAsia="ru-RU"/>
              </w:rPr>
              <w:t>м</w:t>
            </w:r>
            <w:r w:rsidRPr="002D2655">
              <w:rPr>
                <w:b/>
                <w:iCs/>
                <w:sz w:val="18"/>
                <w:szCs w:val="20"/>
                <w:vertAlign w:val="superscript"/>
                <w:lang w:eastAsia="ru-RU"/>
              </w:rPr>
              <w:t>3</w:t>
            </w:r>
            <w:r w:rsidRPr="002D2655">
              <w:rPr>
                <w:b/>
                <w:iCs/>
                <w:sz w:val="18"/>
                <w:szCs w:val="20"/>
                <w:lang w:eastAsia="ru-RU"/>
              </w:rPr>
              <w:t>/</w:t>
            </w:r>
            <w:proofErr w:type="spellStart"/>
            <w:r w:rsidRPr="002D2655">
              <w:rPr>
                <w:b/>
                <w:iCs/>
                <w:sz w:val="18"/>
                <w:szCs w:val="20"/>
                <w:lang w:eastAsia="ru-RU"/>
              </w:rPr>
              <w:t>сут</w:t>
            </w:r>
            <w:proofErr w:type="spellEnd"/>
            <w:r w:rsidRPr="002D2655">
              <w:rPr>
                <w:b/>
                <w:iCs/>
                <w:sz w:val="18"/>
                <w:szCs w:val="20"/>
                <w:lang w:eastAsia="ru-RU"/>
              </w:rPr>
              <w:t>.</w:t>
            </w:r>
          </w:p>
        </w:tc>
      </w:tr>
      <w:tr w:rsidR="00F92D8C" w:rsidRPr="001D1BC6" w14:paraId="2C6BF389" w14:textId="77777777" w:rsidTr="003850DF">
        <w:trPr>
          <w:trHeight w:val="25"/>
        </w:trPr>
        <w:tc>
          <w:tcPr>
            <w:tcW w:w="568" w:type="dxa"/>
            <w:vAlign w:val="center"/>
          </w:tcPr>
          <w:p w14:paraId="39ACDE6F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14:paraId="37DE1CEB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Общественные здания</w:t>
            </w:r>
          </w:p>
        </w:tc>
        <w:tc>
          <w:tcPr>
            <w:tcW w:w="1216" w:type="dxa"/>
            <w:vAlign w:val="center"/>
          </w:tcPr>
          <w:p w14:paraId="5F083FFB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1619" w:type="dxa"/>
            <w:vAlign w:val="center"/>
          </w:tcPr>
          <w:p w14:paraId="5A8B6D81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2D2655">
              <w:rPr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vAlign w:val="center"/>
          </w:tcPr>
          <w:p w14:paraId="31F4C83A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1358" w:type="dxa"/>
            <w:vAlign w:val="center"/>
          </w:tcPr>
          <w:p w14:paraId="16B23529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2D2655">
              <w:rPr>
                <w:iCs/>
                <w:sz w:val="20"/>
                <w:szCs w:val="20"/>
                <w:shd w:val="clear" w:color="auto" w:fill="FFFFFF"/>
                <w:lang w:eastAsia="ru-RU"/>
              </w:rPr>
              <w:t>1,2</w:t>
            </w:r>
          </w:p>
        </w:tc>
        <w:tc>
          <w:tcPr>
            <w:tcW w:w="1417" w:type="dxa"/>
            <w:vAlign w:val="center"/>
          </w:tcPr>
          <w:p w14:paraId="4DAE2270" w14:textId="77777777" w:rsidR="00F92D8C" w:rsidRPr="002D2655" w:rsidRDefault="00F92D8C" w:rsidP="00F92D8C">
            <w:pPr>
              <w:suppressLineNumbers/>
              <w:rPr>
                <w:bCs/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72</w:t>
            </w:r>
          </w:p>
        </w:tc>
      </w:tr>
      <w:tr w:rsidR="00F92D8C" w:rsidRPr="001D1BC6" w14:paraId="36B615CA" w14:textId="77777777" w:rsidTr="003850DF">
        <w:trPr>
          <w:trHeight w:val="25"/>
        </w:trPr>
        <w:tc>
          <w:tcPr>
            <w:tcW w:w="568" w:type="dxa"/>
            <w:vAlign w:val="center"/>
          </w:tcPr>
          <w:p w14:paraId="446AA83C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14:paraId="4AC4DAFD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  <w:r w:rsidRPr="002D2655">
              <w:rPr>
                <w:iCs/>
                <w:sz w:val="20"/>
                <w:szCs w:val="20"/>
                <w:lang w:eastAsia="ru-RU"/>
              </w:rPr>
              <w:t>Полив улиц и зеленых насаждений</w:t>
            </w:r>
          </w:p>
        </w:tc>
        <w:tc>
          <w:tcPr>
            <w:tcW w:w="1216" w:type="dxa"/>
            <w:vAlign w:val="center"/>
          </w:tcPr>
          <w:p w14:paraId="7D1209E7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19" w:type="dxa"/>
            <w:vAlign w:val="center"/>
          </w:tcPr>
          <w:p w14:paraId="3812D5A2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5</w:t>
            </w:r>
            <w:r w:rsidRPr="002D2655">
              <w:rPr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14:paraId="459A854A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2,5</w:t>
            </w:r>
          </w:p>
        </w:tc>
        <w:tc>
          <w:tcPr>
            <w:tcW w:w="1358" w:type="dxa"/>
            <w:vAlign w:val="center"/>
          </w:tcPr>
          <w:p w14:paraId="53F82EC4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7326E898" w14:textId="77777777" w:rsidR="00F92D8C" w:rsidRPr="002D2655" w:rsidRDefault="00F92D8C" w:rsidP="00F92D8C">
            <w:pPr>
              <w:suppressLineNumbers/>
              <w:rPr>
                <w:bCs/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2,5</w:t>
            </w:r>
          </w:p>
        </w:tc>
      </w:tr>
      <w:tr w:rsidR="00F92D8C" w:rsidRPr="001D1BC6" w14:paraId="25603649" w14:textId="77777777" w:rsidTr="003850DF">
        <w:trPr>
          <w:trHeight w:val="25"/>
        </w:trPr>
        <w:tc>
          <w:tcPr>
            <w:tcW w:w="568" w:type="dxa"/>
            <w:vAlign w:val="center"/>
          </w:tcPr>
          <w:p w14:paraId="026EC8EB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14:paraId="6F1E8D60" w14:textId="77777777" w:rsidR="00F92D8C" w:rsidRPr="002D2655" w:rsidRDefault="00F92D8C" w:rsidP="00F92D8C">
            <w:pPr>
              <w:suppressLineNumbers/>
              <w:jc w:val="right"/>
              <w:rPr>
                <w:iCs/>
                <w:sz w:val="20"/>
                <w:szCs w:val="20"/>
                <w:lang w:eastAsia="ru-RU"/>
              </w:rPr>
            </w:pPr>
            <w:r w:rsidRPr="002D2655">
              <w:rPr>
                <w:i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16" w:type="dxa"/>
            <w:vAlign w:val="center"/>
          </w:tcPr>
          <w:p w14:paraId="022289F3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vAlign w:val="center"/>
          </w:tcPr>
          <w:p w14:paraId="0212F33E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2C0A3B56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62,5</w:t>
            </w:r>
          </w:p>
        </w:tc>
        <w:tc>
          <w:tcPr>
            <w:tcW w:w="1358" w:type="dxa"/>
            <w:vAlign w:val="center"/>
          </w:tcPr>
          <w:p w14:paraId="1F932A5B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6BCCA844" w14:textId="77777777" w:rsidR="00F92D8C" w:rsidRPr="002D2655" w:rsidRDefault="00F92D8C" w:rsidP="00F92D8C">
            <w:pPr>
              <w:suppressLineNumbers/>
              <w:rPr>
                <w:bCs/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74,5</w:t>
            </w:r>
          </w:p>
        </w:tc>
      </w:tr>
    </w:tbl>
    <w:p w14:paraId="770F527A" w14:textId="77777777" w:rsidR="001D1BC6" w:rsidRPr="001D1BC6" w:rsidRDefault="001D1BC6" w:rsidP="001D1BC6">
      <w:pPr>
        <w:spacing w:line="360" w:lineRule="auto"/>
        <w:ind w:left="50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Суммарный среднесуточный расход воды составляет – 62,5 куб. м/</w:t>
      </w:r>
      <w:proofErr w:type="spellStart"/>
      <w:r w:rsidRPr="001D1BC6">
        <w:rPr>
          <w:sz w:val="28"/>
          <w:szCs w:val="22"/>
        </w:rPr>
        <w:t>сут</w:t>
      </w:r>
      <w:proofErr w:type="spellEnd"/>
      <w:r w:rsidRPr="001D1BC6">
        <w:rPr>
          <w:sz w:val="28"/>
          <w:szCs w:val="22"/>
        </w:rPr>
        <w:t>.</w:t>
      </w:r>
    </w:p>
    <w:p w14:paraId="21DC08DC" w14:textId="77777777" w:rsidR="001D1BC6" w:rsidRPr="001D1BC6" w:rsidRDefault="001D1BC6" w:rsidP="001D1BC6">
      <w:pPr>
        <w:spacing w:line="360" w:lineRule="auto"/>
        <w:ind w:left="50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Суммарный максимальный расход воды составляет – 74,5 куб. м/</w:t>
      </w:r>
      <w:proofErr w:type="spellStart"/>
      <w:r w:rsidRPr="001D1BC6">
        <w:rPr>
          <w:sz w:val="28"/>
          <w:szCs w:val="22"/>
        </w:rPr>
        <w:t>сут</w:t>
      </w:r>
      <w:proofErr w:type="spellEnd"/>
      <w:r w:rsidRPr="001D1BC6">
        <w:rPr>
          <w:sz w:val="28"/>
          <w:szCs w:val="22"/>
        </w:rPr>
        <w:t>.</w:t>
      </w:r>
    </w:p>
    <w:p w14:paraId="114CA130" w14:textId="77777777" w:rsidR="001D1BC6" w:rsidRPr="001D1BC6" w:rsidRDefault="001D1BC6" w:rsidP="00F92D8C">
      <w:pPr>
        <w:spacing w:line="360" w:lineRule="auto"/>
        <w:ind w:left="50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В плане водоснабжения необходимо предусмотреть водоснабжение площадки строительства прокладкой новых сетей от соответствующих водоводов.</w:t>
      </w:r>
    </w:p>
    <w:p w14:paraId="43D069EE" w14:textId="77777777" w:rsidR="001D1BC6" w:rsidRPr="001D1BC6" w:rsidRDefault="001D1BC6" w:rsidP="00F92D8C">
      <w:pPr>
        <w:spacing w:line="360" w:lineRule="auto"/>
        <w:ind w:left="50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Снос инженерных объектов не предполагается настоящим проектом.</w:t>
      </w:r>
    </w:p>
    <w:p w14:paraId="2D7CB1D8" w14:textId="77777777" w:rsidR="001D1BC6" w:rsidRPr="001D1BC6" w:rsidRDefault="001D1BC6" w:rsidP="00F92D8C">
      <w:pPr>
        <w:spacing w:line="360" w:lineRule="auto"/>
        <w:ind w:left="50"/>
        <w:rPr>
          <w:sz w:val="28"/>
          <w:szCs w:val="22"/>
        </w:rPr>
      </w:pPr>
      <w:r w:rsidRPr="001D1BC6">
        <w:rPr>
          <w:sz w:val="28"/>
          <w:szCs w:val="22"/>
        </w:rPr>
        <w:t>Водоотведение</w:t>
      </w:r>
    </w:p>
    <w:p w14:paraId="23BF71E7" w14:textId="77777777"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Отвод сточных вод проектируемой застройки будет осуществляться в проектируемые сети канализации с подключением к канализационному коллектору с отведением стоков на левобережные очистные сооружения, где проводится полная механическая и биологическая очистка.</w:t>
      </w:r>
    </w:p>
    <w:p w14:paraId="02817ADF" w14:textId="77777777"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В соответствии с СП 32.13330.2018 «Канализация. Наружные сети и сооружения» удельные нормы водоотведения принимаются равными нормам водопотребления.</w:t>
      </w:r>
    </w:p>
    <w:p w14:paraId="3C536938" w14:textId="77777777" w:rsidR="001D1BC6" w:rsidRPr="001D1BC6" w:rsidRDefault="001D1BC6" w:rsidP="003D0FDB">
      <w:pPr>
        <w:spacing w:line="360" w:lineRule="auto"/>
        <w:ind w:left="50" w:right="142"/>
        <w:jc w:val="right"/>
        <w:rPr>
          <w:sz w:val="28"/>
          <w:szCs w:val="22"/>
        </w:rPr>
      </w:pPr>
      <w:r w:rsidRPr="001D1BC6">
        <w:rPr>
          <w:sz w:val="28"/>
          <w:szCs w:val="22"/>
        </w:rPr>
        <w:t>Таблица № 1</w:t>
      </w:r>
      <w:r w:rsidR="00F92D8C">
        <w:rPr>
          <w:sz w:val="28"/>
          <w:szCs w:val="22"/>
        </w:rPr>
        <w:t>2</w:t>
      </w:r>
    </w:p>
    <w:tbl>
      <w:tblPr>
        <w:tblW w:w="9721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1275"/>
        <w:gridCol w:w="1701"/>
        <w:gridCol w:w="1701"/>
        <w:gridCol w:w="1358"/>
        <w:gridCol w:w="1417"/>
      </w:tblGrid>
      <w:tr w:rsidR="00F92D8C" w:rsidRPr="001D1BC6" w14:paraId="62925811" w14:textId="77777777" w:rsidTr="003850DF">
        <w:trPr>
          <w:trHeight w:val="903"/>
          <w:tblHeader/>
        </w:trPr>
        <w:tc>
          <w:tcPr>
            <w:tcW w:w="426" w:type="dxa"/>
          </w:tcPr>
          <w:p w14:paraId="66F869A0" w14:textId="77777777" w:rsidR="00F92D8C" w:rsidRPr="00566C59" w:rsidRDefault="00F92D8C" w:rsidP="00F92D8C">
            <w:pPr>
              <w:suppressLineNumbers/>
              <w:rPr>
                <w:b/>
                <w:iCs/>
                <w:sz w:val="20"/>
                <w:szCs w:val="20"/>
                <w:lang w:eastAsia="ru-RU"/>
              </w:rPr>
            </w:pPr>
            <w:r w:rsidRPr="00566C59">
              <w:rPr>
                <w:b/>
                <w:i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</w:tcPr>
          <w:p w14:paraId="62F91FA0" w14:textId="77777777" w:rsidR="00F92D8C" w:rsidRPr="00566C59" w:rsidRDefault="00F92D8C" w:rsidP="00F92D8C">
            <w:pPr>
              <w:suppressLineNumbers/>
              <w:rPr>
                <w:b/>
                <w:iCs/>
                <w:sz w:val="20"/>
                <w:szCs w:val="20"/>
                <w:lang w:eastAsia="ru-RU"/>
              </w:rPr>
            </w:pPr>
            <w:r w:rsidRPr="00566C59">
              <w:rPr>
                <w:b/>
                <w:iCs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r w:rsidRPr="00566C59">
              <w:rPr>
                <w:b/>
                <w:iCs/>
                <w:sz w:val="20"/>
                <w:szCs w:val="20"/>
                <w:lang w:eastAsia="ru-RU"/>
              </w:rPr>
              <w:t>водопотребителей</w:t>
            </w:r>
            <w:proofErr w:type="spellEnd"/>
          </w:p>
        </w:tc>
        <w:tc>
          <w:tcPr>
            <w:tcW w:w="1275" w:type="dxa"/>
          </w:tcPr>
          <w:p w14:paraId="0A3F2AAC" w14:textId="77777777" w:rsidR="00F92D8C" w:rsidRPr="00566C59" w:rsidRDefault="00F92D8C" w:rsidP="00F92D8C">
            <w:pPr>
              <w:suppressLineNumbers/>
              <w:rPr>
                <w:b/>
                <w:iCs/>
                <w:sz w:val="20"/>
                <w:szCs w:val="20"/>
                <w:lang w:eastAsia="ru-RU"/>
              </w:rPr>
            </w:pPr>
            <w:r w:rsidRPr="00566C59">
              <w:rPr>
                <w:b/>
                <w:iCs/>
                <w:sz w:val="20"/>
                <w:szCs w:val="20"/>
                <w:lang w:eastAsia="ru-RU"/>
              </w:rPr>
              <w:t>Количество</w:t>
            </w:r>
            <w:r>
              <w:rPr>
                <w:b/>
                <w:iCs/>
                <w:sz w:val="20"/>
                <w:szCs w:val="20"/>
                <w:lang w:eastAsia="ru-RU"/>
              </w:rPr>
              <w:t xml:space="preserve"> сотрудников</w:t>
            </w:r>
            <w:r w:rsidRPr="00566C59">
              <w:rPr>
                <w:b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14:paraId="3454D164" w14:textId="77777777" w:rsidR="00F92D8C" w:rsidRPr="00566C59" w:rsidRDefault="00F92D8C" w:rsidP="00F92D8C">
            <w:pPr>
              <w:suppressLineNumbers/>
              <w:rPr>
                <w:b/>
                <w:iCs/>
                <w:sz w:val="20"/>
                <w:szCs w:val="20"/>
                <w:lang w:eastAsia="ru-RU"/>
              </w:rPr>
            </w:pPr>
            <w:r w:rsidRPr="00566C59">
              <w:rPr>
                <w:b/>
                <w:iCs/>
                <w:sz w:val="20"/>
                <w:szCs w:val="20"/>
                <w:lang w:eastAsia="ru-RU"/>
              </w:rPr>
              <w:t>Среднесуточная норма водопотребления, л/</w:t>
            </w:r>
            <w:proofErr w:type="spellStart"/>
            <w:r w:rsidRPr="00566C59">
              <w:rPr>
                <w:b/>
                <w:iCs/>
                <w:sz w:val="20"/>
                <w:szCs w:val="20"/>
                <w:lang w:eastAsia="ru-RU"/>
              </w:rPr>
              <w:t>чел</w:t>
            </w:r>
            <w:proofErr w:type="gramStart"/>
            <w:r w:rsidRPr="00566C59">
              <w:rPr>
                <w:b/>
                <w:iCs/>
                <w:sz w:val="20"/>
                <w:szCs w:val="20"/>
                <w:lang w:eastAsia="ru-RU"/>
              </w:rPr>
              <w:t>.с</w:t>
            </w:r>
            <w:proofErr w:type="gramEnd"/>
            <w:r w:rsidRPr="00566C59">
              <w:rPr>
                <w:b/>
                <w:iCs/>
                <w:sz w:val="20"/>
                <w:szCs w:val="20"/>
                <w:lang w:eastAsia="ru-RU"/>
              </w:rPr>
              <w:t>ут</w:t>
            </w:r>
            <w:proofErr w:type="spellEnd"/>
            <w:r w:rsidRPr="00566C59">
              <w:rPr>
                <w:b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</w:tcPr>
          <w:p w14:paraId="34F1B90E" w14:textId="77777777" w:rsidR="00F92D8C" w:rsidRPr="00566C59" w:rsidRDefault="00F92D8C" w:rsidP="00F92D8C">
            <w:pPr>
              <w:suppressLineNumbers/>
              <w:rPr>
                <w:b/>
                <w:iCs/>
                <w:sz w:val="20"/>
                <w:szCs w:val="20"/>
                <w:lang w:eastAsia="ru-RU"/>
              </w:rPr>
            </w:pPr>
            <w:r w:rsidRPr="00566C59">
              <w:rPr>
                <w:b/>
                <w:iCs/>
                <w:sz w:val="20"/>
                <w:szCs w:val="20"/>
                <w:lang w:eastAsia="ru-RU"/>
              </w:rPr>
              <w:t>Среднесуточный расход, м</w:t>
            </w:r>
            <w:r w:rsidRPr="00566C59">
              <w:rPr>
                <w:b/>
                <w:iCs/>
                <w:sz w:val="20"/>
                <w:szCs w:val="20"/>
                <w:vertAlign w:val="superscript"/>
                <w:lang w:eastAsia="ru-RU"/>
              </w:rPr>
              <w:t>3</w:t>
            </w:r>
            <w:r w:rsidRPr="00566C59">
              <w:rPr>
                <w:b/>
                <w:iCs/>
                <w:sz w:val="20"/>
                <w:szCs w:val="20"/>
                <w:lang w:eastAsia="ru-RU"/>
              </w:rPr>
              <w:t>/</w:t>
            </w:r>
            <w:proofErr w:type="spellStart"/>
            <w:r w:rsidRPr="00566C59">
              <w:rPr>
                <w:b/>
                <w:iCs/>
                <w:sz w:val="20"/>
                <w:szCs w:val="20"/>
                <w:lang w:eastAsia="ru-RU"/>
              </w:rPr>
              <w:t>сут</w:t>
            </w:r>
            <w:proofErr w:type="spellEnd"/>
            <w:r w:rsidRPr="00566C59">
              <w:rPr>
                <w:b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58" w:type="dxa"/>
          </w:tcPr>
          <w:p w14:paraId="38550BC1" w14:textId="77777777" w:rsidR="00F92D8C" w:rsidRPr="00566C59" w:rsidRDefault="00F92D8C" w:rsidP="00F92D8C">
            <w:pPr>
              <w:suppressLineNumbers/>
              <w:rPr>
                <w:b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b/>
                <w:iCs/>
                <w:sz w:val="20"/>
                <w:szCs w:val="20"/>
                <w:lang w:eastAsia="ru-RU"/>
              </w:rPr>
              <w:t>Кф</w:t>
            </w:r>
            <w:proofErr w:type="spellEnd"/>
            <w:r>
              <w:rPr>
                <w:b/>
                <w:iCs/>
                <w:sz w:val="20"/>
                <w:szCs w:val="20"/>
                <w:lang w:eastAsia="ru-RU"/>
              </w:rPr>
              <w:t xml:space="preserve"> Н.</w:t>
            </w:r>
          </w:p>
        </w:tc>
        <w:tc>
          <w:tcPr>
            <w:tcW w:w="1417" w:type="dxa"/>
          </w:tcPr>
          <w:p w14:paraId="31B0B166" w14:textId="77777777" w:rsidR="00F92D8C" w:rsidRPr="00566C59" w:rsidRDefault="00F92D8C" w:rsidP="00F92D8C">
            <w:pPr>
              <w:suppressLineNumbers/>
              <w:rPr>
                <w:b/>
                <w:bCs/>
                <w:iCs/>
                <w:sz w:val="20"/>
                <w:szCs w:val="20"/>
                <w:lang w:eastAsia="ru-RU"/>
              </w:rPr>
            </w:pPr>
            <w:r w:rsidRPr="00566C59">
              <w:rPr>
                <w:b/>
                <w:iCs/>
                <w:sz w:val="20"/>
                <w:szCs w:val="20"/>
                <w:lang w:eastAsia="ru-RU"/>
              </w:rPr>
              <w:t>Максимальный суточный расход, м</w:t>
            </w:r>
            <w:r w:rsidRPr="00566C59">
              <w:rPr>
                <w:b/>
                <w:iCs/>
                <w:sz w:val="20"/>
                <w:szCs w:val="20"/>
                <w:vertAlign w:val="superscript"/>
                <w:lang w:eastAsia="ru-RU"/>
              </w:rPr>
              <w:t>3</w:t>
            </w:r>
            <w:r w:rsidRPr="00566C59">
              <w:rPr>
                <w:b/>
                <w:iCs/>
                <w:sz w:val="20"/>
                <w:szCs w:val="20"/>
                <w:lang w:eastAsia="ru-RU"/>
              </w:rPr>
              <w:t>/</w:t>
            </w:r>
            <w:proofErr w:type="spellStart"/>
            <w:r w:rsidRPr="00566C59">
              <w:rPr>
                <w:b/>
                <w:iCs/>
                <w:sz w:val="20"/>
                <w:szCs w:val="20"/>
                <w:lang w:eastAsia="ru-RU"/>
              </w:rPr>
              <w:t>сут</w:t>
            </w:r>
            <w:proofErr w:type="spellEnd"/>
            <w:r w:rsidRPr="00566C59">
              <w:rPr>
                <w:b/>
                <w:iCs/>
                <w:sz w:val="20"/>
                <w:szCs w:val="20"/>
                <w:lang w:eastAsia="ru-RU"/>
              </w:rPr>
              <w:t>.</w:t>
            </w:r>
          </w:p>
        </w:tc>
      </w:tr>
      <w:tr w:rsidR="00F92D8C" w:rsidRPr="001D1BC6" w14:paraId="58C6C79B" w14:textId="77777777" w:rsidTr="003850DF">
        <w:trPr>
          <w:trHeight w:val="182"/>
        </w:trPr>
        <w:tc>
          <w:tcPr>
            <w:tcW w:w="426" w:type="dxa"/>
            <w:vAlign w:val="center"/>
          </w:tcPr>
          <w:p w14:paraId="23495EFE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14:paraId="50CDEF71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Общественные здания</w:t>
            </w:r>
          </w:p>
        </w:tc>
        <w:tc>
          <w:tcPr>
            <w:tcW w:w="1275" w:type="dxa"/>
            <w:vAlign w:val="center"/>
          </w:tcPr>
          <w:p w14:paraId="0767B299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1701" w:type="dxa"/>
            <w:vAlign w:val="center"/>
          </w:tcPr>
          <w:p w14:paraId="303B4451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2D2655">
              <w:rPr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14:paraId="6CB89BC2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1358" w:type="dxa"/>
            <w:vAlign w:val="center"/>
          </w:tcPr>
          <w:p w14:paraId="013C547F" w14:textId="77777777"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2D2655">
              <w:rPr>
                <w:iCs/>
                <w:sz w:val="20"/>
                <w:szCs w:val="20"/>
                <w:shd w:val="clear" w:color="auto" w:fill="FFFFFF"/>
                <w:lang w:eastAsia="ru-RU"/>
              </w:rPr>
              <w:t>1,2</w:t>
            </w:r>
          </w:p>
        </w:tc>
        <w:tc>
          <w:tcPr>
            <w:tcW w:w="1417" w:type="dxa"/>
            <w:vAlign w:val="center"/>
          </w:tcPr>
          <w:p w14:paraId="028238B9" w14:textId="77777777" w:rsidR="00F92D8C" w:rsidRPr="002D2655" w:rsidRDefault="00F92D8C" w:rsidP="00F92D8C">
            <w:pPr>
              <w:suppressLineNumbers/>
              <w:rPr>
                <w:bCs/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72</w:t>
            </w:r>
          </w:p>
        </w:tc>
      </w:tr>
      <w:tr w:rsidR="00F92D8C" w:rsidRPr="001D1BC6" w14:paraId="268F20D3" w14:textId="77777777" w:rsidTr="003850DF">
        <w:trPr>
          <w:trHeight w:val="25"/>
        </w:trPr>
        <w:tc>
          <w:tcPr>
            <w:tcW w:w="426" w:type="dxa"/>
            <w:vAlign w:val="center"/>
          </w:tcPr>
          <w:p w14:paraId="5CE465B3" w14:textId="77777777" w:rsidR="00F92D8C" w:rsidRPr="00566C59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411E7432" w14:textId="77777777" w:rsidR="00F92D8C" w:rsidRPr="00566C59" w:rsidRDefault="00F92D8C" w:rsidP="00F92D8C">
            <w:pPr>
              <w:suppressLineNumbers/>
              <w:jc w:val="right"/>
              <w:rPr>
                <w:iCs/>
                <w:sz w:val="20"/>
                <w:szCs w:val="20"/>
                <w:lang w:eastAsia="ru-RU"/>
              </w:rPr>
            </w:pPr>
            <w:r w:rsidRPr="00566C59">
              <w:rPr>
                <w:i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5" w:type="dxa"/>
            <w:vAlign w:val="center"/>
          </w:tcPr>
          <w:p w14:paraId="485C78C8" w14:textId="77777777" w:rsidR="00F92D8C" w:rsidRPr="00566C59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E926999" w14:textId="77777777" w:rsidR="00F92D8C" w:rsidRPr="00566C59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1E9DD5C" w14:textId="77777777" w:rsidR="00F92D8C" w:rsidRPr="00566C59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1358" w:type="dxa"/>
            <w:vAlign w:val="center"/>
          </w:tcPr>
          <w:p w14:paraId="33DDF6E7" w14:textId="77777777" w:rsidR="00F92D8C" w:rsidRPr="00566C59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6555C5B8" w14:textId="77777777" w:rsidR="00F92D8C" w:rsidRPr="00566C59" w:rsidRDefault="00F92D8C" w:rsidP="00F92D8C">
            <w:pPr>
              <w:suppressLineNumbers/>
              <w:rPr>
                <w:bCs/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72</w:t>
            </w:r>
          </w:p>
        </w:tc>
      </w:tr>
    </w:tbl>
    <w:p w14:paraId="5BEB1797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Среднесуточный расход сточных вод от проектируемой застройки составит </w:t>
      </w:r>
      <w:r w:rsidR="00446560" w:rsidRPr="001D1BC6">
        <w:rPr>
          <w:sz w:val="28"/>
          <w:szCs w:val="22"/>
        </w:rPr>
        <w:t>60 куб.</w:t>
      </w:r>
      <w:r w:rsidRPr="001D1BC6">
        <w:rPr>
          <w:sz w:val="28"/>
          <w:szCs w:val="22"/>
        </w:rPr>
        <w:t xml:space="preserve"> м/</w:t>
      </w:r>
      <w:proofErr w:type="spellStart"/>
      <w:r w:rsidRPr="001D1BC6">
        <w:rPr>
          <w:sz w:val="28"/>
          <w:szCs w:val="22"/>
        </w:rPr>
        <w:t>сут</w:t>
      </w:r>
      <w:proofErr w:type="spellEnd"/>
      <w:r w:rsidRPr="001D1BC6">
        <w:rPr>
          <w:sz w:val="28"/>
          <w:szCs w:val="22"/>
        </w:rPr>
        <w:t>.</w:t>
      </w:r>
    </w:p>
    <w:p w14:paraId="64F4ECFF" w14:textId="77777777" w:rsidR="001D1BC6" w:rsidRPr="001D1BC6" w:rsidRDefault="001D1BC6" w:rsidP="001D1BC6">
      <w:pPr>
        <w:spacing w:line="360" w:lineRule="auto"/>
        <w:ind w:left="50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Максимальный суточный расход сточных вод – 72 куб. м/</w:t>
      </w:r>
      <w:proofErr w:type="spellStart"/>
      <w:r w:rsidRPr="001D1BC6">
        <w:rPr>
          <w:sz w:val="28"/>
          <w:szCs w:val="22"/>
        </w:rPr>
        <w:t>сут</w:t>
      </w:r>
      <w:proofErr w:type="spellEnd"/>
      <w:r w:rsidRPr="001D1BC6">
        <w:rPr>
          <w:sz w:val="28"/>
          <w:szCs w:val="22"/>
        </w:rPr>
        <w:t>.</w:t>
      </w:r>
    </w:p>
    <w:p w14:paraId="2334D71E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Поверхностные воды отводятся в самостоятельные сети.</w:t>
      </w:r>
    </w:p>
    <w:p w14:paraId="3D2D63A1" w14:textId="77777777" w:rsidR="001D1BC6" w:rsidRPr="001D1BC6" w:rsidRDefault="001D1BC6" w:rsidP="003D0FDB">
      <w:pPr>
        <w:spacing w:line="360" w:lineRule="auto"/>
        <w:ind w:left="759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Для совершенствования системы канализации микрорайона необходимо:</w:t>
      </w:r>
    </w:p>
    <w:p w14:paraId="1153E724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-</w:t>
      </w:r>
      <w:r w:rsidRPr="001D1BC6">
        <w:rPr>
          <w:sz w:val="28"/>
          <w:szCs w:val="22"/>
        </w:rPr>
        <w:tab/>
        <w:t>строительство внутриквартальных канализационных сетей с использованием новых технологий прокладки;</w:t>
      </w:r>
    </w:p>
    <w:p w14:paraId="5AD706C6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-</w:t>
      </w:r>
      <w:r w:rsidRPr="001D1BC6">
        <w:rPr>
          <w:sz w:val="28"/>
          <w:szCs w:val="22"/>
        </w:rPr>
        <w:tab/>
        <w:t xml:space="preserve">проведение мероприятий по снижению водоотведения за счет введения систем оборотного водоснабжения и создания </w:t>
      </w:r>
      <w:proofErr w:type="spellStart"/>
      <w:r w:rsidRPr="001D1BC6">
        <w:rPr>
          <w:sz w:val="28"/>
          <w:szCs w:val="22"/>
        </w:rPr>
        <w:t>водосберегающих</w:t>
      </w:r>
      <w:proofErr w:type="spellEnd"/>
      <w:r w:rsidRPr="001D1BC6">
        <w:rPr>
          <w:sz w:val="28"/>
          <w:szCs w:val="22"/>
        </w:rPr>
        <w:t xml:space="preserve"> технологий.</w:t>
      </w:r>
    </w:p>
    <w:p w14:paraId="062BCAB3" w14:textId="77777777" w:rsidR="001D1BC6" w:rsidRPr="001D1BC6" w:rsidRDefault="001D1BC6" w:rsidP="003D0FDB">
      <w:pPr>
        <w:spacing w:line="360" w:lineRule="auto"/>
        <w:ind w:left="50" w:right="142"/>
        <w:rPr>
          <w:sz w:val="28"/>
          <w:szCs w:val="22"/>
        </w:rPr>
      </w:pPr>
      <w:r w:rsidRPr="001D1BC6">
        <w:rPr>
          <w:sz w:val="28"/>
          <w:szCs w:val="22"/>
        </w:rPr>
        <w:t>Электроснабжение</w:t>
      </w:r>
    </w:p>
    <w:p w14:paraId="590BF6AA" w14:textId="77777777"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Источником электроснабжения </w:t>
      </w:r>
      <w:r w:rsidR="00D47B19">
        <w:rPr>
          <w:sz w:val="28"/>
          <w:szCs w:val="22"/>
        </w:rPr>
        <w:t>объекта реконструкции</w:t>
      </w:r>
      <w:r w:rsidRPr="001D1BC6">
        <w:rPr>
          <w:sz w:val="28"/>
          <w:szCs w:val="22"/>
        </w:rPr>
        <w:t xml:space="preserve"> в границах рассматриваемой территории будут являться проектируемые сети от сетей, проходящих вблизи рассматриваемой территории и существующих на территории квартала ТП. </w:t>
      </w:r>
    </w:p>
    <w:p w14:paraId="3B02B618" w14:textId="77777777"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Электрические нагрузки коммунально-бытовых потребителей на рассматриваемую территорию определены по данным укрупненных показателей РД 34.20.185-94* «Инструкция по проектированию городских электрических сетей». </w:t>
      </w:r>
    </w:p>
    <w:p w14:paraId="7210847E" w14:textId="77777777"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Количество и мощность трансформаторов в ТП необходимо выбрать в зависимости от категории электроснабжения подключаемых потребителей и их расчетной нагрузки, допустимой перегрузки трансформаторов. </w:t>
      </w:r>
    </w:p>
    <w:p w14:paraId="7EB7C470" w14:textId="77777777" w:rsidR="001D1BC6" w:rsidRPr="001D1BC6" w:rsidRDefault="001D1BC6" w:rsidP="003D0FDB">
      <w:pPr>
        <w:spacing w:line="360" w:lineRule="auto"/>
        <w:ind w:left="50" w:right="142"/>
        <w:rPr>
          <w:sz w:val="28"/>
          <w:szCs w:val="22"/>
        </w:rPr>
      </w:pPr>
      <w:r w:rsidRPr="001D1BC6">
        <w:rPr>
          <w:sz w:val="28"/>
          <w:szCs w:val="22"/>
        </w:rPr>
        <w:t>Газоснабжение и теплоснабжение</w:t>
      </w:r>
    </w:p>
    <w:p w14:paraId="6AF807D4" w14:textId="77777777"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Отопление и горячее водоснабжение жилой застройки предусматривается централизованным от существующих котельных и теплосетей (дальнейшая стадия проектирования). </w:t>
      </w:r>
    </w:p>
    <w:p w14:paraId="485135B1" w14:textId="77777777" w:rsidR="001D1BC6" w:rsidRPr="001D1BC6" w:rsidRDefault="001D1BC6" w:rsidP="003D0FDB">
      <w:pPr>
        <w:spacing w:line="360" w:lineRule="auto"/>
        <w:ind w:left="50" w:right="142"/>
        <w:rPr>
          <w:sz w:val="28"/>
          <w:szCs w:val="22"/>
        </w:rPr>
      </w:pPr>
      <w:r w:rsidRPr="001D1BC6">
        <w:rPr>
          <w:sz w:val="28"/>
          <w:szCs w:val="22"/>
        </w:rPr>
        <w:t>Централизованное теплоснабжение</w:t>
      </w:r>
    </w:p>
    <w:p w14:paraId="6E85B3DF" w14:textId="77777777"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Проектирование и строительства новых тепловых сетей к объекту строительства будет возможно при более детальной планировке.</w:t>
      </w:r>
    </w:p>
    <w:p w14:paraId="1A52536C" w14:textId="77777777" w:rsidR="001D1BC6" w:rsidRPr="001D1BC6" w:rsidRDefault="001D1BC6" w:rsidP="003D0FDB">
      <w:pPr>
        <w:spacing w:line="360" w:lineRule="auto"/>
        <w:ind w:left="50" w:right="142"/>
        <w:rPr>
          <w:sz w:val="28"/>
          <w:szCs w:val="22"/>
        </w:rPr>
      </w:pPr>
      <w:r w:rsidRPr="001D1BC6">
        <w:rPr>
          <w:sz w:val="28"/>
          <w:szCs w:val="22"/>
        </w:rPr>
        <w:t>Проектное решение</w:t>
      </w:r>
    </w:p>
    <w:p w14:paraId="63570ECE" w14:textId="77777777" w:rsidR="001D1BC6" w:rsidRPr="001D1BC6" w:rsidRDefault="00111D9F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Реконструкция существующего </w:t>
      </w:r>
      <w:r w:rsidR="001D1BC6" w:rsidRPr="001D1BC6">
        <w:rPr>
          <w:sz w:val="28"/>
          <w:szCs w:val="22"/>
        </w:rPr>
        <w:t>общественн</w:t>
      </w:r>
      <w:r>
        <w:rPr>
          <w:sz w:val="28"/>
          <w:szCs w:val="22"/>
        </w:rPr>
        <w:t>ого</w:t>
      </w:r>
      <w:r w:rsidR="001D1BC6" w:rsidRPr="001D1BC6">
        <w:rPr>
          <w:sz w:val="28"/>
          <w:szCs w:val="22"/>
        </w:rPr>
        <w:t xml:space="preserve"> здани</w:t>
      </w:r>
      <w:r>
        <w:rPr>
          <w:sz w:val="28"/>
          <w:szCs w:val="22"/>
        </w:rPr>
        <w:t>я</w:t>
      </w:r>
      <w:r w:rsidR="001D1BC6" w:rsidRPr="001D1BC6">
        <w:rPr>
          <w:sz w:val="28"/>
          <w:szCs w:val="22"/>
        </w:rPr>
        <w:t>.</w:t>
      </w:r>
    </w:p>
    <w:p w14:paraId="1DDFD3FF" w14:textId="77777777"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Потребность в тепле определена по укрупненным измерениям согласно нормативным данным и по аналогичным типовым проектам.</w:t>
      </w:r>
    </w:p>
    <w:p w14:paraId="2ED4AB57" w14:textId="77777777"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В основу расчетов было принято:</w:t>
      </w:r>
    </w:p>
    <w:p w14:paraId="2FBDE9F2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-</w:t>
      </w:r>
      <w:r w:rsidRPr="001D1BC6">
        <w:rPr>
          <w:sz w:val="28"/>
          <w:szCs w:val="22"/>
        </w:rPr>
        <w:tab/>
        <w:t xml:space="preserve">расчетная зимняя температура наружного воздуха – минус 26 </w:t>
      </w:r>
      <w:proofErr w:type="spellStart"/>
      <w:r w:rsidRPr="001D1BC6">
        <w:rPr>
          <w:sz w:val="28"/>
          <w:szCs w:val="22"/>
        </w:rPr>
        <w:t>оС</w:t>
      </w:r>
      <w:proofErr w:type="spellEnd"/>
      <w:r w:rsidRPr="001D1BC6">
        <w:rPr>
          <w:sz w:val="28"/>
          <w:szCs w:val="22"/>
        </w:rPr>
        <w:t>;</w:t>
      </w:r>
    </w:p>
    <w:p w14:paraId="23C4AB61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-</w:t>
      </w:r>
      <w:r w:rsidRPr="001D1BC6">
        <w:rPr>
          <w:sz w:val="28"/>
          <w:szCs w:val="22"/>
        </w:rPr>
        <w:tab/>
        <w:t xml:space="preserve">продолжительность отопительного периода: для жилья и соцкультбыта – 207 </w:t>
      </w:r>
      <w:proofErr w:type="spellStart"/>
      <w:r w:rsidRPr="001D1BC6">
        <w:rPr>
          <w:sz w:val="28"/>
          <w:szCs w:val="22"/>
        </w:rPr>
        <w:t>сут</w:t>
      </w:r>
      <w:proofErr w:type="spellEnd"/>
      <w:r w:rsidRPr="001D1BC6">
        <w:rPr>
          <w:sz w:val="28"/>
          <w:szCs w:val="22"/>
        </w:rPr>
        <w:t xml:space="preserve">.; для детских садов, школ, больниц – 222 </w:t>
      </w:r>
      <w:proofErr w:type="spellStart"/>
      <w:r w:rsidRPr="001D1BC6">
        <w:rPr>
          <w:sz w:val="28"/>
          <w:szCs w:val="22"/>
        </w:rPr>
        <w:t>сут</w:t>
      </w:r>
      <w:proofErr w:type="spellEnd"/>
      <w:r w:rsidRPr="001D1BC6">
        <w:rPr>
          <w:sz w:val="28"/>
          <w:szCs w:val="22"/>
        </w:rPr>
        <w:t>.;</w:t>
      </w:r>
    </w:p>
    <w:p w14:paraId="4AEF6022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Согласно СП 131.13330.2020 «Строительная климатология» при расчете часового и годового расхода топлива принята его норма расхода в </w:t>
      </w:r>
      <w:proofErr w:type="spellStart"/>
      <w:r w:rsidRPr="001D1BC6">
        <w:rPr>
          <w:sz w:val="28"/>
          <w:szCs w:val="22"/>
        </w:rPr>
        <w:t>кг.у.т</w:t>
      </w:r>
      <w:proofErr w:type="spellEnd"/>
      <w:r w:rsidRPr="001D1BC6">
        <w:rPr>
          <w:sz w:val="28"/>
          <w:szCs w:val="22"/>
        </w:rPr>
        <w:t xml:space="preserve">. для выработки 1 Гкал/ч тепла: 158,7 кг. </w:t>
      </w:r>
      <w:proofErr w:type="spellStart"/>
      <w:r w:rsidRPr="001D1BC6">
        <w:rPr>
          <w:sz w:val="28"/>
          <w:szCs w:val="22"/>
        </w:rPr>
        <w:t>у.т</w:t>
      </w:r>
      <w:proofErr w:type="spellEnd"/>
      <w:r w:rsidRPr="001D1BC6">
        <w:rPr>
          <w:sz w:val="28"/>
          <w:szCs w:val="22"/>
        </w:rPr>
        <w:t xml:space="preserve">. при среднем КПД котельного агрегата и </w:t>
      </w:r>
      <w:proofErr w:type="spellStart"/>
      <w:r w:rsidRPr="001D1BC6">
        <w:rPr>
          <w:sz w:val="28"/>
          <w:szCs w:val="22"/>
        </w:rPr>
        <w:t>теплогенератора</w:t>
      </w:r>
      <w:proofErr w:type="spellEnd"/>
      <w:r w:rsidRPr="001D1BC6">
        <w:rPr>
          <w:sz w:val="28"/>
          <w:szCs w:val="22"/>
        </w:rPr>
        <w:t xml:space="preserve"> 90% («Методические указания по определению расходов топлива, электроэнергии и воды на выработку теплоты отопительными котельными коммунальных теплоэнергетических предприятий», 2002 год).</w:t>
      </w:r>
    </w:p>
    <w:p w14:paraId="5C47E585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Расчет отапливаемой площади для общественных зданий: </w:t>
      </w:r>
      <w:proofErr w:type="spellStart"/>
      <w:r w:rsidRPr="001D1BC6">
        <w:rPr>
          <w:sz w:val="28"/>
          <w:szCs w:val="22"/>
        </w:rPr>
        <w:t>Fоб</w:t>
      </w:r>
      <w:proofErr w:type="spellEnd"/>
      <w:r w:rsidRPr="001D1BC6">
        <w:rPr>
          <w:sz w:val="28"/>
          <w:szCs w:val="22"/>
        </w:rPr>
        <w:t xml:space="preserve"> = 383 кв. м;</w:t>
      </w:r>
    </w:p>
    <w:p w14:paraId="4D3D121B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Максимальный тепловой поток на отопление общественных зданий: </w:t>
      </w:r>
      <w:proofErr w:type="spellStart"/>
      <w:r w:rsidRPr="001D1BC6">
        <w:rPr>
          <w:sz w:val="28"/>
          <w:szCs w:val="22"/>
        </w:rPr>
        <w:t>Qо</w:t>
      </w:r>
      <w:proofErr w:type="spellEnd"/>
      <w:r w:rsidRPr="001D1BC6">
        <w:rPr>
          <w:sz w:val="28"/>
          <w:szCs w:val="22"/>
        </w:rPr>
        <w:t xml:space="preserve"> = </w:t>
      </w:r>
      <w:proofErr w:type="spellStart"/>
      <w:r w:rsidRPr="001D1BC6">
        <w:rPr>
          <w:sz w:val="28"/>
          <w:szCs w:val="22"/>
        </w:rPr>
        <w:t>qо</w:t>
      </w:r>
      <w:proofErr w:type="spellEnd"/>
      <w:r w:rsidRPr="001D1BC6">
        <w:rPr>
          <w:sz w:val="28"/>
          <w:szCs w:val="22"/>
        </w:rPr>
        <w:t xml:space="preserve"> × </w:t>
      </w:r>
      <w:proofErr w:type="spellStart"/>
      <w:r w:rsidRPr="001D1BC6">
        <w:rPr>
          <w:sz w:val="28"/>
          <w:szCs w:val="22"/>
        </w:rPr>
        <w:t>Fот</w:t>
      </w:r>
      <w:proofErr w:type="spellEnd"/>
      <w:r w:rsidRPr="001D1BC6">
        <w:rPr>
          <w:sz w:val="28"/>
          <w:szCs w:val="22"/>
        </w:rPr>
        <w:t xml:space="preserve"> = 166 × 383 = 63578 Вт = 0,064 МВт;</w:t>
      </w:r>
    </w:p>
    <w:p w14:paraId="3AEC7A23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proofErr w:type="spellStart"/>
      <w:r w:rsidRPr="001D1BC6">
        <w:rPr>
          <w:sz w:val="28"/>
          <w:szCs w:val="22"/>
        </w:rPr>
        <w:t>Qo</w:t>
      </w:r>
      <w:proofErr w:type="spellEnd"/>
      <w:r w:rsidRPr="001D1BC6">
        <w:rPr>
          <w:sz w:val="28"/>
          <w:szCs w:val="22"/>
        </w:rPr>
        <w:t xml:space="preserve"> – укрупненный показатель максимального теплового потока на отопление жилых и общественных зданий на кв. м (СП 373.1325800.2018 «Источники теплоснабжения автономные Правила проектирования») для общественных зданий 166 Вт/кв. м.</w:t>
      </w:r>
    </w:p>
    <w:p w14:paraId="1D1672E0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Средний тепловой поток на горячее водоснабжение общественных зданий:</w:t>
      </w:r>
    </w:p>
    <w:p w14:paraId="0141ACE8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proofErr w:type="spellStart"/>
      <w:r w:rsidRPr="001D1BC6">
        <w:rPr>
          <w:sz w:val="28"/>
          <w:szCs w:val="22"/>
        </w:rPr>
        <w:t>Qгв</w:t>
      </w:r>
      <w:proofErr w:type="spellEnd"/>
      <w:r w:rsidRPr="001D1BC6">
        <w:rPr>
          <w:sz w:val="28"/>
          <w:szCs w:val="22"/>
        </w:rPr>
        <w:t xml:space="preserve"> = </w:t>
      </w:r>
      <w:proofErr w:type="spellStart"/>
      <w:r w:rsidRPr="001D1BC6">
        <w:rPr>
          <w:sz w:val="28"/>
          <w:szCs w:val="22"/>
        </w:rPr>
        <w:t>qh</w:t>
      </w:r>
      <w:proofErr w:type="spellEnd"/>
      <w:r w:rsidRPr="001D1BC6">
        <w:rPr>
          <w:sz w:val="28"/>
          <w:szCs w:val="22"/>
        </w:rPr>
        <w:t xml:space="preserve"> × m = 73 × 50 = 3650 = 0,0037 МВт</w:t>
      </w:r>
    </w:p>
    <w:p w14:paraId="4F92F63B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proofErr w:type="spellStart"/>
      <w:r w:rsidRPr="001D1BC6">
        <w:rPr>
          <w:sz w:val="28"/>
          <w:szCs w:val="22"/>
        </w:rPr>
        <w:t>qh</w:t>
      </w:r>
      <w:proofErr w:type="spellEnd"/>
      <w:r w:rsidRPr="001D1BC6">
        <w:rPr>
          <w:sz w:val="28"/>
          <w:szCs w:val="22"/>
        </w:rPr>
        <w:t xml:space="preserve"> – укрупненный показатель среднего теплового потока на горячее водоснабжение на одного человека, равен 73 Вт.</w:t>
      </w:r>
    </w:p>
    <w:p w14:paraId="53FD06E2" w14:textId="77777777" w:rsidR="001D1BC6" w:rsidRPr="001D1BC6" w:rsidRDefault="0075583F" w:rsidP="003D0FDB">
      <w:pPr>
        <w:spacing w:line="360" w:lineRule="auto"/>
        <w:ind w:left="50" w:right="142"/>
        <w:jc w:val="both"/>
        <w:rPr>
          <w:sz w:val="28"/>
          <w:szCs w:val="22"/>
        </w:rPr>
      </w:pPr>
      <w:r>
        <w:rPr>
          <w:sz w:val="28"/>
          <w:szCs w:val="22"/>
        </w:rPr>
        <w:t>Суммарный расход</w:t>
      </w:r>
      <w:r w:rsidR="001D1BC6" w:rsidRPr="001D1BC6">
        <w:rPr>
          <w:sz w:val="28"/>
          <w:szCs w:val="22"/>
        </w:rPr>
        <w:t>:</w:t>
      </w:r>
    </w:p>
    <w:p w14:paraId="2CFDDC0D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proofErr w:type="spellStart"/>
      <w:r w:rsidRPr="001D1BC6">
        <w:rPr>
          <w:sz w:val="28"/>
          <w:szCs w:val="22"/>
        </w:rPr>
        <w:t>Qобщ</w:t>
      </w:r>
      <w:proofErr w:type="spellEnd"/>
      <w:r w:rsidRPr="001D1BC6">
        <w:rPr>
          <w:sz w:val="28"/>
          <w:szCs w:val="22"/>
        </w:rPr>
        <w:t xml:space="preserve"> = 0,064 + 0,0037 = 0,0677 МВт = 0,058 Гкал/час = 8760 Гкал/год.</w:t>
      </w:r>
    </w:p>
    <w:p w14:paraId="21EFB14C" w14:textId="77777777" w:rsidR="001D1BC6" w:rsidRPr="001D1BC6" w:rsidRDefault="001D1BC6" w:rsidP="003D0FDB">
      <w:pPr>
        <w:spacing w:line="360" w:lineRule="auto"/>
        <w:ind w:left="50" w:right="142"/>
        <w:rPr>
          <w:sz w:val="28"/>
          <w:szCs w:val="22"/>
        </w:rPr>
      </w:pPr>
      <w:r w:rsidRPr="001D1BC6">
        <w:rPr>
          <w:sz w:val="28"/>
          <w:szCs w:val="22"/>
        </w:rPr>
        <w:t>Сети телекоммуникаций</w:t>
      </w:r>
    </w:p>
    <w:p w14:paraId="03716A88" w14:textId="77777777"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Проектируемые сети телекоммуникаций проектируемой территории включают в себя:</w:t>
      </w:r>
    </w:p>
    <w:p w14:paraId="3110A68B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-</w:t>
      </w:r>
      <w:r w:rsidRPr="001D1BC6">
        <w:rPr>
          <w:sz w:val="28"/>
          <w:szCs w:val="22"/>
        </w:rPr>
        <w:tab/>
        <w:t>сети телефонизации с обеспечением широкополосного доступа к сети интернет, междугородной и международной связи с учетом 100-процентной телефонизации проектируемой застройки;</w:t>
      </w:r>
    </w:p>
    <w:p w14:paraId="66D1F2BE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-</w:t>
      </w:r>
      <w:r w:rsidRPr="001D1BC6">
        <w:rPr>
          <w:sz w:val="28"/>
          <w:szCs w:val="22"/>
        </w:rPr>
        <w:tab/>
        <w:t>сети радиофикации;</w:t>
      </w:r>
    </w:p>
    <w:p w14:paraId="1F5A5178" w14:textId="77777777"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-</w:t>
      </w:r>
      <w:r w:rsidRPr="001D1BC6">
        <w:rPr>
          <w:sz w:val="28"/>
          <w:szCs w:val="22"/>
        </w:rPr>
        <w:tab/>
      </w:r>
      <w:proofErr w:type="spellStart"/>
      <w:r w:rsidRPr="001D1BC6">
        <w:rPr>
          <w:sz w:val="28"/>
          <w:szCs w:val="22"/>
        </w:rPr>
        <w:t>мультикабельные</w:t>
      </w:r>
      <w:proofErr w:type="spellEnd"/>
      <w:r w:rsidRPr="001D1BC6">
        <w:rPr>
          <w:sz w:val="28"/>
          <w:szCs w:val="22"/>
        </w:rPr>
        <w:t xml:space="preserve"> сети с предоставлением населению услуг кабельного телевидения, доступа к сети интернет.</w:t>
      </w:r>
    </w:p>
    <w:p w14:paraId="66F43864" w14:textId="77777777"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Требуется предусмотреть трансляцию аналоговых телевизионных каналов и цифровых пакетов в системе кабельного телевидения с подключением к операторам и к общегородской информационной сети.</w:t>
      </w:r>
    </w:p>
    <w:p w14:paraId="42243F53" w14:textId="77777777" w:rsidR="00594B95" w:rsidRDefault="00781640" w:rsidP="00594B95">
      <w:pPr>
        <w:autoSpaceDE w:val="0"/>
        <w:adjustRightInd w:val="0"/>
        <w:rPr>
          <w:rFonts w:eastAsia="HG Mincho Light J"/>
          <w:i/>
          <w:sz w:val="28"/>
          <w:szCs w:val="28"/>
        </w:rPr>
      </w:pPr>
      <w:r>
        <w:rPr>
          <w:rFonts w:eastAsia="HG Mincho Light J"/>
          <w:i/>
          <w:sz w:val="28"/>
          <w:szCs w:val="28"/>
        </w:rPr>
        <w:t>Б</w:t>
      </w:r>
      <w:r w:rsidR="00594B95" w:rsidRPr="0001479E">
        <w:rPr>
          <w:rFonts w:eastAsia="HG Mincho Light J"/>
          <w:i/>
          <w:sz w:val="28"/>
          <w:szCs w:val="28"/>
        </w:rPr>
        <w:t xml:space="preserve">аланс </w:t>
      </w:r>
      <w:r w:rsidR="00594B95">
        <w:rPr>
          <w:rFonts w:eastAsia="HG Mincho Light J"/>
          <w:i/>
          <w:sz w:val="28"/>
          <w:szCs w:val="28"/>
        </w:rPr>
        <w:t>рассматриваемой</w:t>
      </w:r>
      <w:r w:rsidR="00594B95" w:rsidRPr="0001479E">
        <w:rPr>
          <w:rFonts w:eastAsia="HG Mincho Light J"/>
          <w:i/>
          <w:sz w:val="28"/>
          <w:szCs w:val="28"/>
        </w:rPr>
        <w:t xml:space="preserve"> территории</w:t>
      </w:r>
    </w:p>
    <w:p w14:paraId="039E3BAE" w14:textId="77777777" w:rsidR="00781640" w:rsidRPr="00050E0A" w:rsidRDefault="00781640" w:rsidP="00781640">
      <w:pPr>
        <w:shd w:val="clear" w:color="auto" w:fill="FFFFFF"/>
        <w:suppressAutoHyphens w:val="0"/>
        <w:spacing w:line="360" w:lineRule="auto"/>
        <w:ind w:right="113" w:firstLine="709"/>
        <w:jc w:val="right"/>
        <w:rPr>
          <w:rFonts w:eastAsia="Lucida Sans Unicode" w:cs="Tahoma"/>
          <w:sz w:val="28"/>
          <w:szCs w:val="28"/>
          <w:lang w:eastAsia="ru-RU" w:bidi="ru-RU"/>
        </w:rPr>
      </w:pPr>
      <w:r w:rsidRPr="0036141E">
        <w:rPr>
          <w:sz w:val="28"/>
          <w:szCs w:val="28"/>
          <w:lang w:eastAsia="ru-RU"/>
        </w:rPr>
        <w:t xml:space="preserve">Таблица № </w:t>
      </w:r>
      <w:r>
        <w:rPr>
          <w:sz w:val="28"/>
          <w:szCs w:val="28"/>
          <w:lang w:eastAsia="ru-RU"/>
        </w:rPr>
        <w:t>1</w:t>
      </w:r>
      <w:r w:rsidR="00747E21">
        <w:rPr>
          <w:sz w:val="28"/>
          <w:szCs w:val="28"/>
          <w:lang w:eastAsia="ru-RU"/>
        </w:rPr>
        <w:t>3</w:t>
      </w:r>
    </w:p>
    <w:p w14:paraId="68644498" w14:textId="77777777" w:rsidR="00781640" w:rsidRPr="0001479E" w:rsidRDefault="00781640" w:rsidP="00594B95">
      <w:pPr>
        <w:autoSpaceDE w:val="0"/>
        <w:adjustRightInd w:val="0"/>
        <w:rPr>
          <w:rFonts w:eastAsia="HG Mincho Light J"/>
          <w:i/>
          <w:sz w:val="28"/>
          <w:szCs w:val="28"/>
          <w:lang w:eastAsia="ru-RU"/>
        </w:rPr>
      </w:pPr>
    </w:p>
    <w:p w14:paraId="69A878DF" w14:textId="77777777" w:rsidR="00594B95" w:rsidRDefault="00594B95" w:rsidP="00594B95">
      <w:pPr>
        <w:autoSpaceDE w:val="0"/>
        <w:autoSpaceDN w:val="0"/>
        <w:textAlignment w:val="baseline"/>
        <w:rPr>
          <w:b/>
          <w:bCs/>
          <w:i/>
          <w:iCs/>
          <w:kern w:val="3"/>
          <w:sz w:val="12"/>
          <w:szCs w:val="12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97"/>
        <w:gridCol w:w="1389"/>
        <w:gridCol w:w="2297"/>
        <w:gridCol w:w="1389"/>
      </w:tblGrid>
      <w:tr w:rsidR="0016606C" w14:paraId="09130F10" w14:textId="77777777" w:rsidTr="00B71B83">
        <w:trPr>
          <w:tblHeader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31F44D" w14:textId="77777777" w:rsidR="0016606C" w:rsidRDefault="0016606C" w:rsidP="00B71B83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№ п/п</w:t>
            </w:r>
          </w:p>
        </w:tc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762064" w14:textId="77777777" w:rsidR="0016606C" w:rsidRDefault="0016606C" w:rsidP="00B71B83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Показатель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C55DE4" w14:textId="77777777" w:rsidR="0016606C" w:rsidRDefault="0016606C" w:rsidP="00B71B83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Единица измерения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CB33" w14:textId="77777777" w:rsidR="0016606C" w:rsidRDefault="0016606C" w:rsidP="00B71B83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Значение показателя</w:t>
            </w:r>
          </w:p>
        </w:tc>
      </w:tr>
      <w:tr w:rsidR="0016606C" w14:paraId="5A4E86F8" w14:textId="77777777" w:rsidTr="00B71B83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A0B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8140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4121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5066" w14:textId="77777777" w:rsidR="0016606C" w:rsidRDefault="0016606C" w:rsidP="00B71B83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Современное состояние на 2025 г.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48D9" w14:textId="77777777" w:rsidR="0016606C" w:rsidRDefault="0016606C" w:rsidP="00B71B83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Расчетный срок</w:t>
            </w:r>
          </w:p>
        </w:tc>
      </w:tr>
      <w:tr w:rsidR="0016606C" w14:paraId="3E98EFA9" w14:textId="77777777" w:rsidTr="00B71B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C5A4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ED7C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Территория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7DC6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D298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FDDD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</w:tr>
      <w:tr w:rsidR="0016606C" w14:paraId="0365A314" w14:textId="77777777" w:rsidTr="00B71B83">
        <w:trPr>
          <w:trHeight w:val="2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2F014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0DAA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Площадь проектируемой территории, всего</w:t>
            </w:r>
          </w:p>
          <w:p w14:paraId="7A85D273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в том числе территория планируемо</w:t>
            </w:r>
            <w:r w:rsidR="007E163F">
              <w:rPr>
                <w:rFonts w:eastAsia="Calibri"/>
                <w:bCs/>
                <w:iCs/>
                <w:sz w:val="22"/>
                <w:szCs w:val="22"/>
              </w:rPr>
              <w:t>го объекта</w:t>
            </w:r>
            <w:r>
              <w:rPr>
                <w:rFonts w:eastAsia="Calibri"/>
                <w:bCs/>
                <w:iCs/>
                <w:sz w:val="22"/>
                <w:szCs w:val="22"/>
              </w:rPr>
              <w:t xml:space="preserve"> </w:t>
            </w:r>
            <w:r w:rsidR="00C4246D">
              <w:rPr>
                <w:rFonts w:eastAsia="Calibri"/>
                <w:bCs/>
                <w:iCs/>
                <w:sz w:val="22"/>
                <w:szCs w:val="22"/>
              </w:rPr>
              <w:t>реконструкции</w:t>
            </w:r>
          </w:p>
          <w:p w14:paraId="7AE77F9C" w14:textId="77777777" w:rsidR="0037636E" w:rsidRDefault="0037636E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в том числе в границах красных линий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81EE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06E03D7D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га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9676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15D0139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4,3824</w:t>
            </w:r>
          </w:p>
          <w:p w14:paraId="6A8C892E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2C77972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0,0363</w:t>
            </w:r>
          </w:p>
          <w:p w14:paraId="02EFA804" w14:textId="77777777" w:rsidR="0037636E" w:rsidRDefault="0037636E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4,4157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4EE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7C9A0A7A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4,3824</w:t>
            </w:r>
          </w:p>
          <w:p w14:paraId="3C90F17E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1F8D3C54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0,0363</w:t>
            </w:r>
          </w:p>
          <w:p w14:paraId="085015EC" w14:textId="77777777" w:rsidR="001313D2" w:rsidRDefault="001313D2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4,4157</w:t>
            </w:r>
          </w:p>
        </w:tc>
      </w:tr>
      <w:tr w:rsidR="0016606C" w14:paraId="4F74B361" w14:textId="77777777" w:rsidTr="00B71B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ED6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1.2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C95C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зеленые насаждения существующие </w:t>
            </w:r>
          </w:p>
          <w:p w14:paraId="2AAE9DC6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улицы, дороги, проезды существующие</w:t>
            </w:r>
          </w:p>
          <w:p w14:paraId="07E7761F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55AB37C9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зеленые насаждения проектируемые </w:t>
            </w:r>
          </w:p>
          <w:p w14:paraId="24880086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улицы, дороги, проезды проектируемые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DABE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  <w:p w14:paraId="6D3C5821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  <w:p w14:paraId="3F0DD12A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101E16B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52BC" w14:textId="77777777" w:rsidR="0016606C" w:rsidRDefault="0016606C" w:rsidP="00B71B83">
            <w:pPr>
              <w:ind w:left="180" w:hanging="180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11676</w:t>
            </w:r>
          </w:p>
          <w:p w14:paraId="6381DCB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5147</w:t>
            </w:r>
          </w:p>
          <w:p w14:paraId="07FD8ABD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24C02CDC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14:paraId="7B85B03C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F677" w14:textId="77777777" w:rsidR="0016606C" w:rsidRDefault="0016606C" w:rsidP="00B71B83">
            <w:pPr>
              <w:ind w:left="180" w:hanging="180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11676</w:t>
            </w:r>
          </w:p>
          <w:p w14:paraId="35EA190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5147</w:t>
            </w:r>
          </w:p>
          <w:p w14:paraId="70D02884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7CAF4882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84</w:t>
            </w:r>
          </w:p>
          <w:p w14:paraId="6B7DAD78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147</w:t>
            </w:r>
          </w:p>
        </w:tc>
      </w:tr>
      <w:tr w:rsidR="0016606C" w14:paraId="7312265E" w14:textId="77777777" w:rsidTr="00B71B83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618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1.3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A1AF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Коэффициент застройки </w:t>
            </w:r>
            <w:r w:rsidR="00B420B9">
              <w:rPr>
                <w:rFonts w:eastAsia="Calibri"/>
                <w:bCs/>
                <w:iCs/>
                <w:sz w:val="22"/>
                <w:szCs w:val="22"/>
              </w:rPr>
              <w:t>квартала</w:t>
            </w:r>
          </w:p>
          <w:p w14:paraId="4D2B730A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36E1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14:paraId="0BEB0CF7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535D0E2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1297" w14:textId="77777777" w:rsidR="0016606C" w:rsidRPr="00C549DA" w:rsidRDefault="0016606C" w:rsidP="00B71B83">
            <w:pPr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C549DA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0,</w:t>
            </w:r>
            <w:r w:rsidR="00817A0B" w:rsidRPr="00C549DA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2</w:t>
            </w:r>
            <w:r w:rsidRPr="00C549DA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9</w:t>
            </w:r>
          </w:p>
          <w:p w14:paraId="02340BD1" w14:textId="77777777" w:rsidR="0016606C" w:rsidRPr="00C549DA" w:rsidRDefault="0016606C" w:rsidP="00B71B83">
            <w:pPr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</w:p>
          <w:p w14:paraId="21B6060D" w14:textId="77777777" w:rsidR="0016606C" w:rsidRPr="00C549DA" w:rsidRDefault="0016606C" w:rsidP="00B71B83">
            <w:pPr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F23F" w14:textId="77777777"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0,29</w:t>
            </w:r>
          </w:p>
          <w:p w14:paraId="74E43D57" w14:textId="77777777"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6606C" w14:paraId="5C3CAB1D" w14:textId="77777777" w:rsidTr="00B71B83">
        <w:trPr>
          <w:trHeight w:val="11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D66B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1.4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7A80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Коэффициент плотности застройки </w:t>
            </w:r>
            <w:r w:rsidR="00B420B9">
              <w:rPr>
                <w:rFonts w:eastAsia="Calibri"/>
                <w:bCs/>
                <w:iCs/>
                <w:sz w:val="22"/>
                <w:szCs w:val="22"/>
              </w:rPr>
              <w:t>квартала</w:t>
            </w:r>
          </w:p>
          <w:p w14:paraId="2CA439BF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258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C7BE" w14:textId="77777777" w:rsidR="0016606C" w:rsidRPr="00C549DA" w:rsidRDefault="0016606C" w:rsidP="00B71B83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C549DA">
              <w:rPr>
                <w:rFonts w:eastAsia="Calibri"/>
                <w:color w:val="000000" w:themeColor="text1"/>
                <w:sz w:val="22"/>
                <w:szCs w:val="22"/>
              </w:rPr>
              <w:t>1,25</w:t>
            </w:r>
          </w:p>
          <w:p w14:paraId="0AFFAF19" w14:textId="77777777" w:rsidR="0016606C" w:rsidRPr="00C549DA" w:rsidRDefault="0016606C" w:rsidP="00B71B83">
            <w:pPr>
              <w:jc w:val="both"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1B4A" w14:textId="77777777"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1,2</w:t>
            </w:r>
            <w:r w:rsidR="00817A0B"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16606C" w14:paraId="3FA65A74" w14:textId="77777777" w:rsidTr="00B71B83">
        <w:trPr>
          <w:trHeight w:val="1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7172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EA32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Жилищный фонд</w:t>
            </w:r>
          </w:p>
        </w:tc>
      </w:tr>
      <w:tr w:rsidR="0016606C" w14:paraId="4BB56BC7" w14:textId="77777777" w:rsidTr="00B71B83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E942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7000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Общая площадь </w:t>
            </w:r>
          </w:p>
          <w:p w14:paraId="595AA6E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существующие многоэтажные и </w:t>
            </w:r>
            <w:proofErr w:type="spellStart"/>
            <w:r w:rsidR="00446560">
              <w:rPr>
                <w:rFonts w:eastAsia="Calibri"/>
                <w:bCs/>
                <w:iCs/>
                <w:sz w:val="22"/>
                <w:szCs w:val="22"/>
              </w:rPr>
              <w:t>среднеэтажные</w:t>
            </w:r>
            <w:proofErr w:type="spellEnd"/>
            <w:r w:rsidR="00446560">
              <w:rPr>
                <w:rFonts w:eastAsia="Calibri"/>
                <w:bCs/>
                <w:iCs/>
                <w:sz w:val="22"/>
                <w:szCs w:val="22"/>
              </w:rPr>
              <w:t xml:space="preserve"> жилые</w:t>
            </w:r>
            <w:r>
              <w:rPr>
                <w:rFonts w:eastAsia="Calibri"/>
                <w:bCs/>
                <w:iCs/>
                <w:sz w:val="22"/>
                <w:szCs w:val="22"/>
              </w:rPr>
              <w:t xml:space="preserve"> дома</w:t>
            </w:r>
          </w:p>
          <w:p w14:paraId="05C21C9A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существующие индивидуальные жилые дома</w:t>
            </w:r>
          </w:p>
          <w:p w14:paraId="02CFFF44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проектируемые жилые дома</w:t>
            </w:r>
          </w:p>
          <w:p w14:paraId="0080737A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снос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C366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1586F3B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кв. м </w:t>
            </w:r>
          </w:p>
          <w:p w14:paraId="7541A8F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72FD2AD5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  <w:p w14:paraId="7561124E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28082DF4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  <w:p w14:paraId="5CD7A79B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C777" w14:textId="77777777"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</w:p>
          <w:p w14:paraId="0801F820" w14:textId="77777777" w:rsidR="0016606C" w:rsidRPr="00DA79B4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31465,2</w:t>
            </w:r>
          </w:p>
          <w:p w14:paraId="4E989993" w14:textId="77777777"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</w:p>
          <w:p w14:paraId="4F486DD9" w14:textId="77777777"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  <w:p w14:paraId="28AB08AE" w14:textId="77777777"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  <w:p w14:paraId="4478D5CD" w14:textId="77777777"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E419" w14:textId="77777777"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</w:p>
          <w:p w14:paraId="52718FFD" w14:textId="77777777" w:rsidR="0016606C" w:rsidRPr="00DA79B4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31465,2</w:t>
            </w:r>
          </w:p>
          <w:p w14:paraId="69ADAEE1" w14:textId="77777777"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</w:p>
          <w:p w14:paraId="471AE300" w14:textId="77777777"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  <w:p w14:paraId="6D835B1A" w14:textId="77777777"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  <w:p w14:paraId="634AE80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16606C" w14:paraId="19F56FBD" w14:textId="77777777" w:rsidTr="00B71B83">
        <w:trPr>
          <w:trHeight w:val="1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9374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2.2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7AAC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Существующий </w:t>
            </w:r>
            <w:r w:rsidRPr="00655819">
              <w:rPr>
                <w:rFonts w:eastAsia="Calibri"/>
                <w:bCs/>
                <w:iCs/>
                <w:sz w:val="22"/>
                <w:szCs w:val="22"/>
              </w:rPr>
              <w:t>сохраняемый</w:t>
            </w:r>
            <w:r>
              <w:rPr>
                <w:rFonts w:eastAsia="Calibri"/>
                <w:bCs/>
                <w:iCs/>
                <w:sz w:val="22"/>
                <w:szCs w:val="22"/>
              </w:rPr>
              <w:t xml:space="preserve"> жилищный фонд всей территории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CE6E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кв. м общей площади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49C5" w14:textId="77777777" w:rsidR="0016606C" w:rsidRPr="00DA79B4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31465,2</w:t>
            </w:r>
          </w:p>
          <w:p w14:paraId="29F1F57E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9DF8" w14:textId="77777777" w:rsidR="0016606C" w:rsidRPr="00DA79B4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31465,2</w:t>
            </w:r>
          </w:p>
          <w:p w14:paraId="02AFF99B" w14:textId="77777777"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</w:p>
          <w:p w14:paraId="34075FDD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</w:tr>
      <w:tr w:rsidR="0016606C" w14:paraId="4D0C9D10" w14:textId="77777777" w:rsidTr="00B71B83">
        <w:trPr>
          <w:trHeight w:val="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76F4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2.3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71E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Убыль жилищного фонда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00D6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 общей площади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0210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DE00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16606C" w14:paraId="02094BC6" w14:textId="77777777" w:rsidTr="00B71B83">
        <w:trPr>
          <w:trHeight w:val="1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3A6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D8EA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Объекты социального, культурно-бытового, общественного назначения</w:t>
            </w:r>
          </w:p>
        </w:tc>
      </w:tr>
      <w:tr w:rsidR="0016606C" w14:paraId="2557FE1E" w14:textId="77777777" w:rsidTr="00B71B83">
        <w:trPr>
          <w:trHeight w:val="5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9856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F7E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Дошкольные образовательные организации, всего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4A63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мест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AB81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5127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16606C" w14:paraId="0E142BA3" w14:textId="77777777" w:rsidTr="00B71B83">
        <w:trPr>
          <w:trHeight w:val="1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7A2C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C971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Общеобразовательные организации, 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DD9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мест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1A57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65E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bidi="ru-RU"/>
              </w:rPr>
              <w:t>-</w:t>
            </w:r>
          </w:p>
        </w:tc>
      </w:tr>
      <w:tr w:rsidR="0016606C" w14:paraId="02197124" w14:textId="77777777" w:rsidTr="00B71B83">
        <w:trPr>
          <w:trHeight w:val="3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CD54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E370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Поликлиники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03F2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46F6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395E" w14:textId="77777777" w:rsidR="0016606C" w:rsidRDefault="0016606C" w:rsidP="00B71B83">
            <w:pPr>
              <w:ind w:left="-102" w:right="-128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16606C" w14:paraId="4A3F7851" w14:textId="77777777" w:rsidTr="00B71B83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2914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3.4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A42E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Объекты дополнительного образования, 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673B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мест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1934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A068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16606C" w14:paraId="62B76F37" w14:textId="77777777" w:rsidTr="00B71B83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A0A6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3.5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0FB7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Аптеки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D2CC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объектов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A47D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3B15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16606C" w14:paraId="2CA5D383" w14:textId="77777777" w:rsidTr="00B71B83">
        <w:trPr>
          <w:trHeight w:val="9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81F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3.6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0400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Предприятия розничной торговли, питания, бытового обслуживания населения, 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45F8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305C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F72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16606C" w14:paraId="60217E9D" w14:textId="77777777" w:rsidTr="00B71B83">
        <w:trPr>
          <w:trHeight w:val="1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067A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3.7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77D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Инженерные объекты</w:t>
            </w:r>
          </w:p>
          <w:p w14:paraId="0304821A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существующие</w:t>
            </w:r>
          </w:p>
          <w:p w14:paraId="5EFFDBFC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снос</w:t>
            </w:r>
          </w:p>
          <w:p w14:paraId="18A749C3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проектируемые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87F1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1B0B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71033D73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30,8</w:t>
            </w:r>
          </w:p>
          <w:p w14:paraId="2459576B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14:paraId="127B7A6B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067B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69496B95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30,8</w:t>
            </w:r>
          </w:p>
          <w:p w14:paraId="40B1173C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14:paraId="64D5260C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16606C" w14:paraId="268480AA" w14:textId="77777777" w:rsidTr="00B71B83">
        <w:trPr>
          <w:trHeight w:val="2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283A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3.8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EEB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Прочие нежилые объекты коммунально-бытового, социально-культурного и общественного назначения: </w:t>
            </w:r>
          </w:p>
          <w:p w14:paraId="4E14E4C8" w14:textId="77777777" w:rsidR="0016606C" w:rsidRDefault="00285262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существующи</w:t>
            </w:r>
            <w:r w:rsidR="0016606C">
              <w:rPr>
                <w:rFonts w:eastAsia="Calibri"/>
                <w:bCs/>
                <w:iCs/>
                <w:sz w:val="22"/>
                <w:szCs w:val="22"/>
              </w:rPr>
              <w:t>е</w:t>
            </w:r>
          </w:p>
          <w:p w14:paraId="1299AF74" w14:textId="77777777" w:rsidR="0016606C" w:rsidRDefault="00285262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реконструируемые</w:t>
            </w:r>
          </w:p>
          <w:p w14:paraId="2CECA865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проектируемые</w:t>
            </w:r>
          </w:p>
          <w:p w14:paraId="0E04E776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 нежилые на первых этажах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5941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0613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243F03A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207C2E82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5710E8F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3EC677B1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23721,3</w:t>
            </w:r>
          </w:p>
          <w:p w14:paraId="5EEA95F8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145,4</w:t>
            </w:r>
          </w:p>
          <w:p w14:paraId="68882EAC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14:paraId="4B7365A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C550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0F6E66A2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1963FCCB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2BE5A41B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23D567AB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23721,3</w:t>
            </w:r>
          </w:p>
          <w:p w14:paraId="4CF6C604" w14:textId="77777777" w:rsidR="0016606C" w:rsidRDefault="000E6432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14:paraId="32175874" w14:textId="77777777" w:rsidR="0016606C" w:rsidRDefault="000E6432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380</w:t>
            </w:r>
          </w:p>
          <w:p w14:paraId="44A91B2E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16606C" w14:paraId="354B447B" w14:textId="77777777" w:rsidTr="00B71B83">
        <w:trPr>
          <w:trHeight w:val="1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C223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A463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Транспортная инфраструктура</w:t>
            </w:r>
          </w:p>
        </w:tc>
      </w:tr>
      <w:tr w:rsidR="0016606C" w14:paraId="00C2470A" w14:textId="77777777" w:rsidTr="00B71B83">
        <w:trPr>
          <w:trHeight w:val="1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E65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4.1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98A2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Протяженность улично-дорожной сети (местные проезды) </w:t>
            </w:r>
          </w:p>
          <w:p w14:paraId="56175073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 существующая</w:t>
            </w:r>
          </w:p>
          <w:p w14:paraId="57761E33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 проектируемая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5CD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C8C1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7B96639C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53784D2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1743</w:t>
            </w:r>
          </w:p>
          <w:p w14:paraId="4934F08A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C563" w14:textId="77777777" w:rsidR="0016606C" w:rsidRDefault="0016606C" w:rsidP="00B71B83">
            <w:pPr>
              <w:jc w:val="both"/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122D25FC" w14:textId="77777777" w:rsidR="0016606C" w:rsidRDefault="0016606C" w:rsidP="00B71B83">
            <w:pPr>
              <w:jc w:val="both"/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6916DECE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1743</w:t>
            </w:r>
          </w:p>
          <w:p w14:paraId="2D6E6FC3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33</w:t>
            </w:r>
          </w:p>
        </w:tc>
      </w:tr>
      <w:tr w:rsidR="0016606C" w14:paraId="0CCE9B5A" w14:textId="77777777" w:rsidTr="00B71B83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EAC7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4.2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AB37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Гаражи и автостоянки для хранения легковых автомобилей </w:t>
            </w:r>
          </w:p>
          <w:p w14:paraId="6AE71087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proofErr w:type="spellStart"/>
            <w:r>
              <w:rPr>
                <w:rFonts w:eastAsia="Calibri"/>
                <w:bCs/>
                <w:iCs/>
                <w:sz w:val="22"/>
                <w:szCs w:val="22"/>
              </w:rPr>
              <w:t>Приобъектные</w:t>
            </w:r>
            <w:proofErr w:type="spellEnd"/>
            <w:r>
              <w:rPr>
                <w:rFonts w:eastAsia="Calibri"/>
                <w:bCs/>
                <w:iCs/>
                <w:sz w:val="22"/>
                <w:szCs w:val="22"/>
              </w:rPr>
              <w:t xml:space="preserve">  (кратковременные)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0A0C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proofErr w:type="spellStart"/>
            <w:r>
              <w:rPr>
                <w:rFonts w:eastAsia="Calibri"/>
                <w:bCs/>
                <w:iCs/>
                <w:sz w:val="22"/>
                <w:szCs w:val="22"/>
              </w:rPr>
              <w:t>машино</w:t>
            </w:r>
            <w:proofErr w:type="spellEnd"/>
            <w:r>
              <w:rPr>
                <w:rFonts w:eastAsia="Calibri"/>
                <w:bCs/>
                <w:iCs/>
                <w:sz w:val="22"/>
                <w:szCs w:val="22"/>
              </w:rPr>
              <w:t>-мест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43B4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014A25F6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149F127B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14:paraId="3594B06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56B3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79A7CE04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14:paraId="35976A1D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5</w:t>
            </w:r>
          </w:p>
        </w:tc>
      </w:tr>
      <w:tr w:rsidR="0016606C" w14:paraId="02B001FB" w14:textId="77777777" w:rsidTr="00B71B83">
        <w:trPr>
          <w:trHeight w:val="10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83BD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E4C5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Инженерное оборудование и благоустройство территории для проектируемого жилья: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1DD3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13B3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912A" w14:textId="77777777"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</w:tr>
      <w:tr w:rsidR="0016606C" w:rsidRPr="00A32A78" w14:paraId="1ACC3373" w14:textId="77777777" w:rsidTr="00B71B83">
        <w:trPr>
          <w:trHeight w:val="1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A844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6.1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0761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Водопотребление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FA71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куб. м/</w:t>
            </w:r>
            <w:proofErr w:type="spellStart"/>
            <w:r>
              <w:rPr>
                <w:rFonts w:eastAsia="Calibri"/>
                <w:bCs/>
                <w:iCs/>
                <w:sz w:val="22"/>
                <w:szCs w:val="22"/>
              </w:rPr>
              <w:t>сут</w:t>
            </w:r>
            <w:proofErr w:type="spellEnd"/>
            <w:r w:rsidR="00B12DD4">
              <w:rPr>
                <w:rFonts w:eastAsia="Calibr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919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7E8A" w14:textId="77777777" w:rsidR="0016606C" w:rsidRPr="00A32A78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74,5</w:t>
            </w:r>
          </w:p>
        </w:tc>
      </w:tr>
      <w:tr w:rsidR="0016606C" w:rsidRPr="00A32A78" w14:paraId="04CC3EE3" w14:textId="77777777" w:rsidTr="00B71B83">
        <w:trPr>
          <w:trHeight w:val="1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88E9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6.2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2D15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Водоотведение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61AF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куб. м/</w:t>
            </w:r>
            <w:proofErr w:type="spellStart"/>
            <w:r>
              <w:rPr>
                <w:rFonts w:eastAsia="Calibri"/>
                <w:bCs/>
                <w:iCs/>
                <w:sz w:val="22"/>
                <w:szCs w:val="22"/>
              </w:rPr>
              <w:t>сут</w:t>
            </w:r>
            <w:proofErr w:type="spellEnd"/>
            <w:r w:rsidR="00B12DD4">
              <w:rPr>
                <w:rFonts w:eastAsia="Calibr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555C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7BA5" w14:textId="77777777" w:rsidR="0016606C" w:rsidRPr="00A32A78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72</w:t>
            </w:r>
          </w:p>
        </w:tc>
      </w:tr>
      <w:tr w:rsidR="0016606C" w:rsidRPr="00A32A78" w14:paraId="2BB905BF" w14:textId="77777777" w:rsidTr="00B71B83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4B0E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6.3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2197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Общее потребление тепла на отопление, вентиляцию и горячее водоснабжение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7EF6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Гкал/год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8CCA" w14:textId="77777777"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1107" w14:textId="77777777" w:rsidR="0016606C" w:rsidRPr="00A32A78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8760</w:t>
            </w:r>
          </w:p>
        </w:tc>
      </w:tr>
    </w:tbl>
    <w:p w14:paraId="741E3FCF" w14:textId="77777777" w:rsidR="00594B95" w:rsidRDefault="00594B95" w:rsidP="00594B95">
      <w:pPr>
        <w:spacing w:line="360" w:lineRule="auto"/>
        <w:ind w:right="-7" w:firstLine="720"/>
        <w:jc w:val="both"/>
        <w:rPr>
          <w:sz w:val="28"/>
          <w:szCs w:val="28"/>
        </w:rPr>
      </w:pPr>
    </w:p>
    <w:p w14:paraId="4782D6B8" w14:textId="77777777" w:rsidR="00E76DCF" w:rsidRPr="00E76DCF" w:rsidRDefault="00693F45" w:rsidP="00E76DCF">
      <w:pPr>
        <w:pStyle w:val="1"/>
        <w:tabs>
          <w:tab w:val="clear" w:pos="432"/>
        </w:tabs>
        <w:suppressAutoHyphens w:val="0"/>
        <w:autoSpaceDE w:val="0"/>
        <w:autoSpaceDN w:val="0"/>
        <w:spacing w:after="360" w:line="360" w:lineRule="auto"/>
        <w:ind w:left="0" w:right="425" w:firstLine="709"/>
        <w:jc w:val="both"/>
      </w:pPr>
      <w:r>
        <w:t xml:space="preserve">3. </w:t>
      </w:r>
      <w:r w:rsidR="00E76DCF" w:rsidRPr="00E76DCF">
        <w:t>Положения об очередности планируемого развития территории, содержащие этапы и максимальные сроки осуществления.</w:t>
      </w:r>
    </w:p>
    <w:p w14:paraId="017427B1" w14:textId="77777777" w:rsidR="004135EF" w:rsidRPr="001E0B5A" w:rsidRDefault="004135EF" w:rsidP="004135EF">
      <w:pPr>
        <w:pStyle w:val="01"/>
        <w:spacing w:line="360" w:lineRule="auto"/>
        <w:ind w:left="-142" w:right="141" w:firstLine="851"/>
        <w:rPr>
          <w:sz w:val="28"/>
          <w:szCs w:val="28"/>
        </w:rPr>
      </w:pPr>
      <w:r w:rsidRPr="001E0B5A">
        <w:rPr>
          <w:sz w:val="28"/>
          <w:szCs w:val="28"/>
        </w:rPr>
        <w:t xml:space="preserve">Согласно подп. 3, п. 3 ст. 42 </w:t>
      </w:r>
      <w:proofErr w:type="spellStart"/>
      <w:r w:rsidR="000E6432">
        <w:rPr>
          <w:sz w:val="28"/>
          <w:szCs w:val="28"/>
        </w:rPr>
        <w:t>ГрК</w:t>
      </w:r>
      <w:proofErr w:type="spellEnd"/>
      <w:r w:rsidRPr="001E0B5A">
        <w:rPr>
          <w:sz w:val="28"/>
          <w:szCs w:val="28"/>
        </w:rPr>
        <w:t xml:space="preserve"> РФ</w:t>
      </w:r>
      <w:r w:rsidR="000E6432">
        <w:rPr>
          <w:sz w:val="28"/>
          <w:szCs w:val="28"/>
        </w:rPr>
        <w:t>,</w:t>
      </w:r>
      <w:r w:rsidRPr="001E0B5A">
        <w:rPr>
          <w:sz w:val="28"/>
          <w:szCs w:val="28"/>
        </w:rPr>
        <w:t xml:space="preserve"> положения об очередности планируемого развития территории, содержащие этапы и максимальные сроки осуществления:</w:t>
      </w:r>
    </w:p>
    <w:p w14:paraId="6023526B" w14:textId="77777777" w:rsidR="004135EF" w:rsidRPr="001E0B5A" w:rsidRDefault="004135EF" w:rsidP="004135EF">
      <w:pPr>
        <w:pStyle w:val="01"/>
        <w:spacing w:line="360" w:lineRule="auto"/>
        <w:ind w:left="-142" w:right="141" w:firstLine="851"/>
        <w:rPr>
          <w:sz w:val="28"/>
          <w:szCs w:val="28"/>
        </w:rPr>
      </w:pPr>
      <w:r w:rsidRPr="001E0B5A">
        <w:rPr>
          <w:sz w:val="28"/>
          <w:szCs w:val="28"/>
        </w:rPr>
        <w:t>а)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депо);</w:t>
      </w:r>
    </w:p>
    <w:p w14:paraId="461DB7A7" w14:textId="77777777" w:rsidR="004135EF" w:rsidRPr="001E0B5A" w:rsidRDefault="004135EF" w:rsidP="004135EF">
      <w:pPr>
        <w:pStyle w:val="01"/>
        <w:spacing w:line="360" w:lineRule="auto"/>
        <w:ind w:left="-142" w:right="141" w:firstLine="851"/>
        <w:rPr>
          <w:sz w:val="28"/>
          <w:szCs w:val="28"/>
        </w:rPr>
      </w:pPr>
      <w:r w:rsidRPr="001E0B5A">
        <w:rPr>
          <w:sz w:val="28"/>
          <w:szCs w:val="28"/>
        </w:rPr>
        <w:t>б) 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</w:r>
    </w:p>
    <w:p w14:paraId="7D1B4C5E" w14:textId="77777777" w:rsidR="0016606C" w:rsidRPr="00E76DCF" w:rsidRDefault="0016606C" w:rsidP="00E76DCF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 w:rsidRPr="00E76DCF">
        <w:rPr>
          <w:bCs/>
          <w:iCs/>
          <w:sz w:val="28"/>
          <w:szCs w:val="28"/>
          <w:lang w:eastAsia="ru-RU"/>
        </w:rPr>
        <w:t xml:space="preserve">Схема реализации мероприятий по развитию территории подразумевает ведение </w:t>
      </w:r>
      <w:r w:rsidR="00C4246D">
        <w:rPr>
          <w:bCs/>
          <w:iCs/>
          <w:sz w:val="28"/>
          <w:szCs w:val="28"/>
          <w:lang w:eastAsia="ru-RU"/>
        </w:rPr>
        <w:t>реконструкции</w:t>
      </w:r>
      <w:r w:rsidRPr="00E76DCF">
        <w:rPr>
          <w:bCs/>
          <w:iCs/>
          <w:sz w:val="28"/>
          <w:szCs w:val="28"/>
          <w:lang w:eastAsia="ru-RU"/>
        </w:rPr>
        <w:t xml:space="preserve"> в одну очередь:</w:t>
      </w:r>
    </w:p>
    <w:p w14:paraId="1B4DB606" w14:textId="77777777" w:rsidR="0016606C" w:rsidRDefault="0016606C" w:rsidP="0016606C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I очередь</w:t>
      </w:r>
      <w:r w:rsidRPr="001E2490">
        <w:rPr>
          <w:bCs/>
          <w:iCs/>
          <w:sz w:val="28"/>
          <w:szCs w:val="28"/>
          <w:lang w:eastAsia="ru-RU"/>
        </w:rPr>
        <w:t>:</w:t>
      </w:r>
    </w:p>
    <w:p w14:paraId="0F4CD209" w14:textId="77777777" w:rsidR="001E7D66" w:rsidRDefault="001E7D66" w:rsidP="001E7D66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1 этап – мероприятия по инженерной подготовке территории (переустройство);</w:t>
      </w:r>
    </w:p>
    <w:p w14:paraId="11224C2F" w14:textId="77777777" w:rsidR="001E7D66" w:rsidRPr="001E2490" w:rsidRDefault="001E7D66" w:rsidP="001E7D66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2 этап –</w:t>
      </w:r>
      <w:r w:rsidRPr="001E2490">
        <w:rPr>
          <w:bCs/>
          <w:iCs/>
          <w:sz w:val="28"/>
          <w:szCs w:val="28"/>
          <w:lang w:eastAsia="ru-RU"/>
        </w:rPr>
        <w:t xml:space="preserve"> </w:t>
      </w:r>
      <w:r>
        <w:rPr>
          <w:bCs/>
          <w:iCs/>
          <w:sz w:val="28"/>
          <w:szCs w:val="28"/>
          <w:lang w:eastAsia="ru-RU"/>
        </w:rPr>
        <w:t>реконструкция здания делового управления</w:t>
      </w:r>
      <w:r w:rsidRPr="001E2490">
        <w:rPr>
          <w:bCs/>
          <w:iCs/>
          <w:sz w:val="28"/>
          <w:szCs w:val="28"/>
          <w:lang w:eastAsia="ru-RU"/>
        </w:rPr>
        <w:t>;</w:t>
      </w:r>
    </w:p>
    <w:p w14:paraId="6BD1614B" w14:textId="77777777" w:rsidR="001E7D66" w:rsidRDefault="001E7D66" w:rsidP="001E7D66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3 этап – организация парковочного пространства для кратковременного хранения автотранспорта.</w:t>
      </w:r>
    </w:p>
    <w:p w14:paraId="5A8E5941" w14:textId="77777777" w:rsidR="003B2E5E" w:rsidRPr="000D2E30" w:rsidRDefault="000D2E30" w:rsidP="003B2E5E">
      <w:pPr>
        <w:suppressAutoHyphens w:val="0"/>
        <w:autoSpaceDE w:val="0"/>
        <w:spacing w:line="360" w:lineRule="auto"/>
        <w:ind w:left="-142" w:right="113" w:firstLine="709"/>
        <w:jc w:val="both"/>
        <w:rPr>
          <w:i/>
          <w:sz w:val="28"/>
          <w:szCs w:val="28"/>
        </w:rPr>
      </w:pPr>
      <w:r w:rsidRPr="000D2E30">
        <w:rPr>
          <w:i/>
          <w:sz w:val="28"/>
          <w:szCs w:val="28"/>
        </w:rPr>
        <w:t xml:space="preserve">Срок проектирования </w:t>
      </w:r>
      <w:r w:rsidR="003B2E5E">
        <w:rPr>
          <w:i/>
          <w:sz w:val="28"/>
          <w:szCs w:val="28"/>
        </w:rPr>
        <w:t>1 квартал 2026 год.</w:t>
      </w:r>
    </w:p>
    <w:p w14:paraId="2202F8BE" w14:textId="77777777" w:rsidR="006F02E8" w:rsidRDefault="000D2E30" w:rsidP="0016606C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>
        <w:rPr>
          <w:i/>
          <w:sz w:val="28"/>
          <w:szCs w:val="28"/>
        </w:rPr>
        <w:t>Срок реализации, ввод в эксплуатацию не позднее 4</w:t>
      </w:r>
      <w:r w:rsidR="006F02E8" w:rsidRPr="001E0B5A">
        <w:rPr>
          <w:i/>
          <w:sz w:val="28"/>
          <w:szCs w:val="28"/>
        </w:rPr>
        <w:t xml:space="preserve"> квартал</w:t>
      </w:r>
      <w:r>
        <w:rPr>
          <w:i/>
          <w:sz w:val="28"/>
          <w:szCs w:val="28"/>
        </w:rPr>
        <w:t>а</w:t>
      </w:r>
      <w:r w:rsidR="006F02E8" w:rsidRPr="001E0B5A">
        <w:rPr>
          <w:i/>
          <w:sz w:val="28"/>
          <w:szCs w:val="28"/>
        </w:rPr>
        <w:t xml:space="preserve"> 20</w:t>
      </w:r>
      <w:r>
        <w:rPr>
          <w:i/>
          <w:sz w:val="28"/>
          <w:szCs w:val="28"/>
        </w:rPr>
        <w:t>28</w:t>
      </w:r>
      <w:r w:rsidR="006F02E8" w:rsidRPr="001E0B5A">
        <w:rPr>
          <w:i/>
          <w:sz w:val="28"/>
          <w:szCs w:val="28"/>
        </w:rPr>
        <w:t xml:space="preserve"> год</w:t>
      </w:r>
      <w:r>
        <w:rPr>
          <w:i/>
          <w:sz w:val="28"/>
          <w:szCs w:val="28"/>
        </w:rPr>
        <w:t>а</w:t>
      </w:r>
      <w:r w:rsidR="006F02E8">
        <w:rPr>
          <w:i/>
          <w:sz w:val="28"/>
          <w:szCs w:val="28"/>
        </w:rPr>
        <w:t>.</w:t>
      </w:r>
    </w:p>
    <w:sectPr w:rsidR="006F02E8" w:rsidSect="00DE2B5A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5" w:h="16837"/>
      <w:pgMar w:top="1134" w:right="706" w:bottom="1560" w:left="1418" w:header="720" w:footer="57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BE8B03" w14:textId="77777777" w:rsidR="00CF576D" w:rsidRDefault="00CF576D">
      <w:r>
        <w:separator/>
      </w:r>
    </w:p>
  </w:endnote>
  <w:endnote w:type="continuationSeparator" w:id="0">
    <w:p w14:paraId="7CC9DAAF" w14:textId="77777777" w:rsidR="00CF576D" w:rsidRDefault="00CF5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">
    <w:altName w:val="MS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66C0E" w14:textId="77777777" w:rsidR="002464B7" w:rsidRDefault="002464B7" w:rsidP="005F2A31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D0C493A" w14:textId="77777777" w:rsidR="002464B7" w:rsidRDefault="002464B7" w:rsidP="005F2A3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88D95" w14:textId="77777777" w:rsidR="002464B7" w:rsidRDefault="002464B7" w:rsidP="005F2A31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091E">
      <w:rPr>
        <w:rStyle w:val="a5"/>
        <w:noProof/>
      </w:rPr>
      <w:t>4</w:t>
    </w:r>
    <w:r>
      <w:rPr>
        <w:rStyle w:val="a5"/>
      </w:rPr>
      <w:fldChar w:fldCharType="end"/>
    </w:r>
  </w:p>
  <w:p w14:paraId="5B0C4566" w14:textId="77777777" w:rsidR="002464B7" w:rsidRDefault="002464B7" w:rsidP="005F2A31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EEDA4" w14:textId="77777777" w:rsidR="002464B7" w:rsidRDefault="002464B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54B62" w14:textId="77777777" w:rsidR="002464B7" w:rsidRDefault="002464B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608F4E" w14:textId="77777777" w:rsidR="002464B7" w:rsidRDefault="002464B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0C0671" w14:textId="77777777" w:rsidR="002464B7" w:rsidRDefault="002464B7" w:rsidP="002661BB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B5FFE88" w14:textId="77777777" w:rsidR="002464B7" w:rsidRDefault="002464B7" w:rsidP="002970DA">
    <w:pPr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A0CA9B" w14:textId="77777777" w:rsidR="002464B7" w:rsidRDefault="002464B7" w:rsidP="002661BB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091E">
      <w:rPr>
        <w:rStyle w:val="a5"/>
        <w:noProof/>
      </w:rPr>
      <w:t>25</w:t>
    </w:r>
    <w:r>
      <w:rPr>
        <w:rStyle w:val="a5"/>
      </w:rPr>
      <w:fldChar w:fldCharType="end"/>
    </w:r>
  </w:p>
  <w:p w14:paraId="64898CA0" w14:textId="77777777" w:rsidR="002464B7" w:rsidRDefault="002464B7" w:rsidP="002970DA">
    <w:pPr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77F85" w14:textId="77777777" w:rsidR="002464B7" w:rsidRDefault="002464B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BCF975" w14:textId="77777777" w:rsidR="00CF576D" w:rsidRDefault="00CF576D">
      <w:r>
        <w:separator/>
      </w:r>
    </w:p>
  </w:footnote>
  <w:footnote w:type="continuationSeparator" w:id="0">
    <w:p w14:paraId="28D33470" w14:textId="77777777" w:rsidR="00CF576D" w:rsidRDefault="00CF5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4ECC69" w14:textId="77777777" w:rsidR="002464B7" w:rsidRDefault="002464B7" w:rsidP="00903C09">
    <w:pPr>
      <w:pStyle w:val="ae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273518A9" wp14:editId="3AFFC0AB">
              <wp:simplePos x="0" y="0"/>
              <wp:positionH relativeFrom="page">
                <wp:posOffset>236220</wp:posOffset>
              </wp:positionH>
              <wp:positionV relativeFrom="page">
                <wp:posOffset>386715</wp:posOffset>
              </wp:positionV>
              <wp:extent cx="6965315" cy="10099675"/>
              <wp:effectExtent l="17145" t="15240" r="18415" b="635"/>
              <wp:wrapNone/>
              <wp:docPr id="222" name="Group 6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65315" cy="10099675"/>
                        <a:chOff x="680" y="397"/>
                        <a:chExt cx="10830" cy="16216"/>
                      </a:xfrm>
                    </wpg:grpSpPr>
                    <wps:wsp>
                      <wps:cNvPr id="223" name="Text Box 674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FD68EE" w14:textId="77777777" w:rsidR="002464B7" w:rsidRPr="00140A7A" w:rsidRDefault="002464B7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4" name="Text Box 675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6913D1" w14:textId="77777777" w:rsidR="002464B7" w:rsidRPr="00140A7A" w:rsidRDefault="002464B7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5" name="Text Box 676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1CEC6E" w14:textId="77777777" w:rsidR="002464B7" w:rsidRPr="00140A7A" w:rsidRDefault="002464B7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6" name="Text Box 677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B12A53" w14:textId="77777777" w:rsidR="002464B7" w:rsidRPr="00140A7A" w:rsidRDefault="002464B7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7" name="Text Box 678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5D4EA9" w14:textId="77777777" w:rsidR="002464B7" w:rsidRPr="00140A7A" w:rsidRDefault="002464B7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8" name="Text Box 679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F704AB" w14:textId="77777777" w:rsidR="002464B7" w:rsidRPr="00140A7A" w:rsidRDefault="002464B7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9" name="Text Box 680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A63452" w14:textId="77777777" w:rsidR="002464B7" w:rsidRPr="00140A7A" w:rsidRDefault="002464B7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0" name="Text Box 681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6ACC" w14:textId="77777777" w:rsidR="002464B7" w:rsidRPr="00140A7A" w:rsidRDefault="002464B7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1" name="Text Box 682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F48431" w14:textId="77777777" w:rsidR="002464B7" w:rsidRPr="00140A7A" w:rsidRDefault="002464B7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2" name="Text Box 683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5E1016" w14:textId="77777777" w:rsidR="002464B7" w:rsidRPr="00140A7A" w:rsidRDefault="002464B7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3" name="Text Box 684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06CF5" w14:textId="77777777" w:rsidR="002464B7" w:rsidRPr="000D0805" w:rsidRDefault="002464B7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34" name="Text Box 685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71C399" w14:textId="77777777" w:rsidR="002464B7" w:rsidRPr="000D0805" w:rsidRDefault="002464B7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35" name="Text Box 686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EF6CE1" w14:textId="77777777" w:rsidR="002464B7" w:rsidRPr="000D0805" w:rsidRDefault="002464B7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236" name="Group 687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237" name="Group 688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238" name="Group 689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239" name="Text Box 6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6"/>
                                <a:ext cx="6009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643B23" w14:textId="77777777" w:rsidR="002464B7" w:rsidRPr="00C43A32" w:rsidRDefault="002464B7" w:rsidP="00C94D8C">
                                  <w:r>
                                    <w:t xml:space="preserve">ПЗ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0" name="Text Box 69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6074"/>
                                <a:ext cx="56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4B4170" w14:textId="77777777" w:rsidR="002464B7" w:rsidRPr="00B15B08" w:rsidRDefault="002464B7" w:rsidP="00C94D8C">
                                  <w:r>
                                    <w:fldChar w:fldCharType="begin"/>
                                  </w:r>
                                  <w:r>
                                    <w:instrText xml:space="preserve"> PAGE   \* MERGEFORMAT </w:instrText>
                                  </w:r>
                                  <w:r>
                                    <w:fldChar w:fldCharType="separate"/>
                                  </w:r>
                                  <w:r w:rsidR="005B091E">
                                    <w:rPr>
                                      <w:noProof/>
                                    </w:rPr>
                                    <w:t>4</w:t>
                                  </w:r>
                                  <w:r>
                                    <w:rPr>
                                      <w:noProof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1" name="Text Box 6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67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6AB4C8" w14:textId="77777777" w:rsidR="002464B7" w:rsidRPr="00A6689C" w:rsidRDefault="002464B7" w:rsidP="00C94D8C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2" name="Text Box 6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AE7A9F3" w14:textId="77777777" w:rsidR="002464B7" w:rsidRPr="00B15B08" w:rsidRDefault="002464B7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3" name="Text Box 69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C565045" w14:textId="77777777" w:rsidR="002464B7" w:rsidRPr="00B15B08" w:rsidRDefault="002464B7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4" name="Text Box 6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4E5E02" w14:textId="77777777" w:rsidR="002464B7" w:rsidRPr="00B15B08" w:rsidRDefault="002464B7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5" name="Text Box 6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E3022A" w14:textId="77777777" w:rsidR="002464B7" w:rsidRPr="00B15B08" w:rsidRDefault="002464B7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6" name="Text Box 6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9F8BBA5" w14:textId="77777777" w:rsidR="002464B7" w:rsidRPr="00B15B08" w:rsidRDefault="002464B7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7" name="Text Box 69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56928D" w14:textId="77777777" w:rsidR="002464B7" w:rsidRPr="00B15B08" w:rsidRDefault="002464B7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8" name="AutoShape 699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9" name="AutoShape 700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0" name="AutoShape 70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1" name="AutoShape 7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2" name="AutoShape 7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3" name="AutoShape 7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4" name="AutoShape 7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5" name="AutoShape 7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6" name="AutoShape 7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7" name="AutoShape 7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8" name="AutoShape 7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59" name="Text Box 7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0CFAA6" w14:textId="77777777" w:rsidR="002464B7" w:rsidRPr="00862B5C" w:rsidRDefault="002464B7" w:rsidP="00C94D8C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260" name="Group 711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261" name="Group 712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262" name="Text Box 7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DAAF0D" w14:textId="77777777" w:rsidR="002464B7" w:rsidRPr="00F5092C" w:rsidRDefault="002464B7" w:rsidP="00C94D8C"/>
                                <w:p w14:paraId="1E7A6F00" w14:textId="77777777" w:rsidR="002464B7" w:rsidRPr="00275C14" w:rsidRDefault="002464B7" w:rsidP="00C94D8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3" name="AutoShape 7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4" name="AutoShape 7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5" name="AutoShape 7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6" name="AutoShape 7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7" name="AutoShape 71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8" name="AutoShape 7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69" name="Group 720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270" name="Text Box 7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52232F" w14:textId="77777777" w:rsidR="002464B7" w:rsidRPr="001E390C" w:rsidRDefault="002464B7" w:rsidP="00C94D8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1" name="Text Box 7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7AD0E8" w14:textId="77777777" w:rsidR="002464B7" w:rsidRPr="001E390C" w:rsidRDefault="002464B7" w:rsidP="00C94D8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2" name="Text Box 7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778DBC" w14:textId="77777777" w:rsidR="002464B7" w:rsidRPr="001E390C" w:rsidRDefault="002464B7" w:rsidP="00C94D8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3" name="AutoShape 72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4" name="AutoShape 72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5" name="AutoShape 7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6" name="AutoShape 7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7" name="AutoShape 7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8" name="AutoShape 7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73" o:spid="_x0000_s1026" style="position:absolute;left:0;text-align:left;margin-left:18.6pt;margin-top:30.45pt;width:548.45pt;height:795.25pt;z-index:251655168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74" o:spid="_x0000_s1027" type="#_x0000_t202" style="position:absolute;left:1249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VYMQA&#10;AADcAAAADwAAAGRycy9kb3ducmV2LnhtbESPT4vCMBTE74LfITzBi6ypFWTpGsW/4ME96IrnR/O2&#10;Ldu8lCTa+u2NIOxxmJnfMPNlZ2pxJ+crywom4wQEcW51xYWCy8/+4xOED8gaa8uk4EEelot+b46Z&#10;ti2f6H4OhYgQ9hkqKENoMil9XpJBP7YNcfR+rTMYonSF1A7bCDe1TJNkJg1WHBdKbGhTUv53vhkF&#10;s627tSfejLaX3RG/myK9rh9XpYaDbvUFIlAX/sPv9kErSNMp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lFWDEAAAA3AAAAA8AAAAAAAAAAAAAAAAAmAIAAGRycy9k&#10;b3ducmV2LnhtbFBLBQYAAAAABAAEAPUAAACJAwAAAAA=&#10;" stroked="f">
                <v:textbox inset="0,0,0,0">
                  <w:txbxContent>
                    <w:p w14:paraId="77FD68EE" w14:textId="77777777" w:rsidR="002464B7" w:rsidRPr="00140A7A" w:rsidRDefault="002464B7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75" o:spid="_x0000_s1028" type="#_x0000_t202" style="position:absolute;left:1816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yNFMQA&#10;AADcAAAADwAAAGRycy9kb3ducmV2LnhtbESPT4vCMBTE74LfITzBi6ypRWTpGsW/4ME96IrnR/O2&#10;Ldu8lCTa+u2NIOxxmJnfMPNlZ2pxJ+crywom4wQEcW51xYWCy8/+4xOED8gaa8uk4EEelot+b46Z&#10;ti2f6H4OhYgQ9hkqKENoMil9XpJBP7YNcfR+rTMYonSF1A7bCDe1TJNkJg1WHBdKbGhTUv53vhkF&#10;s627tSfejLaX3RG/myK9rh9XpYaDbvUFIlAX/sPv9kErSNMp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MjRTEAAAA3AAAAA8AAAAAAAAAAAAAAAAAmAIAAGRycy9k&#10;b3ducmV2LnhtbFBLBQYAAAAABAAEAPUAAACJAwAAAAA=&#10;" stroked="f">
                <v:textbox inset="0,0,0,0">
                  <w:txbxContent>
                    <w:p w14:paraId="536913D1" w14:textId="77777777" w:rsidR="002464B7" w:rsidRPr="00140A7A" w:rsidRDefault="002464B7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76" o:spid="_x0000_s1029" type="#_x0000_t202" style="position:absolute;left:2381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Aoj8QA&#10;AADcAAAADwAAAGRycy9kb3ducmV2LnhtbESPT4vCMBTE74LfITzBi6ypBWXpGsW/4ME96IrnR/O2&#10;Ldu8lCTa+u2NIOxxmJnfMPNlZ2pxJ+crywom4wQEcW51xYWCy8/+4xOED8gaa8uk4EEelot+b46Z&#10;ti2f6H4OhYgQ9hkqKENoMil9XpJBP7YNcfR+rTMYonSF1A7bCDe1TJNkJg1WHBdKbGhTUv53vhkF&#10;s627tSfejLaX3RG/myK9rh9XpYaDbvUFIlAX/sPv9kErSNMp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AKI/EAAAA3AAAAA8AAAAAAAAAAAAAAAAAmAIAAGRycy9k&#10;b3ducmV2LnhtbFBLBQYAAAAABAAEAPUAAACJAwAAAAA=&#10;" stroked="f">
                <v:textbox inset="0,0,0,0">
                  <w:txbxContent>
                    <w:p w14:paraId="431CEC6E" w14:textId="77777777" w:rsidR="002464B7" w:rsidRPr="00140A7A" w:rsidRDefault="002464B7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77" o:spid="_x0000_s1030" type="#_x0000_t202" style="position:absolute;left:2948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2+MQA&#10;AADcAAAADwAAAGRycy9kb3ducmV2LnhtbESPzYvCMBTE7wv+D+EJXhZN7aEs1Sh+gofdgx94fjTP&#10;tti8lCTa+t+bhYU9DjPzG2a+7E0jnuR8bVnBdJKAIC6srrlUcDnvx18gfEDW2FgmBS/ysFwMPuaY&#10;a9vxkZ6nUIoIYZ+jgiqENpfSFxUZ9BPbEkfvZp3BEKUrpXbYRbhpZJokmTRYc1yosKVNRcX99DAK&#10;sq17dEfefG4vu2/8acv0un5dlRoN+9UMRKA+/If/2getIE0z+D0Tj4B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StvjEAAAA3AAAAA8AAAAAAAAAAAAAAAAAmAIAAGRycy9k&#10;b3ducmV2LnhtbFBLBQYAAAAABAAEAPUAAACJAwAAAAA=&#10;" stroked="f">
                <v:textbox inset="0,0,0,0">
                  <w:txbxContent>
                    <w:p w14:paraId="5EB12A53" w14:textId="77777777" w:rsidR="002464B7" w:rsidRPr="00140A7A" w:rsidRDefault="002464B7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78" o:spid="_x0000_s1031" type="#_x0000_t202" style="position:absolute;left:4367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4TY8QA&#10;AADcAAAADwAAAGRycy9kb3ducmV2LnhtbESPT4vCMBTE7wt+h/AEL8ua2oMuXaP4FzzoQVc8P5q3&#10;bdnmpSTR1m9vBMHjMDO/YabzztTiRs5XlhWMhgkI4tzqigsF59/t1zcIH5A11pZJwZ08zGe9jylm&#10;2rZ8pNspFCJC2GeooAyhyaT0eUkG/dA2xNH7s85giNIVUjtsI9zUMk2SsTRYcVwosaFVSfn/6WoU&#10;jNfu2h559bk+b/Z4aIr0srxflBr0u8UPiEBdeIdf7Z1WkKYTeJ6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eE2PEAAAA3AAAAA8AAAAAAAAAAAAAAAAAmAIAAGRycy9k&#10;b3ducmV2LnhtbFBLBQYAAAAABAAEAPUAAACJAwAAAAA=&#10;" stroked="f">
                <v:textbox inset="0,0,0,0">
                  <w:txbxContent>
                    <w:p w14:paraId="525D4EA9" w14:textId="77777777" w:rsidR="002464B7" w:rsidRPr="00140A7A" w:rsidRDefault="002464B7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79" o:spid="_x0000_s1032" type="#_x0000_t202" style="position:absolute;left:2381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GHEcAA&#10;AADcAAAADwAAAGRycy9kb3ducmV2LnhtbERPy4rCMBTdD/gP4QpuBk3tQoZqFJ/gwln4wPWlubbF&#10;5qYk0da/NwvB5eG8Z4vO1OJJzleWFYxHCQji3OqKCwWX8274B8IHZI21ZVLwIg+Lee9nhpm2LR/p&#10;eQqFiCHsM1RQhtBkUvq8JIN+ZBviyN2sMxgidIXUDtsYbmqZJslEGqw4NpTY0Lqk/H56GAWTjXu0&#10;R17/bi7bA/43RXpdva5KDfrdcgoiUBe+4o97rxWkaVwbz8Qj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4GHEcAAAADcAAAADwAAAAAAAAAAAAAAAACYAgAAZHJzL2Rvd25y&#10;ZXYueG1sUEsFBgAAAAAEAAQA9QAAAIUDAAAAAA==&#10;" stroked="f">
                <v:textbox inset="0,0,0,0">
                  <w:txbxContent>
                    <w:p w14:paraId="1DF704AB" w14:textId="77777777" w:rsidR="002464B7" w:rsidRPr="00140A7A" w:rsidRDefault="002464B7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0" o:spid="_x0000_s1033" type="#_x0000_t202" style="position:absolute;left:2948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iisQA&#10;AADcAAAADwAAAGRycy9kb3ducmV2LnhtbESPT4vCMBTE7wt+h/AEL8ua2oO4XaP4FzzoQVc8P5q3&#10;bdnmpSTR1m9vBMHjMDO/YabzztTiRs5XlhWMhgkI4tzqigsF59/t1wSED8gaa8uk4E4e5rPexxQz&#10;bVs+0u0UChEh7DNUUIbQZFL6vCSDfmgb4uj9WWcwROkKqR22EW5qmSbJWBqsOC6U2NCqpPz/dDUK&#10;xmt3bY+8+lyfN3s8NEV6Wd4vSg363eIHRKAuvMOv9k4rSNNveJ6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NIorEAAAA3AAAAA8AAAAAAAAAAAAAAAAAmAIAAGRycy9k&#10;b3ducmV2LnhtbFBLBQYAAAAABAAEAPUAAACJAwAAAAA=&#10;" stroked="f">
                <v:textbox inset="0,0,0,0">
                  <w:txbxContent>
                    <w:p w14:paraId="23A63452" w14:textId="77777777" w:rsidR="002464B7" w:rsidRPr="00140A7A" w:rsidRDefault="002464B7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1" o:spid="_x0000_s1034" type="#_x0000_t202" style="position:absolute;left:4365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4dysEA&#10;AADcAAAADwAAAGRycy9kb3ducmV2LnhtbERPTYvCMBC9C/sfwix4kTXdCiLVKK664EEPdcXz0Ixt&#10;sZmUJNr67zcHwePjfS9WvWnEg5yvLSv4HicgiAuray4VnP9+v2YgfEDW2FgmBU/ysFp+DBaYadtx&#10;To9TKEUMYZ+hgiqENpPSFxUZ9GPbEkfuap3BEKErpXbYxXDTyDRJptJgzbGhwpY2FRW3090omG7d&#10;vct5M9qedwc8tmV6+XlelBp+9us5iEB9eItf7r1WkE7i/HgmH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uHcrBAAAA3AAAAA8AAAAAAAAAAAAAAAAAmAIAAGRycy9kb3du&#10;cmV2LnhtbFBLBQYAAAAABAAEAPUAAACGAwAAAAA=&#10;" stroked="f">
                <v:textbox inset="0,0,0,0">
                  <w:txbxContent>
                    <w:p w14:paraId="52EF6ACC" w14:textId="77777777" w:rsidR="002464B7" w:rsidRPr="00140A7A" w:rsidRDefault="002464B7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2" o:spid="_x0000_s1035" type="#_x0000_t202" style="position:absolute;left:1814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K4UcQA&#10;AADcAAAADwAAAGRycy9kb3ducmV2LnhtbESPzYvCMBTE7wv+D+EJe1k0tQsi1Sh+LXhwD37g+dE8&#10;22LzUpJo639vFoQ9DjPzG2a26EwtHuR8ZVnBaJiAIM6trrhQcD79DCYgfEDWWFsmBU/ysJj3PmaY&#10;advygR7HUIgIYZ+hgjKEJpPS5yUZ9EPbEEfvap3BEKUrpHbYRripZZokY2mw4rhQYkPrkvLb8W4U&#10;jDfu3h54/bU5b/f42xTpZfW8KPXZ75ZTEIG68B9+t3daQfo9gr8z8Qj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iuFHEAAAA3AAAAA8AAAAAAAAAAAAAAAAAmAIAAGRycy9k&#10;b3ducmV2LnhtbFBLBQYAAAAABAAEAPUAAACJAwAAAAA=&#10;" stroked="f">
                <v:textbox inset="0,0,0,0">
                  <w:txbxContent>
                    <w:p w14:paraId="70F48431" w14:textId="77777777" w:rsidR="002464B7" w:rsidRPr="00140A7A" w:rsidRDefault="002464B7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3" o:spid="_x0000_s1036" type="#_x0000_t202" style="position:absolute;left:1247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AmJsQA&#10;AADcAAAADwAAAGRycy9kb3ducmV2LnhtbESPT4vCMBTE74LfITzBi6ypFWTpGsW/4ME96IrnR/O2&#10;Ldu8lCTa+u2NIOxxmJnfMPNlZ2pxJ+crywom4wQEcW51xYWCy8/+4xOED8gaa8uk4EEelot+b46Z&#10;ti2f6H4OhYgQ9hkqKENoMil9XpJBP7YNcfR+rTMYonSF1A7bCDe1TJNkJg1WHBdKbGhTUv53vhkF&#10;s627tSfejLaX3RG/myK9rh9XpYaDbvUFIlAX/sPv9kErSKcp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wJibEAAAA3AAAAA8AAAAAAAAAAAAAAAAAmAIAAGRycy9k&#10;b3ducmV2LnhtbFBLBQYAAAAABAAEAPUAAACJAwAAAAA=&#10;" stroked="f">
                <v:textbox inset="0,0,0,0">
                  <w:txbxContent>
                    <w:p w14:paraId="1C5E1016" w14:textId="77777777" w:rsidR="002464B7" w:rsidRPr="00140A7A" w:rsidRDefault="002464B7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4" o:spid="_x0000_s1037" type="#_x0000_t202" style="position:absolute;left:964;top:11568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clPcMA&#10;AADcAAAADwAAAGRycy9kb3ducmV2LnhtbESPS4vCQBCE74L/YWhhL6ITn0jMKGFhxauJB49NpvPA&#10;TE/IzMbsv98RFvZYVNVXVHIeTSsG6l1jWcFqGYEgLqxuuFJwz78WBxDOI2tsLZOCH3JwPk0nCcba&#10;vvhGQ+YrESDsYlRQe9/FUrqiJoNuaTvi4JW2N+iD7Cupe3wFuGnlOor20mDDYaHGjj5rKp7Zt1Ew&#10;7mx27Vye7nFVZvPBPy5pvlXqYzamRxCeRv8f/mtftYL1ZgPvM+EIyN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clPcMAAADcAAAADwAAAAAAAAAAAAAAAACYAgAAZHJzL2Rv&#10;d25yZXYueG1sUEsFBgAAAAAEAAQA9QAAAIgDAAAAAA==&#10;" stroked="f">
                <v:textbox style="layout-flow:vertical;mso-layout-flow-alt:bottom-to-top" inset="0,0,0,0">
                  <w:txbxContent>
                    <w:p w14:paraId="74006CF5" w14:textId="77777777" w:rsidR="002464B7" w:rsidRPr="000D0805" w:rsidRDefault="002464B7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5" o:spid="_x0000_s1038" type="#_x0000_t202" style="position:absolute;left:964;top:12984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69ScMA&#10;AADcAAAADwAAAGRycy9kb3ducmV2LnhtbESPQWvCQBSE74X+h+UVvBSzidog0VVCweLVxEOPj+wz&#10;CWbfhuw2Sf99tyB4HGbmG2Z/nE0nRhpca1lBEsUgiCurW64VXMvTcgvCeWSNnWVS8EsOjofXlz1m&#10;2k58obHwtQgQdhkqaLzvMyld1ZBBF9meOHg3Oxj0QQ611ANOAW46uYrjVBpsOSw02NNnQ9W9+DEK&#10;5g9bnHtX5ikmt+J99N9feblRavE25zsQnmb/DD/aZ61gtd7A/5lwBOTh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69ScMAAADcAAAADwAAAAAAAAAAAAAAAACYAgAAZHJzL2Rv&#10;d25yZXYueG1sUEsFBgAAAAAEAAQA9QAAAIgDAAAAAA==&#10;" stroked="f">
                <v:textbox style="layout-flow:vertical;mso-layout-flow-alt:bottom-to-top" inset="0,0,0,0">
                  <w:txbxContent>
                    <w:p w14:paraId="4671C399" w14:textId="77777777" w:rsidR="002464B7" w:rsidRPr="000D0805" w:rsidRDefault="002464B7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6" o:spid="_x0000_s1039" type="#_x0000_t202" style="position:absolute;left:964;top:14969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IY0sMA&#10;AADcAAAADwAAAGRycy9kb3ducmV2LnhtbESPQWvCQBSE7wX/w/KEXopuTJsg0VVCoeK1iQePj+wz&#10;CWbfhuyapP/eLRR6HGbmG2Z/nE0nRhpca1nBZh2BIK6sbrlWcCm/VlsQziNr7CyTgh9ycDwsXvaY&#10;aTvxN42Fr0WAsMtQQeN9n0npqoYMurXtiYN3s4NBH+RQSz3gFOCmk3EUpdJgy2GhwZ4+G6ruxcMo&#10;mBNbnHtX5ilubsXb6K+nvPxQ6nU55zsQnmb/H/5rn7WC+D2B3zPhCMjD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IY0sMAAADcAAAADwAAAAAAAAAAAAAAAACYAgAAZHJzL2Rv&#10;d25yZXYueG1sUEsFBgAAAAAEAAQA9QAAAIgDAAAAAA==&#10;" stroked="f">
                <v:textbox style="layout-flow:vertical;mso-layout-flow-alt:bottom-to-top" inset="0,0,0,0">
                  <w:txbxContent>
                    <w:p w14:paraId="5CEF6CE1" w14:textId="77777777" w:rsidR="002464B7" w:rsidRPr="000D0805" w:rsidRDefault="002464B7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687" o:spid="_x0000_s1040" style="position:absolute;left:680;top:397;width:10830;height:16216" coordorigin="680,397" coordsize="10830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group id="Group 688" o:spid="_x0000_s1041" style="position:absolute;left:1247;top:15536;width:10261;height:1077" coordorigin="1247,15591" coordsize="10261,1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<v:group id="Group 689" o:spid="_x0000_s1042" style="position:absolute;left:1247;top:15591;width:10261;height:853" coordorigin="1247,15591" coordsize="1026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      <v:shape id="Text Box 690" o:spid="_x0000_s1043" type="#_x0000_t202" style="position:absolute;left:4934;top:15876;width:6009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S0V8UA&#10;AADcAAAADwAAAGRycy9kb3ducmV2LnhtbESPT4vCMBTE7wt+h/CEvSyabgXRahRXV9jDevAPnh/N&#10;sy02LyWJtn77jSDscZiZ3zDzZWdqcSfnK8sKPocJCOLc6ooLBafjdjAB4QOyxtoyKXiQh+Wi9zbH&#10;TNuW93Q/hEJECPsMFZQhNJmUPi/JoB/ahjh6F+sMhihdIbXDNsJNLdMkGUuDFceFEhtal5RfDzej&#10;YLxxt3bP64/N6fsXd02Rnr8eZ6Xe+91qBiJQF/7Dr/aPVpCOpv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FLRXxQAAANwAAAAPAAAAAAAAAAAAAAAAAJgCAABkcnMv&#10;ZG93bnJldi54bWxQSwUGAAAAAAQABAD1AAAAigMAAAAA&#10;" stroked="f">
                      <v:textbox inset="0,0,0,0">
                        <w:txbxContent>
                          <w:p w14:paraId="7C643B23" w14:textId="77777777" w:rsidR="002464B7" w:rsidRPr="00C43A32" w:rsidRDefault="002464B7" w:rsidP="00C94D8C">
                            <w:r>
                              <w:t xml:space="preserve">ПЗ </w:t>
                            </w:r>
                          </w:p>
                        </w:txbxContent>
                      </v:textbox>
                    </v:shape>
                    <v:shape id="Text Box 691" o:spid="_x0000_s1044" type="#_x0000_t202" style="position:absolute;left:10941;top:16074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ut8EA&#10;AADcAAAADwAAAGRycy9kb3ducmV2LnhtbERPTYvCMBC9C/sfwix4kTXdIiLVKK664EEPdcXz0Ixt&#10;sZmUJNr67zcHwePjfS9WvWnEg5yvLSv4HicgiAuray4VnP9+v2YgfEDW2FgmBU/ysFp+DBaYadtx&#10;To9TKEUMYZ+hgiqENpPSFxUZ9GPbEkfuap3BEKErpXbYxXDTyDRJptJgzbGhwpY2FRW3090omG7d&#10;vct5M9qedwc8tmV6+XlelBp+9us5iEB9eItf7r1WkE7i/HgmH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obrfBAAAA3AAAAA8AAAAAAAAAAAAAAAAAmAIAAGRycy9kb3du&#10;cmV2LnhtbFBLBQYAAAAABAAEAPUAAACGAwAAAAA=&#10;" stroked="f">
                      <v:textbox inset="0,0,0,0">
                        <w:txbxContent>
                          <w:p w14:paraId="344B4170" w14:textId="77777777" w:rsidR="002464B7" w:rsidRPr="00B15B08" w:rsidRDefault="002464B7" w:rsidP="00C94D8C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5B091E">
                              <w:rPr>
                                <w:noProof/>
                              </w:rPr>
                              <w:t>4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692" o:spid="_x0000_s1045" type="#_x0000_t202" style="position:absolute;left:10941;top:1567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TLLMQA&#10;AADcAAAADwAAAGRycy9kb3ducmV2LnhtbESPzYvCMBTE7wv+D+EJe1k0tSwi1Sh+LXhwD37g+dE8&#10;22LzUpJo639vFoQ9DjPzG2a26EwtHuR8ZVnBaJiAIM6trrhQcD79DCYgfEDWWFsmBU/ysJj3PmaY&#10;advygR7HUIgIYZ+hgjKEJpPS5yUZ9EPbEEfvap3BEKUrpHbYRripZZokY2mw4rhQYkPrkvLb8W4U&#10;jDfu3h54/bU5b/f42xTpZfW8KPXZ75ZTEIG68B9+t3daQfo9gr8z8Qj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kyyzEAAAA3AAAAA8AAAAAAAAAAAAAAAAAmAIAAGRycy9k&#10;b3ducmV2LnhtbFBLBQYAAAAABAAEAPUAAACJAwAAAAA=&#10;" stroked="f">
                      <v:textbox inset="0,0,0,0">
                        <w:txbxContent>
                          <w:p w14:paraId="2A6AB4C8" w14:textId="77777777" w:rsidR="002464B7" w:rsidRPr="00A6689C" w:rsidRDefault="002464B7" w:rsidP="00C94D8C">
                            <w:pPr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693" o:spid="_x0000_s1046" type="#_x0000_t202" style="position:absolute;left:4365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ZVW8QA&#10;AADcAAAADwAAAGRycy9kb3ducmV2LnhtbESPT4vCMBTE74LfITzBi6ypRWTpGsW/4ME96IrnR/O2&#10;Ldu8lCTa+u2NIOxxmJnfMPNlZ2pxJ+crywom4wQEcW51xYWCy8/+4xOED8gaa8uk4EEelot+b46Z&#10;ti2f6H4OhYgQ9hkqKENoMil9XpJBP7YNcfR+rTMYonSF1A7bCDe1TJNkJg1WHBdKbGhTUv53vhkF&#10;s627tSfejLaX3RG/myK9rh9XpYaDbvUFIlAX/sPv9kErSKcp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2VVvEAAAA3AAAAA8AAAAAAAAAAAAAAAAAmAIAAGRycy9k&#10;b3ducmV2LnhtbFBLBQYAAAAABAAEAPUAAACJAwAAAAA=&#10;" stroked="f">
                      <v:textbox inset="0,0,0,0">
                        <w:txbxContent>
                          <w:p w14:paraId="5AE7A9F3" w14:textId="77777777" w:rsidR="002464B7" w:rsidRPr="00B15B08" w:rsidRDefault="002464B7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694" o:spid="_x0000_s1047" type="#_x0000_t202" style="position:absolute;left:3515;top:16188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rwwMUA&#10;AADcAAAADwAAAGRycy9kb3ducmV2LnhtbESPT4vCMBTE7wt+h/CEvSyabl1EqlFcXWEP68E/eH40&#10;z7bYvJQk2vrtN4LgcZiZ3zCzRWdqcSPnK8sKPocJCOLc6ooLBcfDZjAB4QOyxtoyKbiTh8W89zbD&#10;TNuWd3Tbh0JECPsMFZQhNJmUPi/JoB/ahjh6Z+sMhihdIbXDNsJNLdMkGUuDFceFEhtalZRf9lej&#10;YLx213bHq4/18ecPt02Rnr7vJ6Xe+91yCiJQF17hZ/tXK0i/RvA4E4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+vDAxQAAANwAAAAPAAAAAAAAAAAAAAAAAJgCAABkcnMv&#10;ZG93bnJldi54bWxQSwUGAAAAAAQABAD1AAAAigMAAAAA&#10;" stroked="f">
                      <v:textbox inset="0,0,0,0">
                        <w:txbxContent>
                          <w:p w14:paraId="6C565045" w14:textId="77777777" w:rsidR="002464B7" w:rsidRPr="00B15B08" w:rsidRDefault="002464B7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695" o:spid="_x0000_s1048" type="#_x0000_t202" style="position:absolute;left:2948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NotMQA&#10;AADcAAAADwAAAGRycy9kb3ducmV2LnhtbESPzYvCMBTE7wv+D+EJXhZNLSJSjeIn7GH34AeeH82z&#10;LTYvJYm2/vdmYWGPw8z8hlmsOlOLJzlfWVYwHiUgiHOrKy4UXM6H4QyED8gaa8uk4EUeVsvexwIz&#10;bVs+0vMUChEh7DNUUIbQZFL6vCSDfmQb4ujdrDMYonSF1A7bCDe1TJNkKg1WHBdKbGhbUn4/PYyC&#10;6c492iNvP3eX/Tf+NEV63byuSg363XoOIlAX/sN/7S+tIJ1M4PdMPAJy+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TaLTEAAAA3AAAAA8AAAAAAAAAAAAAAAAAmAIAAGRycy9k&#10;b3ducmV2LnhtbFBLBQYAAAAABAAEAPUAAACJAwAAAAA=&#10;" stroked="f">
                      <v:textbox inset="0,0,0,0">
                        <w:txbxContent>
                          <w:p w14:paraId="564E5E02" w14:textId="77777777" w:rsidR="002464B7" w:rsidRPr="00B15B08" w:rsidRDefault="002464B7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696" o:spid="_x0000_s1049" type="#_x0000_t202" style="position:absolute;left:2381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/NL8UA&#10;AADcAAAADwAAAGRycy9kb3ducmV2LnhtbESPT4vCMBTE7wt+h/CEvSyabnFFqlFcXWEP68E/eH40&#10;z7bYvJQk2vrtN4LgcZiZ3zCzRWdqcSPnK8sKPocJCOLc6ooLBcfDZjAB4QOyxtoyKbiTh8W89zbD&#10;TNuWd3Tbh0JECPsMFZQhNJmUPi/JoB/ahjh6Z+sMhihdIbXDNsJNLdMkGUuDFceFEhtalZRf9lej&#10;YLx213bHq4/18ecPt02Rnr7vJ6Xe+91yCiJQF17hZ/tXK0hHX/A4E4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X80vxQAAANwAAAAPAAAAAAAAAAAAAAAAAJgCAABkcnMv&#10;ZG93bnJldi54bWxQSwUGAAAAAAQABAD1AAAAigMAAAAA&#10;" stroked="f">
                      <v:textbox inset="0,0,0,0">
                        <w:txbxContent>
                          <w:p w14:paraId="30E3022A" w14:textId="77777777" w:rsidR="002464B7" w:rsidRPr="00B15B08" w:rsidRDefault="002464B7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697" o:spid="_x0000_s1050" type="#_x0000_t202" style="position:absolute;left:1814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1TWMUA&#10;AADcAAAADwAAAGRycy9kb3ducmV2LnhtbESPT4vCMBTE7wt+h/AEL4umW6Qs1Sj+WWEP7kFXPD+a&#10;Z1tsXkoSbf32G0HY4zAzv2Hmy9404k7O15YVfEwSEMSF1TWXCk6/u/EnCB+QNTaWScGDPCwXg7c5&#10;5tp2fKD7MZQiQtjnqKAKoc2l9EVFBv3EtsTRu1hnMETpSqkddhFuGpkmSSYN1hwXKmxpU1FxPd6M&#10;gmzrbt2BN+/b09cef9oyPa8fZ6VGw341AxGoD//hV/tbK0inGTz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VNYxQAAANwAAAAPAAAAAAAAAAAAAAAAAJgCAABkcnMv&#10;ZG93bnJldi54bWxQSwUGAAAAAAQABAD1AAAAigMAAAAA&#10;" stroked="f">
                      <v:textbox inset="0,0,0,0">
                        <w:txbxContent>
                          <w:p w14:paraId="19F8BBA5" w14:textId="77777777" w:rsidR="002464B7" w:rsidRPr="00B15B08" w:rsidRDefault="002464B7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698" o:spid="_x0000_s1051" type="#_x0000_t202" style="position:absolute;left:1247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H2w8UA&#10;AADcAAAADwAAAGRycy9kb3ducmV2LnhtbESPT4vCMBTE7wt+h/CEvSyabhGVahRXV9jDevAPnh/N&#10;sy02LyWJtn77jSDscZiZ3zDzZWdqcSfnK8sKPocJCOLc6ooLBafjdjAF4QOyxtoyKXiQh+Wi9zbH&#10;TNuW93Q/hEJECPsMFZQhNJmUPi/JoB/ahjh6F+sMhihdIbXDNsJNLdMkGUuDFceFEhtal5RfDzej&#10;YLxxt3bP64/N6fsXd02Rnr8eZ6Xe+91qBiJQF/7Dr/aPVpCOJv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wfbDxQAAANwAAAAPAAAAAAAAAAAAAAAAAJgCAABkcnMv&#10;ZG93bnJldi54bWxQSwUGAAAAAAQABAD1AAAAigMAAAAA&#10;" stroked="f">
                      <v:textbox inset="0,0,0,0">
                        <w:txbxContent>
                          <w:p w14:paraId="0456928D" w14:textId="77777777" w:rsidR="002464B7" w:rsidRPr="00B15B08" w:rsidRDefault="002464B7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99" o:spid="_x0000_s1052" type="#_x0000_t32" style="position:absolute;left:1247;top:15593;width:1026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U9YsEAAADcAAAADwAAAGRycy9kb3ducmV2LnhtbERPyWrDMBC9F/oPYgq9NXLc0gTXciiF&#10;hlzjBHIdrKnlxBrZlrz076NDocfH2/PdYlsx0eAbxwrWqwQEceV0w7WC8+n7ZQvCB2SNrWNS8Ese&#10;dsXjQ46ZdjMfaSpDLWII+wwVmBC6TEpfGbLoV64jjtyPGyyGCIda6gHnGG5bmSbJu7TYcGww2NGX&#10;oepWjlbB6/nan5LLZn3Z96bf4+gPZb9V6vlp+fwAEWgJ/+I/90ErSN/i2ngmHgF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tT1iwQAAANwAAAAPAAAAAAAAAAAAAAAA&#10;AKECAABkcnMvZG93bnJldi54bWxQSwUGAAAAAAQABAD5AAAAjwMAAAAA&#10;" strokeweight="1.5pt"/>
                    <v:shape id="AutoShape 700" o:spid="_x0000_s1053" type="#_x0000_t32" style="position:absolute;left:1249;top:15876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mY+cMAAADcAAAADwAAAGRycy9kb3ducmV2LnhtbESPT4vCMBTE7wt+h/AEb2vqH1atRpGF&#10;Fa9bBa+P5tlUm5e2iVq/vREW9jjMzG+Y1aazlbhT60vHCkbDBARx7nTJhYLj4edzDsIHZI2VY1Lw&#10;JA+bde9jhal2D/6lexYKESHsU1RgQqhTKX1uyKIfupo4emfXWgxRtoXULT4i3FZynCRf0mLJccFg&#10;Td+G8mt2swomx0tzSE6z0WnXmGaHN7/PmrlSg363XYII1IX/8F97rxWMpwt4n4lHQK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5mPnDAAAA3AAAAA8AAAAAAAAAAAAA&#10;AAAAoQIAAGRycy9kb3ducmV2LnhtbFBLBQYAAAAABAAEAPkAAACRAwAAAAA=&#10;" strokeweight="1.5pt"/>
                    <v:shape id="AutoShape 701" o:spid="_x0000_s1054" type="#_x0000_t32" style="position:absolute;left:1249;top:16160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qnucEAAADcAAAADwAAAGRycy9kb3ducmV2LnhtbERPyWrDMBC9F/oPYgq9NXJc2gTXciiF&#10;hlzjBHIdrKnlxBrZlrz076NDocfH2/PdYlsx0eAbxwrWqwQEceV0w7WC8+n7ZQvCB2SNrWNS8Ese&#10;dsXjQ46ZdjMfaSpDLWII+wwVmBC6TEpfGbLoV64jjtyPGyyGCIda6gHnGG5bmSbJu7TYcGww2NGX&#10;oepWjlbB6/nan5LLZn3Z96bf4+gPZb9V6vlp+fwAEWgJ/+I/90ErSN/i/HgmHgF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Gqe5wQAAANwAAAAPAAAAAAAAAAAAAAAA&#10;AKECAABkcnMvZG93bnJldi54bWxQSwUGAAAAAAQABAD5AAAAjwMAAAAA&#10;" strokeweight="1.5pt"/>
                    <v:shape id="AutoShape 702" o:spid="_x0000_s1055" type="#_x0000_t32" style="position:absolute;left:493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vX8IAAADcAAAADwAAAGRycy9kb3ducmV2LnhtbESPQYvCMBSE74L/ITzBm6Yqu0g1FRUE&#10;L3tY14u3R/NsSpuX2sRa/71ZEDwOM/MNs970thYdtb50rGA2TUAQ506XXCg4/x0mSxA+IGusHZOC&#10;J3nYZMPBGlPtHvxL3SkUIkLYp6jAhNCkUvrckEU/dQ1x9K6utRiibAupW3xEuK3lPEm+pcWS44LB&#10;hvaG8up0twpso+3txxl9qcpFvaPjdbtLOqXGo367AhGoD5/wu33UCuZfM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IxvX8IAAADcAAAADwAAAAAAAAAAAAAA&#10;AAChAgAAZHJzL2Rvd25yZXYueG1sUEsFBgAAAAAEAAQA+QAAAJADAAAAAA==&#10;" strokeweight="1.5pt"/>
                    <v:shape id="AutoShape 703" o:spid="_x0000_s1056" type="#_x0000_t32" style="position:absolute;left:1814;top:1559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7xKMMAAADcAAAADwAAAGRycy9kb3ducmV2LnhtbESPQWvCQBSE7wX/w/KE3pqNKRWJrqJC&#10;IZceql68PbIv2WD2bcxuk/TfdwuCx2FmvmE2u8m2YqDeN44VLJIUBHHpdMO1gsv5820Fwgdkja1j&#10;UvBLHnbb2csGc+1G/qbhFGoRIexzVGBC6HIpfWnIok9cRxy9yvUWQ5R9LXWPY4TbVmZpupQWG44L&#10;Bjs6Gipvpx+rwHba3r+c0ddb894eqKj2h3RQ6nU+7dcgAk3hGX60C60g+8jg/0w8AnL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e8SjDAAAA3AAAAA8AAAAAAAAAAAAA&#10;AAAAoQIAAGRycy9kb3ducmV2LnhtbFBLBQYAAAAABAAEAPkAAACRAwAAAAA=&#10;" strokeweight="1.5pt"/>
                    <v:shape id="AutoShape 704" o:spid="_x0000_s1057" type="#_x0000_t32" style="position:absolute;left:2381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JUs8IAAADcAAAADwAAAGRycy9kb3ducmV2LnhtbESPQYvCMBSE74L/ITzBm6YqLlJNRRcE&#10;Lx50vXh7NM+mtHmpTbbWf2+EhT0OM/MNs9n2thYdtb50rGA2TUAQ506XXCi4/hwmKxA+IGusHZOC&#10;F3nYZsPBBlPtnnym7hIKESHsU1RgQmhSKX1uyKKfuoY4enfXWgxRtoXULT4j3NZyniRf0mLJccFg&#10;Q9+G8uryaxXYRtvHyRl9q8pFvafjfbdPOqXGo363BhGoD//hv/ZRK5gvF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JUs8IAAADcAAAADwAAAAAAAAAAAAAA&#10;AAChAgAAZHJzL2Rvd25yZXYueG1sUEsFBgAAAAAEAAQA+QAAAJADAAAAAA==&#10;" strokeweight="1.5pt"/>
                    <v:shape id="AutoShape 705" o:spid="_x0000_s1058" type="#_x0000_t32" style="position:absolute;left:2948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vMx8MAAADcAAAADwAAAGRycy9kb3ducmV2LnhtbESPT4vCMBTE74LfITxhb5r6Z0Vqo6gg&#10;eNmD7l68PZpnU9q81CbW7rffCMIeh5n5DZNte1uLjlpfOlYwnSQgiHOnSy4U/HwfxysQPiBrrB2T&#10;gl/ysN0MBxmm2j35TN0lFCJC2KeowITQpFL63JBFP3ENcfRurrUYomwLqVt8Rrit5SxJltJiyXHB&#10;YEMHQ3l1eVgFttH2/uWMvlblvN7T6bbbJ51SH6N+twYRqA//4Xf7pBXMPhfwOhOP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7zMfDAAAA3AAAAA8AAAAAAAAAAAAA&#10;AAAAoQIAAGRycy9kb3ducmV2LnhtbFBLBQYAAAAABAAEAPkAAACRAwAAAAA=&#10;" strokeweight="1.5pt"/>
                    <v:shape id="AutoShape 706" o:spid="_x0000_s1059" type="#_x0000_t32" style="position:absolute;left:3515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dpXMIAAADcAAAADwAAAGRycy9kb3ducmV2LnhtbESPQYvCMBSE74L/ITxhb5qqKFJNRQXB&#10;iwd1L3t7NM+mtHmpTazdf2+EhT0OM/MNs9n2thYdtb50rGA6SUAQ506XXCj4vh3HKxA+IGusHZOC&#10;X/KwzYaDDabavfhC3TUUIkLYp6jAhNCkUvrckEU/cQ1x9O6utRiibAupW3xFuK3lLEmW0mLJccFg&#10;QwdDeXV9WgW20fZxdkb/VOW83tPpvtsnnVJfo363BhGoD//hv/ZJK5gtFv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7dpXMIAAADcAAAADwAAAAAAAAAAAAAA&#10;AAChAgAAZHJzL2Rvd25yZXYueG1sUEsFBgAAAAAEAAQA+QAAAJADAAAAAA==&#10;" strokeweight="1.5pt"/>
                    <v:shape id="AutoShape 707" o:spid="_x0000_s1060" type="#_x0000_t32" style="position:absolute;left:4366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X3K8QAAADcAAAADwAAAGRycy9kb3ducmV2LnhtbESPzWrDMBCE74W+g9hAb7Uch4biRglx&#10;IZBLDvm55LZYG0vEWrmW6rhvHwUKOQ4z8w2zWI2uFQP1wXpWMM1yEMS115YbBafj5v0TRIjIGlvP&#10;pOCPAqyWry8LLLW/8Z6GQ2xEgnAoUYGJsSulDLUhhyHzHXHyLr53GJPsG6l7vCW4a2WR53Pp0HJa&#10;MNjRt6H6evh1Clyn3c/OG32+2llb0fayrvJBqbfJuP4CEWmMz/B/e6sVFB9z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ZfcrxAAAANwAAAAPAAAAAAAAAAAA&#10;AAAAAKECAABkcnMvZG93bnJldi54bWxQSwUGAAAAAAQABAD5AAAAkgMAAAAA&#10;" strokeweight="1.5pt"/>
                    <v:shape id="AutoShape 708" o:spid="_x0000_s1061" type="#_x0000_t32" style="position:absolute;left:1094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lSsMMAAADcAAAADwAAAGRycy9kb3ducmV2LnhtbESPQYvCMBSE74L/ITxhb5qquEptFBUE&#10;L3vQ3Yu3R/NsSpuX2sTa/fcbQdjjMDPfMNm2t7XoqPWlYwXTSQKCOHe65ELBz/dxvALhA7LG2jEp&#10;+CUP281wkGGq3ZPP1F1CISKEfYoKTAhNKqXPDVn0E9cQR+/mWoshyraQusVnhNtazpLkU1osOS4Y&#10;bOhgKK8uD6vANtrev5zR16qc13s63Xb7pFPqY9Tv1iAC9eE//G6ftILZYgm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pUrDDAAAA3AAAAA8AAAAAAAAAAAAA&#10;AAAAoQIAAGRycy9kb3ducmV2LnhtbFBLBQYAAAAABAAEAPkAAACRAwAAAAA=&#10;" strokeweight="1.5pt"/>
                    <v:shape id="AutoShape 709" o:spid="_x0000_s1062" type="#_x0000_t32" style="position:absolute;left:10941;top:1598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bGwr0AAADcAAAADwAAAGRycy9kb3ducmV2LnhtbERPuwrCMBTdBf8hXMFNUxVFqlFUEFwc&#10;fCxul+baFJub2sRa/94MguPhvJfr1paiodoXjhWMhgkI4szpgnMF18t+MAfhA7LG0jEp+JCH9arb&#10;WWKq3ZtP1JxDLmII+xQVmBCqVEqfGbLoh64ijtzd1RZDhHUudY3vGG5LOU6SmbRYcGwwWNHOUPY4&#10;v6wCW2n7PDqjb49iUm7pcN9sk0apfq/dLEAEasNf/HMftILxN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W2xsK9AAAA3AAAAA8AAAAAAAAAAAAAAAAAoQIA&#10;AGRycy9kb3ducmV2LnhtbFBLBQYAAAAABAAEAPkAAACLAwAAAAA=&#10;" strokeweight="1.5pt"/>
                  </v:group>
                  <v:shape id="Text Box 710" o:spid="_x0000_s1063" type="#_x0000_t202" style="position:absolute;left:8959;top:16441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tR98UA&#10;AADcAAAADwAAAGRycy9kb3ducmV2LnhtbESPT4vCMBTE7wt+h/CEvSyabkHRahRXV9jDevAPnh/N&#10;sy02LyWJtn77jSDscZiZ3zDzZWdqcSfnK8sKPocJCOLc6ooLBafjdjAB4QOyxtoyKXiQh+Wi9zbH&#10;TNuW93Q/hEJECPsMFZQhNJmUPi/JoB/ahjh6F+sMhihdIbXDNsJNLdMkGUuDFceFEhtal5RfDzej&#10;YLxxt3bP64/N6fsXd02Rnr8eZ6Xe+91qBiJQF/7Dr/aPVpCOpv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y1H3xQAAANwAAAAPAAAAAAAAAAAAAAAAAJgCAABkcnMv&#10;ZG93bnJldi54bWxQSwUGAAAAAAQABAD1AAAAigMAAAAA&#10;" stroked="f">
                    <v:textbox inset="0,0,0,0">
                      <w:txbxContent>
                        <w:p w14:paraId="4E0CFAA6" w14:textId="77777777" w:rsidR="002464B7" w:rsidRPr="00862B5C" w:rsidRDefault="002464B7" w:rsidP="00C94D8C"/>
                      </w:txbxContent>
                    </v:textbox>
                  </v:shape>
                </v:group>
                <v:group id="Group 711" o:spid="_x0000_s1064" style="position:absolute;left:680;top:397;width:10830;height:15990" coordorigin="680,397" coordsize="10830,1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group id="Group 712" o:spid="_x0000_s1065" style="position:absolute;left:1247;top:397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  <v:shape id="Text Box 713" o:spid="_x0000_s1066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jwIcQA&#10;AADcAAAADwAAAGRycy9kb3ducmV2LnhtbESP3WrCQBSE7wt9h+UUvCl109BGja6hFZTcan2AY/aY&#10;BLNnQ3abn7d3C0Ivh5n5htlko2lET52rLSt4n0cgiAuray4VnH/2b0sQziNrbCyTgokcZNvnpw2m&#10;2g58pP7kSxEg7FJUUHnfplK6oiKDbm5b4uBdbWfQB9mVUnc4BLhpZBxFiTRYc1iosKVdRcXt9GsU&#10;XPPh9XM1XA7+vDh+JN9YLy52Umr2Mn6tQXga/X/40c61gjiJ4e9MOA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48CHEAAAA3AAAAA8AAAAAAAAAAAAAAAAAmAIAAGRycy9k&#10;b3ducmV2LnhtbFBLBQYAAAAABAAEAPUAAACJAwAAAAA=&#10;" stroked="f">
                      <v:textbox>
                        <w:txbxContent>
                          <w:p w14:paraId="56DAAF0D" w14:textId="77777777" w:rsidR="002464B7" w:rsidRPr="00F5092C" w:rsidRDefault="002464B7" w:rsidP="00C94D8C"/>
                          <w:p w14:paraId="1E7A6F00" w14:textId="77777777" w:rsidR="002464B7" w:rsidRPr="00275C14" w:rsidRDefault="002464B7" w:rsidP="00C94D8C"/>
                        </w:txbxContent>
                      </v:textbox>
                    </v:shape>
                    <v:shape id="AutoShape 714" o:spid="_x0000_s1067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6eDr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4OoH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X6eDr8AAADcAAAADwAAAAAAAAAAAAAAAACh&#10;AgAAZHJzL2Rvd25yZXYueG1sUEsFBgAAAAAEAAQA+QAAAI0DAAAAAA==&#10;" strokeweight="1.5pt"/>
                    <v:shape id="AutoShape 715" o:spid="_x0000_s1068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cGesQAAADcAAAADwAAAGRycy9kb3ducmV2LnhtbESPzWrDMBCE74W+g9hAb7Ucp4TiRglx&#10;IZBLDvm55LZYG0vEWrmW6rhvHwUKOQ4z8w2zWI2uFQP1wXpWMM1yEMS115YbBafj5v0TRIjIGlvP&#10;pOCPAqyWry8LLLW/8Z6GQ2xEgnAoUYGJsSulDLUhhyHzHXHyLr53GJPsG6l7vCW4a2WR53Pp0HJa&#10;MNjRt6H6evh1Clyn3c/OG32+2llb0fayrvJBqbfJuP4CEWmMz/B/e6sVFPMP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lwZ6xAAAANwAAAAPAAAAAAAAAAAA&#10;AAAAAKECAABkcnMvZG93bnJldi54bWxQSwUGAAAAAAQABAD5AAAAkgMAAAAA&#10;" strokeweight="1.5pt"/>
                    <v:shape id="AutoShape 716" o:spid="_x0000_s1069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uj4cQAAADcAAAADwAAAGRycy9kb3ducmV2LnhtbESPzWrDMBCE74W+g9hAb7Uch4biRglx&#10;IZBLDvm55LZYG0vEWrmW6rhvHwUKOQ4z8w2zWI2uFQP1wXpWMM1yEMS115YbBafj5v0TRIjIGlvP&#10;pOCPAqyWry8LLLW/8Z6GQ2xEgnAoUYGJsSulDLUhhyHzHXHyLr53GJPsG6l7vCW4a2WR53Pp0HJa&#10;MNjRt6H6evh1Clyn3c/OG32+2llb0fayrvJBqbfJuP4CEWmMz/B/e6sVFPMP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26PhxAAAANwAAAAPAAAAAAAAAAAA&#10;AAAAAKECAABkcnMvZG93bnJldi54bWxQSwUGAAAAAAQABAD5AAAAkgMAAAAA&#10;" strokeweight="1.5pt"/>
                    <v:shape id="AutoShape 717" o:spid="_x0000_s1070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k9lsMAAADcAAAADwAAAGRycy9kb3ducmV2LnhtbESPQWvCQBSE7wX/w/IKvZlNLQSJWUMU&#10;BC89VL14e2RfssHs25hdY/rvu4VCj8PMfMMU5Wx7MdHoO8cK3pMUBHHtdMetgsv5sFyD8AFZY++Y&#10;FHyTh3K7eCkw1+7JXzSdQisihH2OCkwIQy6lrw1Z9IkbiKPXuNFiiHJspR7xGeG2l6s0zaTFjuOC&#10;wYH2hurb6WEV2EHb+6cz+nrrPvodHZtql05Kvb3O1QZEoDn8h//aR61glWXweyYeAbn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JPZbDAAAA3AAAAA8AAAAAAAAAAAAA&#10;AAAAoQIAAGRycy9kb3ducmV2LnhtbFBLBQYAAAAABAAEAPkAAACRAwAAAAA=&#10;" strokeweight="1.5pt"/>
                    <v:shape id="AutoShape 718" o:spid="_x0000_s1071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/1cMEAAADcAAAADwAAAGRycy9kb3ducmV2LnhtbESPQYvCMBSE7wv+h/CEva2pLqhUo4ig&#10;eLUKXh/Ns6k2L20Ttf57Iwgeh5n5hpkvO1uJO7W+dKxgOEhAEOdOl1woOB42f1MQPiBrrByTgid5&#10;WC56P3NMtXvwnu5ZKESEsE9RgQmhTqX0uSGLfuBq4uidXWsxRNkWUrf4iHBbyVGSjKXFkuOCwZrW&#10;hvJrdrMK/o+X5pCcJsPTtjHNFm9+lzVTpX773WoGIlAXvuFPe6cVjMY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n/VwwQAAANwAAAAPAAAAAAAAAAAAAAAA&#10;AKECAABkcnMvZG93bnJldi54bWxQSwUGAAAAAAQABAD5AAAAjwMAAAAA&#10;" strokeweight="1.5pt"/>
                    <v:shape id="AutoShape 719" o:spid="_x0000_s1072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oMf7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kF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y9oMf7wAAADcAAAADwAAAAAAAAAAAAAAAAChAgAA&#10;ZHJzL2Rvd25yZXYueG1sUEsFBgAAAAAEAAQA+QAAAIoDAAAAAA==&#10;" strokeweight="1.5pt"/>
                  </v:group>
                  <v:group id="Group 720" o:spid="_x0000_s1073" style="position:absolute;left:680;top:11567;width:567;height:4820" coordorigin="5670,11340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    <v:shape id="Text Box 721" o:spid="_x0000_s1074" type="#_x0000_t202" style="position:absolute;left:5670;top:11340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8CisAA&#10;AADcAAAADwAAAGRycy9kb3ducmV2LnhtbERPy4rCMBTdC/5DuIIbmaaKU4eOUYrg4HZaFy4vze2D&#10;aW5KE2v9e7MYcHk47/1xMp0YaXCtZQXrKAZBXFrdcq3gWpw/vkA4j6yxs0wKnuTgeJjP9phq++Bf&#10;GnNfixDCLkUFjfd9KqUrGzLoItsTB66yg0Ef4FBLPeAjhJtObuI4kQZbDg0N9nRqqPzL70bB9Gnz&#10;S++KLMF1la9Gf/vJiq1Sy8WUfYPwNPm3+N990Qo2uzA/nAlHQB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Y8CisAAAADcAAAADwAAAAAAAAAAAAAAAACYAgAAZHJzL2Rvd25y&#10;ZXYueG1sUEsFBgAAAAAEAAQA9QAAAIUDAAAAAA==&#10;" stroked="f">
                      <v:textbox style="layout-flow:vertical;mso-layout-flow-alt:bottom-to-top" inset="0,0,0,0">
                        <w:txbxContent>
                          <w:p w14:paraId="3452232F" w14:textId="77777777" w:rsidR="002464B7" w:rsidRPr="001E390C" w:rsidRDefault="002464B7" w:rsidP="00C94D8C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722" o:spid="_x0000_s1075" type="#_x0000_t202" style="position:absolute;left:5670;top:12758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OnEcIA&#10;AADcAAAADwAAAGRycy9kb3ducmV2LnhtbESPT4vCMBTE7wt+h/AEL4umlfUP1ShlYcWrrQePj+bZ&#10;FpuX0sRav71ZEDwOM/MbZrsfTCN66lxtWUE8i0AQF1bXXCo453/TNQjnkTU2lknBkxzsd6OvLSba&#10;PvhEfeZLESDsElRQed8mUrqiIoNuZlvi4F1tZ9AH2ZVSd/gIcNPIeRQtpcGaw0KFLf1WVNyyu1Ew&#10;LGx2bF2eLjG+Zt+9vxzS/EepyXhINyA8Df4TfrePWsF8FcP/mXA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6cRwgAAANw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14:paraId="607AD0E8" w14:textId="77777777" w:rsidR="002464B7" w:rsidRPr="001E390C" w:rsidRDefault="002464B7" w:rsidP="00C94D8C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723" o:spid="_x0000_s1076" type="#_x0000_t202" style="position:absolute;left:5670;top:14742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5ZsQA&#10;AADcAAAADwAAAGRycy9kb3ducmV2LnhtbESPzWrDMBCE74G+g9hCL6GWY1I3OFGCCaT4WruHHhdr&#10;/UOtlbFU2337KlDocZiZb5jTZTWDmGlyvWUFuygGQVxb3XOr4KO6PR9AOI+scbBMCn7IweX8sDlh&#10;pu3C7zSXvhUBwi5DBZ33Yyalqzsy6CI7EgevsZNBH+TUSj3hEuBmkEkcp9Jgz2Ghw5GuHdVf5bdR&#10;sL7Yshhdlae4a8rt7D/f8mqv1NPjmh9BeFr9f/ivXWgFyWsC9zPhCM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ROWbEAAAA3AAAAA8AAAAAAAAAAAAAAAAAmAIAAGRycy9k&#10;b3ducmV2LnhtbFBLBQYAAAAABAAEAPUAAACJAwAAAAA=&#10;" stroked="f">
                      <v:textbox style="layout-flow:vertical;mso-layout-flow-alt:bottom-to-top" inset="0,0,0,0">
                        <w:txbxContent>
                          <w:p w14:paraId="7B778DBC" w14:textId="77777777" w:rsidR="002464B7" w:rsidRPr="001E390C" w:rsidRDefault="002464B7" w:rsidP="00C94D8C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724" o:spid="_x0000_s1077" type="#_x0000_t32" style="position:absolute;left:5897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1lrsEAAADcAAAADwAAAGRycy9kb3ducmV2LnhtbESPQYvCMBSE7wv+h/AEb2uqgko1igiK&#10;V6vg9dE8m2rz0jZR6783wsIeh5n5hlmuO1uJJ7W+dKxgNExAEOdOl1woOJ92v3MQPiBrrByTgjd5&#10;WK96P0tMtXvxkZ5ZKESEsE9RgQmhTqX0uSGLfuhq4uhdXWsxRNkWUrf4inBbyXGSTKXFkuOCwZq2&#10;hvJ79rAKJudbc0ous9Fl35hmjw9/yJq5UoN+t1mACNSF//Bf+6AVjGcT+J6JR0Cu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fWWuwQAAANwAAAAPAAAAAAAAAAAAAAAA&#10;AKECAABkcnMvZG93bnJldi54bWxQSwUGAAAAAAQABAD5AAAAjwMAAAAA&#10;" strokeweight="1.5pt"/>
                    <v:shape id="AutoShape 725" o:spid="_x0000_s1078" type="#_x0000_t32" style="position:absolute;left:5670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T92sIAAADcAAAADwAAAGRycy9kb3ducmV2LnhtbESPQYvCMBSE78L+h/AEb5qqi0o1yiIo&#10;XrcKXh/Ns6k2L20TtfvvN4LgcZiZb5jVprOVeFDrS8cKxqMEBHHudMmFgtNxN1yA8AFZY+WYFPyR&#10;h836q7fCVLsn/9IjC4WIEPYpKjAh1KmUPjdk0Y9cTRy9i2sthijbQuoWnxFuKzlJkpm0WHJcMFjT&#10;1lB+y+5WwfR0bY7JeT4+7xvT7PHuD1mzUGrQ736WIAJ14RN+tw9awWT+Da8z8Qj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pT92sIAAADcAAAADwAAAAAAAAAAAAAA&#10;AAChAgAAZHJzL2Rvd25yZXYueG1sUEsFBgAAAAAEAAQA+QAAAJADAAAAAA==&#10;" strokeweight="1.5pt"/>
                    <v:shape id="AutoShape 726" o:spid="_x0000_s1079" type="#_x0000_t32" style="position:absolute;left:5670;top:11340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1PMMAAADcAAAADwAAAGRycy9kb3ducmV2LnhtbESPQYvCMBSE74L/ITxhb5qquEptFBUE&#10;L3vQ3Yu3R/NsSpuX2sTa/fcbQdjjMDPfMNm2t7XoqPWlYwXTSQKCOHe65ELBz/dxvALhA7LG2jEp&#10;+CUP281wkGGq3ZPP1F1CISKEfYoKTAhNKqXPDVn0E9cQR+/mWoshyraQusVnhNtazpLkU1osOS4Y&#10;bOhgKK8uD6vANtrev5zR16qc13s63Xb7pFPqY9Tv1iAC9eE//G6ftILZcgG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CNTzDAAAA3AAAAA8AAAAAAAAAAAAA&#10;AAAAoQIAAGRycy9kb3ducmV2LnhtbFBLBQYAAAAABAAEAPkAAACRAwAAAAA=&#10;" strokeweight="1.5pt"/>
                    <v:shape id="AutoShape 727" o:spid="_x0000_s1080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rS8IAAADcAAAADwAAAGRycy9kb3ducmV2LnhtbESPQYvCMBSE74L/ITxhb5qqoFJNRQXB&#10;iwd1L3t7NM+mtHmpTazdf2+EhT0OM/MNs9n2thYdtb50rGA6SUAQ506XXCj4vh3HKxA+IGusHZOC&#10;X/KwzYaDDabavfhC3TUUIkLYp6jAhNCkUvrckEU/cQ1x9O6utRiibAupW3xFuK3lLEkW0mLJccFg&#10;QwdDeXV9WgW20fZxdkb/VOW83tPpvtsnnVJfo363BhGoD//hv/ZJK5gtF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NCrS8IAAADcAAAADwAAAAAAAAAAAAAA&#10;AAChAgAAZHJzL2Rvd25yZXYueG1sUEsFBgAAAAAEAAQA+QAAAJADAAAAAA==&#10;" strokeweight="1.5pt"/>
                    <v:shape id="AutoShape 728" o:spid="_x0000_s1081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wO0MQAAADcAAAADwAAAGRycy9kb3ducmV2LnhtbESPzWrDMBCE74W+g9hAb7UcB5riRglx&#10;IZBLDvm55LZYG0vEWrmW6rhvHwUKOQ4z8w2zWI2uFQP1wXpWMM1yEMS115YbBafj5v0TRIjIGlvP&#10;pOCPAqyWry8LLLW/8Z6GQ2xEgnAoUYGJsSulDLUhhyHzHXHyLr53GJPsG6l7vCW4a2WR5x/SoeW0&#10;YLCjb0P19fDrFLhOu5+dN/p8tbO2ou1lXeWDUm+Tcf0FItIYn+H/9lYrKOZz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nA7QxAAAANwAAAAPAAAAAAAAAAAA&#10;AAAAAKECAABkcnMvZG93bnJldi54bWxQSwUGAAAAAAQABAD5AAAAkgMAAAAA&#10;" strokeweight="1.5pt"/>
                    <v:shape id="AutoShape 729" o:spid="_x0000_s1082" type="#_x0000_t32" style="position:absolute;left:5670;top:14742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Oaor0AAADcAAAADwAAAGRycy9kb3ducmV2LnhtbERPuwrCMBTdBf8hXMFNUxVUqlFUEFwc&#10;fCxul+baFJub2sRa/94MguPhvJfr1paiodoXjhWMhgkI4szpgnMF18t+MAfhA7LG0jEp+JCH9arb&#10;WWKq3ZtP1JxDLmII+xQVmBCqVEqfGbLoh64ijtzd1RZDhHUudY3vGG5LOU6SqbRYcGwwWNHOUPY4&#10;v6wCW2n7PDqjb49iUm7pcN9sk0apfq/dLEAEasNf/HMftILxL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4DmqK9AAAA3AAAAA8AAAAAAAAAAAAAAAAAoQIA&#10;AGRycy9kb3ducmV2LnhtbFBLBQYAAAAABAAEAPkAAACLAwAAAAA=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D39C70" w14:textId="77777777" w:rsidR="002464B7" w:rsidRDefault="002464B7">
    <w:pPr>
      <w:pStyle w:val="ae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7677E09C" wp14:editId="6FF0A705">
              <wp:simplePos x="0" y="0"/>
              <wp:positionH relativeFrom="page">
                <wp:posOffset>213995</wp:posOffset>
              </wp:positionH>
              <wp:positionV relativeFrom="page">
                <wp:posOffset>400050</wp:posOffset>
              </wp:positionV>
              <wp:extent cx="7025005" cy="10275570"/>
              <wp:effectExtent l="13970" t="9525" r="9525" b="1905"/>
              <wp:wrapNone/>
              <wp:docPr id="115" name="Group 7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5005" cy="10275570"/>
                        <a:chOff x="368" y="318"/>
                        <a:chExt cx="11171" cy="16217"/>
                      </a:xfrm>
                    </wpg:grpSpPr>
                    <wps:wsp>
                      <wps:cNvPr id="116" name="Text Box 731"/>
                      <wps:cNvSpPr txBox="1">
                        <a:spLocks noChangeArrowheads="1"/>
                      </wps:cNvSpPr>
                      <wps:spPr bwMode="auto">
                        <a:xfrm>
                          <a:off x="8987" y="16308"/>
                          <a:ext cx="1020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85FF27" w14:textId="77777777" w:rsidR="002464B7" w:rsidRPr="001E705C" w:rsidRDefault="002464B7" w:rsidP="002C5E1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117" name="Group 732"/>
                      <wpg:cNvGrpSpPr>
                        <a:grpSpLocks/>
                      </wpg:cNvGrpSpPr>
                      <wpg:grpSpPr bwMode="auto">
                        <a:xfrm>
                          <a:off x="368" y="318"/>
                          <a:ext cx="11171" cy="15990"/>
                          <a:chOff x="368" y="318"/>
                          <a:chExt cx="11171" cy="15990"/>
                        </a:xfrm>
                      </wpg:grpSpPr>
                      <wpg:grpSp>
                        <wpg:cNvPr id="118" name="Group 733"/>
                        <wpg:cNvGrpSpPr>
                          <a:grpSpLocks/>
                        </wpg:cNvGrpSpPr>
                        <wpg:grpSpPr bwMode="auto">
                          <a:xfrm>
                            <a:off x="1275" y="14039"/>
                            <a:ext cx="10264" cy="2269"/>
                            <a:chOff x="1275" y="14039"/>
                            <a:chExt cx="10264" cy="2269"/>
                          </a:xfrm>
                        </wpg:grpSpPr>
                        <wps:wsp>
                          <wps:cNvPr id="119" name="Text Box 7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D8049E" w14:textId="77777777" w:rsidR="002464B7" w:rsidRPr="00A45B36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0" name="Text Box 7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6046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696E4E" w14:textId="77777777" w:rsidR="002464B7" w:rsidRPr="00A45B36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1" name="Text Box 7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763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2C1811" w14:textId="77777777" w:rsidR="002464B7" w:rsidRPr="00A45B36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2" name="Text Box 7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479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5557D4" w14:textId="77777777" w:rsidR="002464B7" w:rsidRPr="00A45B36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Text Box 7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196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5252BA" w14:textId="77777777" w:rsidR="002464B7" w:rsidRPr="00A45B36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4" name="Text Box 7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91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0A13BE2" w14:textId="77777777" w:rsidR="002464B7" w:rsidRPr="00A45B36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5" name="Text Box 7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4DC647" w14:textId="77777777" w:rsidR="002464B7" w:rsidRPr="00A45B36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126" name="Group 741"/>
                          <wpg:cNvGrpSpPr>
                            <a:grpSpLocks/>
                          </wpg:cNvGrpSpPr>
                          <wpg:grpSpPr bwMode="auto">
                            <a:xfrm>
                              <a:off x="1275" y="14039"/>
                              <a:ext cx="10264" cy="2269"/>
                              <a:chOff x="1247" y="14118"/>
                              <a:chExt cx="10264" cy="2269"/>
                            </a:xfrm>
                          </wpg:grpSpPr>
                          <wps:wsp>
                            <wps:cNvPr id="127" name="Text Box 74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490" y="14997"/>
                                <a:ext cx="102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AEADCF" w14:textId="77777777" w:rsidR="002464B7" w:rsidRDefault="002464B7" w:rsidP="002C5E1A"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8" name="Text Box 7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4997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BAC16B" w14:textId="77777777" w:rsidR="002464B7" w:rsidRDefault="002464B7" w:rsidP="002C5E1A"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Стадия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9" name="Text Box 7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39" y="14997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BF893D" w14:textId="77777777" w:rsidR="002464B7" w:rsidRDefault="002464B7" w:rsidP="002C5E1A"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0" name="Text Box 74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31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CE8D29" w14:textId="77777777" w:rsidR="002464B7" w:rsidRDefault="002464B7" w:rsidP="004C07BE">
                                  <w:pPr>
                                    <w:jc w:val="left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1" name="Text Box 74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584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2ED0EF" w14:textId="77777777" w:rsidR="002464B7" w:rsidRPr="004C07BE" w:rsidRDefault="002464B7" w:rsidP="002C5E1A">
                                  <w:pPr>
                                    <w:ind w:left="57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2" name="Text Box 7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5564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C2347C" w14:textId="77777777" w:rsidR="002464B7" w:rsidRPr="00630BC3" w:rsidRDefault="002464B7" w:rsidP="002C5E1A">
                                  <w:pPr>
                                    <w:ind w:left="57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Алексеева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3" name="Text Box 7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5280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12EDB5" w14:textId="77777777" w:rsidR="002464B7" w:rsidRPr="000807D7" w:rsidRDefault="002464B7" w:rsidP="002C5E1A">
                                  <w:pPr>
                                    <w:ind w:left="57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Гошко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4" name="Text Box 74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499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389C12" w14:textId="77777777" w:rsidR="002464B7" w:rsidRPr="000807D7" w:rsidRDefault="002464B7" w:rsidP="00477D32">
                                  <w:pPr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Чернова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5" name="Text Box 7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6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915E1B" w14:textId="77777777" w:rsidR="002464B7" w:rsidRDefault="002464B7" w:rsidP="002C5E1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6" name="Text Box 7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4713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F776E1" w14:textId="77777777" w:rsidR="002464B7" w:rsidRDefault="002464B7" w:rsidP="002C5E1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7" name="Text Box 75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DEEB7D1" w14:textId="77777777" w:rsidR="002464B7" w:rsidRDefault="002464B7" w:rsidP="002C5E1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8" name="Text Box 7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76195FE" w14:textId="77777777" w:rsidR="002464B7" w:rsidRDefault="002464B7" w:rsidP="002C5E1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9" name="Text Box 7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86AC22" w14:textId="77777777" w:rsidR="002464B7" w:rsidRDefault="002464B7" w:rsidP="002C5E1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Кол.уч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0" name="Text Box 75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31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7A47B6" w14:textId="77777777" w:rsidR="002464B7" w:rsidRDefault="002464B7" w:rsidP="00851E34">
                                  <w:pPr>
                                    <w:jc w:val="left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1" name="Text Box 7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5D5213" w14:textId="77777777" w:rsidR="002464B7" w:rsidRDefault="002464B7" w:rsidP="002C5E1A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2" name="Text Box 7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584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682826" w14:textId="77777777" w:rsidR="002464B7" w:rsidRDefault="002464B7" w:rsidP="002C5E1A">
                                  <w:pPr>
                                    <w:ind w:left="57"/>
                                    <w:jc w:val="left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3" name="Text Box 7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5564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79A1E6" w14:textId="77777777" w:rsidR="002464B7" w:rsidRDefault="002464B7" w:rsidP="002C5E1A">
                                  <w:pPr>
                                    <w:ind w:left="57"/>
                                    <w:jc w:val="left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Проверил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4" name="Text Box 7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5280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7B6B15" w14:textId="77777777" w:rsidR="002464B7" w:rsidRDefault="002464B7" w:rsidP="002C5E1A">
                                  <w:pPr>
                                    <w:ind w:left="57"/>
                                    <w:jc w:val="left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ГИП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5" name="Text Box 7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499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11D37E" w14:textId="77777777" w:rsidR="002464B7" w:rsidRDefault="002464B7" w:rsidP="002C5E1A">
                                  <w:pPr>
                                    <w:ind w:left="57"/>
                                    <w:jc w:val="left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Разработал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6" name="Text Box 76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3" y="14969"/>
                                <a:ext cx="3855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48621C" w14:textId="77777777" w:rsidR="002464B7" w:rsidRDefault="002464B7" w:rsidP="002C5E1A"/>
                                <w:p w14:paraId="7BE89706" w14:textId="77777777" w:rsidR="002464B7" w:rsidRPr="00260434" w:rsidRDefault="002464B7" w:rsidP="002C5E1A">
                                  <w:r>
                                    <w:t xml:space="preserve">Том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I</w:t>
                                  </w:r>
                                  <w:r>
                                    <w:t>. Основная часть проекта планировки территории.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7" name="Text Box 7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5621"/>
                                <a:ext cx="2721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4AE8D8" w14:textId="77777777" w:rsidR="002464B7" w:rsidRDefault="00146EE8" w:rsidP="002C5E1A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Cs w:val="16"/>
                                    </w:rPr>
                                    <w:t>Гошко Ю.А.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8" name="Text Box 7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490" y="15266"/>
                                <a:ext cx="102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083E62" w14:textId="77777777" w:rsidR="002464B7" w:rsidRDefault="002464B7" w:rsidP="00FF0A65">
                                  <w:pPr>
                                    <w:jc w:val="both"/>
                                  </w:pPr>
                                  <w:r>
                                    <w:t xml:space="preserve">    </w:t>
                                  </w:r>
                                  <w:r>
                                    <w:rPr>
                                      <w:sz w:val="22"/>
                                    </w:rPr>
                                    <w:t xml:space="preserve"> 21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9" name="Text Box 7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40" y="15266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5830CC" w14:textId="77777777" w:rsidR="002464B7" w:rsidRPr="00260434" w:rsidRDefault="002464B7" w:rsidP="002C5E1A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260434">
                                    <w:rPr>
                                      <w:sz w:val="22"/>
                                    </w:rPr>
                                    <w:fldChar w:fldCharType="begin"/>
                                  </w:r>
                                  <w:r w:rsidRPr="00260434">
                                    <w:rPr>
                                      <w:sz w:val="22"/>
                                    </w:rPr>
                                    <w:instrText xml:space="preserve"> PAGE   \* MERGEFORMAT </w:instrText>
                                  </w:r>
                                  <w:r w:rsidRPr="00260434">
                                    <w:rPr>
                                      <w:sz w:val="22"/>
                                    </w:rPr>
                                    <w:fldChar w:fldCharType="separate"/>
                                  </w:r>
                                  <w:r w:rsidR="005B091E">
                                    <w:rPr>
                                      <w:noProof/>
                                      <w:sz w:val="22"/>
                                    </w:rPr>
                                    <w:t>3</w:t>
                                  </w:r>
                                  <w:r w:rsidRPr="00260434">
                                    <w:rPr>
                                      <w:noProof/>
                                      <w:sz w:val="2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50" name="Text Box 7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5266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9BA48D" w14:textId="77777777" w:rsidR="002464B7" w:rsidRPr="00851E34" w:rsidRDefault="002464B7" w:rsidP="002C5E1A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851E34">
                                    <w:rPr>
                                      <w:sz w:val="22"/>
                                      <w:szCs w:val="22"/>
                                    </w:rPr>
                                    <w:t>ППТ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51" name="Text Box 7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5" y="14402"/>
                                <a:ext cx="6576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501DD7" w14:textId="77777777" w:rsidR="002464B7" w:rsidRDefault="002464B7" w:rsidP="002C5E1A">
                                  <w:r>
                                    <w:rPr>
                                      <w:szCs w:val="16"/>
                                    </w:rPr>
                                    <w:t xml:space="preserve">ПЗ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52" name="AutoShape 7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118"/>
                                <a:ext cx="102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3" name="AutoShape 7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969"/>
                                <a:ext cx="102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4" name="AutoShape 7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402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5" name="AutoShape 7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685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6" name="AutoShape 7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252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7" name="AutoShape 7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53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8" name="AutoShape 7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819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9" name="AutoShape 7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101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0" name="AutoShape 7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4118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1" name="AutoShape 7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4119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2" name="AutoShape 7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4119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3" name="AutoShape 7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4118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4" name="AutoShape 7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9" y="14969"/>
                                <a:ext cx="0" cy="141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5" name="AutoShape 7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9" y="15252"/>
                                <a:ext cx="27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6" name="AutoShape 7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7" y="15536"/>
                                <a:ext cx="27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7" name="AutoShape 7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639" y="14970"/>
                                <a:ext cx="0" cy="56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8" name="AutoShape 7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90" y="14970"/>
                                <a:ext cx="0" cy="56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9" name="AutoShape 7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4119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0" name="AutoShape 7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4120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1" name="Text Box 7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1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29ACF1" w14:textId="77777777" w:rsidR="002464B7" w:rsidRPr="00A45B36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2" name="Text Box 7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38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8BC4F7" w14:textId="77777777" w:rsidR="002464B7" w:rsidRPr="00A45B36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3" name="Text Box 7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5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434C55" w14:textId="77777777" w:rsidR="002464B7" w:rsidRPr="00A45B36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4" name="Text Box 7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9F935A" w14:textId="77777777" w:rsidR="002464B7" w:rsidRPr="00A45B36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5" name="Text Box 7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1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E2CCE9" w14:textId="77777777" w:rsidR="002464B7" w:rsidRPr="00A45B36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6" name="Text Box 7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38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02AE0C" w14:textId="77777777" w:rsidR="002464B7" w:rsidRPr="00A45B36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7" name="Text Box 7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5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E99DE8" w14:textId="77777777" w:rsidR="002464B7" w:rsidRPr="00A45B36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8" name="Text Box 7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A6A03E" w14:textId="77777777" w:rsidR="002464B7" w:rsidRPr="00A45B36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79" name="Group 794"/>
                        <wpg:cNvGrpSpPr>
                          <a:grpSpLocks/>
                        </wpg:cNvGrpSpPr>
                        <wpg:grpSpPr bwMode="auto">
                          <a:xfrm>
                            <a:off x="1275" y="318"/>
                            <a:ext cx="10263" cy="15987"/>
                            <a:chOff x="1247" y="397"/>
                            <a:chExt cx="10263" cy="16046"/>
                          </a:xfrm>
                        </wpg:grpSpPr>
                        <wps:wsp>
                          <wps:cNvPr id="180" name="Text Box 7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43" y="397"/>
                              <a:ext cx="567" cy="3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A26B03" w14:textId="77777777" w:rsidR="002464B7" w:rsidRDefault="002464B7" w:rsidP="002C5E1A"/>
                              <w:p w14:paraId="2AF0032B" w14:textId="77777777" w:rsidR="002464B7" w:rsidRDefault="002464B7" w:rsidP="002C5E1A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AutoShape 7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397"/>
                              <a:ext cx="1026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2" name="AutoShape 7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16443"/>
                              <a:ext cx="1026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3" name="AutoShape 7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510" y="397"/>
                              <a:ext cx="0" cy="16044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4" name="AutoShape 7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397"/>
                              <a:ext cx="0" cy="16044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5" name="AutoShape 80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943" y="397"/>
                              <a:ext cx="0" cy="397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6" name="AutoShape 8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43" y="794"/>
                              <a:ext cx="567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87" name="Group 802"/>
                        <wpg:cNvGrpSpPr>
                          <a:grpSpLocks/>
                        </wpg:cNvGrpSpPr>
                        <wpg:grpSpPr bwMode="auto">
                          <a:xfrm>
                            <a:off x="708" y="11488"/>
                            <a:ext cx="567" cy="4820"/>
                            <a:chOff x="708" y="11488"/>
                            <a:chExt cx="567" cy="4820"/>
                          </a:xfrm>
                        </wpg:grpSpPr>
                        <wps:wsp>
                          <wps:cNvPr id="188" name="Text Box 8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2928"/>
                              <a:ext cx="227" cy="19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2F98F2" w14:textId="77777777" w:rsidR="002464B7" w:rsidRPr="00C37940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9" name="Text Box 8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1510"/>
                              <a:ext cx="227" cy="13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865E9C" w14:textId="77777777" w:rsidR="002464B7" w:rsidRPr="00C37940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0" name="Text Box 8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4912"/>
                              <a:ext cx="227" cy="13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027F6E" w14:textId="77777777" w:rsidR="002464B7" w:rsidRPr="00C37940" w:rsidRDefault="002464B7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191" name="Group 806"/>
                          <wpg:cNvGrpSpPr>
                            <a:grpSpLocks/>
                          </wpg:cNvGrpSpPr>
                          <wpg:grpSpPr bwMode="auto">
                            <a:xfrm>
                              <a:off x="708" y="11488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192" name="Text Box 80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FAA9DD" w14:textId="77777777" w:rsidR="002464B7" w:rsidRDefault="002464B7" w:rsidP="002C5E1A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93" name="Text Box 8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0CC531" w14:textId="77777777" w:rsidR="002464B7" w:rsidRDefault="002464B7" w:rsidP="002C5E1A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94" name="Text Box 8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D5A0F9" w14:textId="77777777" w:rsidR="002464B7" w:rsidRDefault="002464B7" w:rsidP="002C5E1A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95" name="AutoShape 81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" name="AutoShape 8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7" name="AutoShape 8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8" name="AutoShape 8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9" name="AutoShape 8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0" name="AutoShape 8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01" name="Group 816"/>
                        <wpg:cNvGrpSpPr>
                          <a:grpSpLocks/>
                        </wpg:cNvGrpSpPr>
                        <wpg:grpSpPr bwMode="auto">
                          <a:xfrm>
                            <a:off x="368" y="7802"/>
                            <a:ext cx="907" cy="3685"/>
                            <a:chOff x="368" y="7802"/>
                            <a:chExt cx="907" cy="3685"/>
                          </a:xfrm>
                        </wpg:grpSpPr>
                        <wps:wsp>
                          <wps:cNvPr id="202" name="Text Box 8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C8FC26" w14:textId="77777777" w:rsidR="002464B7" w:rsidRPr="00C37940" w:rsidRDefault="002464B7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03" name="Text Box 8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6E356E" w14:textId="77777777" w:rsidR="002464B7" w:rsidRPr="00C37940" w:rsidRDefault="002464B7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04" name="Text Box 8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307A39" w14:textId="77777777" w:rsidR="002464B7" w:rsidRPr="00C37940" w:rsidRDefault="002464B7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205" name="Group 820"/>
                          <wpg:cNvGrpSpPr>
                            <a:grpSpLocks/>
                          </wpg:cNvGrpSpPr>
                          <wpg:grpSpPr bwMode="auto">
                            <a:xfrm>
                              <a:off x="368" y="7802"/>
                              <a:ext cx="907" cy="3685"/>
                              <a:chOff x="5476" y="7587"/>
                              <a:chExt cx="907" cy="3685"/>
                            </a:xfrm>
                          </wpg:grpSpPr>
                          <wps:wsp>
                            <wps:cNvPr id="206" name="Text Box 8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476" y="7587"/>
                                <a:ext cx="227" cy="3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4E02B0" w14:textId="77777777" w:rsidR="002464B7" w:rsidRDefault="002464B7" w:rsidP="002C5E1A">
                                  <w:pPr>
                                    <w:ind w:left="57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Согласовано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07" name="AutoShape 8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8" name="AutoShape 8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30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9" name="AutoShape 8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156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0" name="AutoShape 8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10139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1" name="AutoShape 8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9005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2" name="AutoShape 8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8154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" name="AutoShape 8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4" name="AutoShape 8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7587"/>
                                <a:ext cx="9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5" name="AutoShape 8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11272"/>
                                <a:ext cx="9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16" name="Text Box 8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2FBF9E" w14:textId="77777777" w:rsidR="002464B7" w:rsidRPr="00C37940" w:rsidRDefault="002464B7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7" name="Text Box 8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9E6D26" w14:textId="77777777" w:rsidR="002464B7" w:rsidRPr="00C37940" w:rsidRDefault="002464B7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8" name="Text Box 8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63E13B" w14:textId="77777777" w:rsidR="002464B7" w:rsidRPr="00C37940" w:rsidRDefault="002464B7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9" name="Text Box 8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C217F0" w14:textId="77777777" w:rsidR="002464B7" w:rsidRPr="00A45B36" w:rsidRDefault="002464B7" w:rsidP="002C5E1A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0" name="Text Box 8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BF6EAC" w14:textId="77777777" w:rsidR="002464B7" w:rsidRPr="00C37940" w:rsidRDefault="002464B7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1" name="Text Box 8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66D08F" w14:textId="77777777" w:rsidR="002464B7" w:rsidRPr="00C37940" w:rsidRDefault="002464B7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30" o:spid="_x0000_s1083" style="position:absolute;left:0;text-align:left;margin-left:16.85pt;margin-top:31.5pt;width:553.15pt;height:809.1pt;z-index:251656192;mso-position-horizontal-relative:page;mso-position-vertical-relative:page" coordorigin="368,318" coordsize="11171,1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31" o:spid="_x0000_s1084" type="#_x0000_t202" style="position:absolute;left:8987;top:16308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ga8MA&#10;AADcAAAADwAAAGRycy9kb3ducmV2LnhtbESPQYvCMBCF74L/IYzgRdZUD6Jdo6go6GXVuux5aMa2&#10;2ExKE2v99xtB8DbDe/O+N/Nla0rRUO0KywpGwwgEcWp1wZmC38vuawrCeWSNpWVS8CQHy0W3M8dY&#10;2wefqUl8JkIIuxgV5N5XsZQuzcmgG9qKOGhXWxv0Ya0zqWt8hHBTynEUTaTBggMhx4o2OaW35G4C&#10;ZKYPP81tMJ5NU/yj7To5nqKnUv1eu/oG4an1H/P7eq9D/dEEXs+ECe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Zga8MAAADcAAAADwAAAAAAAAAAAAAAAACYAgAAZHJzL2Rv&#10;d25yZXYueG1sUEsFBgAAAAAEAAQA9QAAAIgDAAAAAA==&#10;" stroked="f" strokecolor="red">
                <v:textbox inset="0,0,0,0">
                  <w:txbxContent>
                    <w:p w14:paraId="7A85FF27" w14:textId="77777777" w:rsidR="002464B7" w:rsidRPr="001E705C" w:rsidRDefault="002464B7" w:rsidP="002C5E1A"/>
                  </w:txbxContent>
                </v:textbox>
              </v:shape>
              <v:group id="Group 732" o:spid="_x0000_s1085" style="position:absolute;left:368;top:318;width:11171;height:15990" coordorigin="368,318" coordsize="11171,1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<v:group id="Group 733" o:spid="_x0000_s1086" style="position:absolute;left:1275;top:14039;width:10264;height:2269" coordorigin="1275,14039" coordsize="10264,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Text Box 734" o:spid="_x0000_s1087" type="#_x0000_t202" style="position:absolute;left:1304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SJS8IA&#10;AADcAAAADwAAAGRycy9kb3ducmV2LnhtbERPS4vCMBC+C/6HMMJeRFM9yFqNsj4WPLiHqngemrEt&#10;20xKEm3990ZY2Nt8fM9ZrjtTiwc5X1lWMBknIIhzqysuFFzO36NPED4ga6wtk4IneViv+r0lptq2&#10;nNHjFAoRQ9inqKAMoUml9HlJBv3YNsSRu1lnMEToCqkdtjHc1HKaJDNpsOLYUGJD25Ly39PdKJjt&#10;3L3NeDvcXfZH/GmK6XXzvCr1Mei+FiACdeFf/Oc+6Dh/Mof3M/EC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IlLwgAAANwAAAAPAAAAAAAAAAAAAAAAAJgCAABkcnMvZG93&#10;bnJldi54bWxQSwUGAAAAAAQABAD1AAAAhwMAAAAA&#10;" stroked="f">
                    <v:textbox inset="0,0,0,0">
                      <w:txbxContent>
                        <w:p w14:paraId="1FD8049E" w14:textId="77777777" w:rsidR="002464B7" w:rsidRPr="00A45B36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35" o:spid="_x0000_s1088" type="#_x0000_t202" style="position:absolute;left:4423;top:16046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qa8YA&#10;AADcAAAADwAAAGRycy9kb3ducmV2LnhtbESPQW/CMAyF70j7D5En7YLWdD0g1JEiBpu0wzjAEGer&#10;8dqKxqmSQMu/nw+TdrP1nt/7vFpPrlc3CrHzbOAly0ER19523Bg4fX88L0HFhGyx90wG7hRhXT3M&#10;VlhaP/KBbsfUKAnhWKKBNqWh1DrWLTmMmR+IRfvxwWGSNTTaBhwl3PW6yPOFdtixNLQ40Lal+nK8&#10;OgOLXbiOB97Od6f3L9wPTXF+u5+NeXqcNq+gEk3p3/x3/WkFvxB8eUYm0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Lqa8YAAADcAAAADwAAAAAAAAAAAAAAAACYAgAAZHJz&#10;L2Rvd25yZXYueG1sUEsFBgAAAAAEAAQA9QAAAIsDAAAAAA==&#10;" stroked="f">
                    <v:textbox inset="0,0,0,0">
                      <w:txbxContent>
                        <w:p w14:paraId="6F696E4E" w14:textId="77777777" w:rsidR="002464B7" w:rsidRPr="00A45B36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36" o:spid="_x0000_s1089" type="#_x0000_t202" style="position:absolute;left:4423;top:1576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5P8MMA&#10;AADcAAAADwAAAGRycy9kb3ducmV2LnhtbERPTWvCQBC9C/0PyxR6Ed0khyCpq1htoYf2ECueh+yY&#10;BLOzYXdj4r/vFgre5vE+Z72dTCdu5HxrWUG6TEAQV1a3XCs4/XwsViB8QNbYWSYFd/Kw3TzN1lho&#10;O3JJt2OoRQxhX6CCJoS+kNJXDRn0S9sTR+5incEQoauldjjGcNPJLElyabDl2NBgT/uGqutxMAry&#10;gxvGkvfzw+n9C7/7Oju/3c9KvTxPu1cQgabwEP+7P3Wcn6Xw90y8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5P8MMAAADcAAAADwAAAAAAAAAAAAAAAACYAgAAZHJzL2Rv&#10;d25yZXYueG1sUEsFBgAAAAAEAAQA9QAAAIgDAAAAAA==&#10;" stroked="f">
                    <v:textbox inset="0,0,0,0">
                      <w:txbxContent>
                        <w:p w14:paraId="452C1811" w14:textId="77777777" w:rsidR="002464B7" w:rsidRPr="00A45B36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37" o:spid="_x0000_s1090" type="#_x0000_t202" style="position:absolute;left:4423;top:15479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zRh8IA&#10;AADcAAAADwAAAGRycy9kb3ducmV2LnhtbERPyWrDMBC9F/IPYgK9lESOD6Y4UUKbpNBDc8hCzoM1&#10;tU2tkZHk7e+rQqC3ebx1NrvRNKIn52vLClbLBARxYXXNpYLb9WPxCsIHZI2NZVIwkYfddva0wVzb&#10;gc/UX0IpYgj7HBVUIbS5lL6oyKBf2pY4ct/WGQwRulJqh0MMN41MkySTBmuODRW2tK+o+Ll0RkF2&#10;cN1w5v3L4Xb8wlNbpvf36a7U83x8W4MINIZ/8cP9qeP8NIW/Z+IF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TNGHwgAAANwAAAAPAAAAAAAAAAAAAAAAAJgCAABkcnMvZG93&#10;bnJldi54bWxQSwUGAAAAAAQABAD1AAAAhwMAAAAA&#10;" stroked="f">
                    <v:textbox inset="0,0,0,0">
                      <w:txbxContent>
                        <w:p w14:paraId="565557D4" w14:textId="77777777" w:rsidR="002464B7" w:rsidRPr="00A45B36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38" o:spid="_x0000_s1091" type="#_x0000_t202" style="position:absolute;left:4423;top:15196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B0HMIA&#10;AADcAAAADwAAAGRycy9kb3ducmV2LnhtbERPS4vCMBC+C/sfwizsRTS1gkg1yq664GE9+MDz0Ixt&#10;sZmUJNr6742w4G0+vufMl52pxZ2crywrGA0TEMS51RUXCk7H38EUhA/IGmvLpOBBHpaLj94cM21b&#10;3tP9EAoRQ9hnqKAMocmk9HlJBv3QNsSRu1hnMEToCqkdtjHc1DJNkok0WHFsKLGhVUn59XAzCiZr&#10;d2v3vOqvT5s/3DVFev55nJX6+uy+ZyACdeEt/ndvdZyfjuH1TLx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AHQcwgAAANwAAAAPAAAAAAAAAAAAAAAAAJgCAABkcnMvZG93&#10;bnJldi54bWxQSwUGAAAAAAQABAD1AAAAhwMAAAAA&#10;" stroked="f">
                    <v:textbox inset="0,0,0,0">
                      <w:txbxContent>
                        <w:p w14:paraId="375252BA" w14:textId="77777777" w:rsidR="002464B7" w:rsidRPr="00A45B36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39" o:spid="_x0000_s1092" type="#_x0000_t202" style="position:absolute;left:4423;top:1491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nsaMIA&#10;AADcAAAADwAAAGRycy9kb3ducmV2LnhtbERPS4vCMBC+C/sfwizsRTS1iEg1yq664GE9+MDz0Ixt&#10;sZmUJNr6742w4G0+vufMl52pxZ2crywrGA0TEMS51RUXCk7H38EUhA/IGmvLpOBBHpaLj94cM21b&#10;3tP9EAoRQ9hnqKAMocmk9HlJBv3QNsSRu1hnMEToCqkdtjHc1DJNkok0WHFsKLGhVUn59XAzCiZr&#10;d2v3vOqvT5s/3DVFev55nJX6+uy+ZyACdeEt/ndvdZyfjuH1TLx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exowgAAANwAAAAPAAAAAAAAAAAAAAAAAJgCAABkcnMvZG93&#10;bnJldi54bWxQSwUGAAAAAAQABAD1AAAAhwMAAAAA&#10;" stroked="f">
                    <v:textbox inset="0,0,0,0">
                      <w:txbxContent>
                        <w:p w14:paraId="10A13BE2" w14:textId="77777777" w:rsidR="002464B7" w:rsidRPr="00A45B36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40" o:spid="_x0000_s1093" type="#_x0000_t202" style="position:absolute;left:1304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VJ88IA&#10;AADcAAAADwAAAGRycy9kb3ducmV2LnhtbERPS4vCMBC+C/sfwizsRTS1oEg1yq664GE9+MDz0Ixt&#10;sZmUJNr6742w4G0+vufMl52pxZ2crywrGA0TEMS51RUXCk7H38EUhA/IGmvLpOBBHpaLj94cM21b&#10;3tP9EAoRQ9hnqKAMocmk9HlJBv3QNsSRu1hnMEToCqkdtjHc1DJNkok0WHFsKLGhVUn59XAzCiZr&#10;d2v3vOqvT5s/3DVFev55nJX6+uy+ZyACdeEt/ndvdZyfjuH1TLx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pUnzwgAAANwAAAAPAAAAAAAAAAAAAAAAAJgCAABkcnMvZG93&#10;bnJldi54bWxQSwUGAAAAAAQABAD1AAAAhwMAAAAA&#10;" stroked="f">
                    <v:textbox inset="0,0,0,0">
                      <w:txbxContent>
                        <w:p w14:paraId="1A4DC647" w14:textId="77777777" w:rsidR="002464B7" w:rsidRPr="00A45B36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741" o:spid="_x0000_s1094" style="position:absolute;left:1275;top:14039;width:10264;height:2269" coordorigin="1247,14118" coordsize="10264,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<v:shape id="Text Box 742" o:spid="_x0000_s1095" type="#_x0000_t202" style="position:absolute;left:10490;top:14997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YPTcUA&#10;AADcAAAADwAAAGRycy9kb3ducmV2LnhtbESPQWvCQBCF74L/YRnBS9FNc6gaXcWKhXqxNYrnITsm&#10;wexsyK4x/vuuUPA2w3vzvjeLVWcq0VLjSssK3scRCOLM6pJzBafj12gKwnlkjZVlUvAgB6tlv7fA&#10;RNs7H6hNfS5CCLsEFRTe14mULivIoBvbmjhoF9sY9GFtcqkbvIdwU8k4ij6kwZIDocCaNgVl1/Rm&#10;AmSmd/v2+hbPphmeafuZ/vxGD6WGg249B+Gp8y/z//W3DvXjCTyfCRP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g9NxQAAANwAAAAPAAAAAAAAAAAAAAAAAJgCAABkcnMv&#10;ZG93bnJldi54bWxQSwUGAAAAAAQABAD1AAAAigMAAAAA&#10;" stroked="f" strokecolor="red">
                      <v:textbox inset="0,0,0,0">
                        <w:txbxContent>
                          <w:p w14:paraId="14AEADCF" w14:textId="77777777" w:rsidR="002464B7" w:rsidRDefault="002464B7" w:rsidP="002C5E1A">
                            <w:r>
                              <w:rPr>
                                <w:sz w:val="20"/>
                                <w:szCs w:val="16"/>
                              </w:rPr>
                              <w:t>Листов</w:t>
                            </w:r>
                          </w:p>
                        </w:txbxContent>
                      </v:textbox>
                    </v:shape>
                    <v:shape id="Text Box 743" o:spid="_x0000_s1096" type="#_x0000_t202" style="position:absolute;left:8789;top:14997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mbP8QA&#10;AADcAAAADwAAAGRycy9kb3ducmV2LnhtbESPTWvCQBCG7wX/wzKFXopuzKFo6ipVLOil1Sieh+w0&#10;CWZnQ3aN8d93DoXeZpj345nFanCN6qkLtWcD00kCirjwtubSwPn0OZ6BChHZYuOZDDwowGo5elpg&#10;Zv2dj9TnsVQSwiFDA1WMbaZ1KCpyGCa+JZbbj+8cRlm7UtsO7xLuGp0myZt2WLM0VNjSpqLimt+c&#10;lMzt/qu/vqbzWYEX2q7z70PyMOblefh4BxVpiP/iP/fOCn4qtPKMT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pmz/EAAAA3AAAAA8AAAAAAAAAAAAAAAAAmAIAAGRycy9k&#10;b3ducmV2LnhtbFBLBQYAAAAABAAEAPUAAACJAwAAAAA=&#10;" stroked="f" strokecolor="red">
                      <v:textbox inset="0,0,0,0">
                        <w:txbxContent>
                          <w:p w14:paraId="52BAC16B" w14:textId="77777777" w:rsidR="002464B7" w:rsidRDefault="002464B7" w:rsidP="002C5E1A">
                            <w:r>
                              <w:rPr>
                                <w:sz w:val="20"/>
                                <w:szCs w:val="16"/>
                              </w:rPr>
                              <w:t>Стадия</w:t>
                            </w:r>
                          </w:p>
                        </w:txbxContent>
                      </v:textbox>
                    </v:shape>
                    <v:shape id="Text Box 744" o:spid="_x0000_s1097" type="#_x0000_t202" style="position:absolute;left:9639;top:14997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U+pMUA&#10;AADcAAAADwAAAGRycy9kb3ducmV2LnhtbESPQWvCQBCF7wX/wzJCL6VumoOY6BqqVKiXVmPxPGSn&#10;SUh2NmTXGP99VxB6m+G9ed+bVTaaVgzUu9qygrdZBIK4sLrmUsHPafe6AOE8ssbWMim4kYNsPXla&#10;YartlY805L4UIYRdigoq77tUSldUZNDNbEcctF/bG/Rh7Uupe7yGcNPKOIrm0mDNgVBhR9uKiia/&#10;mABJ9P5raF7iZFHgmT42+fchuin1PB3flyA8jf7f/Lj+1KF+nMD9mTCB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ZT6kxQAAANwAAAAPAAAAAAAAAAAAAAAAAJgCAABkcnMv&#10;ZG93bnJldi54bWxQSwUGAAAAAAQABAD1AAAAigMAAAAA&#10;" stroked="f" strokecolor="red">
                      <v:textbox inset="0,0,0,0">
                        <w:txbxContent>
                          <w:p w14:paraId="22BF893D" w14:textId="77777777" w:rsidR="002464B7" w:rsidRDefault="002464B7" w:rsidP="002C5E1A">
                            <w:r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745" o:spid="_x0000_s1098" type="#_x0000_t202" style="position:absolute;left:2381;top:16131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YB5MQA&#10;AADcAAAADwAAAGRycy9kb3ducmV2LnhtbESPTWvCQBCG74X+h2UKvZS60ULR6CoqFepF21Q8D9kx&#10;CWZnQ3aN8d87B6G3Geb9eGa26F2tOmpD5dnAcJCAIs69rbgwcPjbvI9BhYhssfZMBm4UYDF/fpph&#10;av2Vf6nLYqEkhEOKBsoYm1TrkJfkMAx8Qyy3k28dRlnbQtsWrxLuaj1Kkk/tsGJpKLGhdUn5Obs4&#10;KZnY7a47v40m4xyP9LXK9j/JzZjXl345BRWpj//ih/vbCv6H4MszMoG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GAeTEAAAA3AAAAA8AAAAAAAAAAAAAAAAAmAIAAGRycy9k&#10;b3ducmV2LnhtbFBLBQYAAAAABAAEAPUAAACJAwAAAAA=&#10;" stroked="f" strokecolor="red">
                      <v:textbox inset="0,0,0,0">
                        <w:txbxContent>
                          <w:p w14:paraId="53CE8D29" w14:textId="77777777" w:rsidR="002464B7" w:rsidRDefault="002464B7" w:rsidP="004C07BE">
                            <w:pPr>
                              <w:jc w:val="left"/>
                            </w:pPr>
                          </w:p>
                        </w:txbxContent>
                      </v:textbox>
                    </v:shape>
                    <v:shape id="Text Box 746" o:spid="_x0000_s1099" type="#_x0000_t202" style="position:absolute;left:2381;top:1584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qkf8QA&#10;AADcAAAADwAAAGRycy9kb3ducmV2LnhtbESPQYvCMBCF7wv+hzCCF9FUhUWrUXTZhfWyahXPQzO2&#10;xWZSmljrvzeCsLcZ3pv3vVmsWlOKhmpXWFYwGkYgiFOrC84UnI4/gykI55E1lpZJwYMcrJadjwXG&#10;2t75QE3iMxFC2MWoIPe+iqV0aU4G3dBWxEG72NqgD2udSV3jPYSbUo6j6FMaLDgQcqzoK6f0mtxM&#10;gMz09q+59sezaYpn+t4ku330UKrXbddzEJ5a/29+X//qUH8ygtczYQK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KpH/EAAAA3AAAAA8AAAAAAAAAAAAAAAAAmAIAAGRycy9k&#10;b3ducmV2LnhtbFBLBQYAAAAABAAEAPUAAACJAwAAAAA=&#10;" stroked="f" strokecolor="red">
                      <v:textbox inset="0,0,0,0">
                        <w:txbxContent>
                          <w:p w14:paraId="2F2ED0EF" w14:textId="77777777" w:rsidR="002464B7" w:rsidRPr="004C07BE" w:rsidRDefault="002464B7" w:rsidP="002C5E1A">
                            <w:pPr>
                              <w:ind w:left="5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  <v:shape id="Text Box 747" o:spid="_x0000_s1100" type="#_x0000_t202" style="position:absolute;left:2381;top:15564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g6CMQA&#10;AADcAAAADwAAAGRycy9kb3ducmV2LnhtbESPQWvCQBCF74L/YRnBS9FNUxCNrmLFQr3YGsXzkB2T&#10;YHY2ZNcY/31XKHib4b1535vFqjOVaKlxpWUF7+MIBHFmdcm5gtPxazQF4TyyxsoyKXiQg9Wy31tg&#10;ou2dD9SmPhchhF2CCgrv60RKlxVk0I1tTRy0i20M+rA2udQN3kO4qWQcRRNpsORAKLCmTUHZNb2Z&#10;AJnp3b69vsWzaYZn2n6mP7/RQ6nhoFvPQXjq/Mv8f/2tQ/2PGJ7PhAn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YOgjEAAAA3AAAAA8AAAAAAAAAAAAAAAAAmAIAAGRycy9k&#10;b3ducmV2LnhtbFBLBQYAAAAABAAEAPUAAACJAwAAAAA=&#10;" stroked="f" strokecolor="red">
                      <v:textbox inset="0,0,0,0">
                        <w:txbxContent>
                          <w:p w14:paraId="61C2347C" w14:textId="77777777" w:rsidR="002464B7" w:rsidRPr="00630BC3" w:rsidRDefault="002464B7" w:rsidP="002C5E1A">
                            <w:pPr>
                              <w:ind w:left="57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Алексеева</w:t>
                            </w:r>
                          </w:p>
                        </w:txbxContent>
                      </v:textbox>
                    </v:shape>
                    <v:shape id="Text Box 748" o:spid="_x0000_s1101" type="#_x0000_t202" style="position:absolute;left:2381;top:15280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Sfk8YA&#10;AADcAAAADwAAAGRycy9kb3ducmV2LnhtbESPQWvCQBCF70L/wzKFXkrdmEDR1DWoVLCXqmnpechO&#10;k2B2NmTXJP57t1DwNsN78743y2w0jeipc7VlBbNpBIK4sLrmUsH31+5lDsJ5ZI2NZVJwJQfZ6mGy&#10;xFTbgU/U574UIYRdigoq79tUSldUZNBNbUsctF/bGfRh7UqpOxxCuGlkHEWv0mDNgVBhS9uKinN+&#10;MQGy0B+f/fk5XswL/KH3TX44Rlelnh7H9RsIT6O/m/+v9zrUTxL4eyZM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1Sfk8YAAADcAAAADwAAAAAAAAAAAAAAAACYAgAAZHJz&#10;L2Rvd25yZXYueG1sUEsFBgAAAAAEAAQA9QAAAIsDAAAAAA==&#10;" stroked="f" strokecolor="red">
                      <v:textbox inset="0,0,0,0">
                        <w:txbxContent>
                          <w:p w14:paraId="1D12EDB5" w14:textId="77777777" w:rsidR="002464B7" w:rsidRPr="000807D7" w:rsidRDefault="002464B7" w:rsidP="002C5E1A">
                            <w:pPr>
                              <w:ind w:left="5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Гошко </w:t>
                            </w:r>
                          </w:p>
                        </w:txbxContent>
                      </v:textbox>
                    </v:shape>
                    <v:shape id="Text Box 749" o:spid="_x0000_s1102" type="#_x0000_t202" style="position:absolute;left:2381;top:1499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0H58UA&#10;AADcAAAADwAAAGRycy9kb3ducmV2LnhtbESPT2vCQBDF7wW/wzKCl6IbtYhGV7GlBb34J4rnITsm&#10;wexsyK4xfnu3UOhthvfm/d4sVq0pRUO1KywrGA4iEMSp1QVnCs6nn/4UhPPIGkvLpOBJDlbLztsC&#10;Y20ffKQm8ZkIIexiVJB7X8VSujQng25gK+KgXW1t0Ie1zqSu8RHCTSlHUTSRBgsOhBwr+sopvSV3&#10;EyAzvd01t/fRbJrihb4/k/0heirV67brOQhPrf83/11vdKg//oD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vQfnxQAAANwAAAAPAAAAAAAAAAAAAAAAAJgCAABkcnMv&#10;ZG93bnJldi54bWxQSwUGAAAAAAQABAD1AAAAigMAAAAA&#10;" stroked="f" strokecolor="red">
                      <v:textbox inset="0,0,0,0">
                        <w:txbxContent>
                          <w:p w14:paraId="4F389C12" w14:textId="77777777" w:rsidR="002464B7" w:rsidRPr="000807D7" w:rsidRDefault="002464B7" w:rsidP="00477D32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Чернова</w:t>
                            </w:r>
                          </w:p>
                        </w:txbxContent>
                      </v:textbox>
                    </v:shape>
                    <v:shape id="Text Box 750" o:spid="_x0000_s1103" type="#_x0000_t202" style="position:absolute;left:4366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GifMUA&#10;AADcAAAADwAAAGRycy9kb3ducmV2LnhtbESPT2vCQBDF7wW/wzKCl6IblYpGV7GlBb34J4rnITsm&#10;wexsyK4xfnu3UOhthvfm/d4sVq0pRUO1KywrGA4iEMSp1QVnCs6nn/4UhPPIGkvLpOBJDlbLztsC&#10;Y20ffKQm8ZkIIexiVJB7X8VSujQng25gK+KgXW1t0Ie1zqSu8RHCTSlHUTSRBgsOhBwr+sopvSV3&#10;EyAzvd01t/fRbJrihb4/k/0heirV67brOQhPrf83/11vdKg//oD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8aJ8xQAAANwAAAAPAAAAAAAAAAAAAAAAAJgCAABkcnMv&#10;ZG93bnJldi54bWxQSwUGAAAAAAQABAD1AAAAigMAAAAA&#10;" stroked="f" strokecolor="red">
                      <v:textbox inset="0,0,0,0">
                        <w:txbxContent>
                          <w:p w14:paraId="62915E1B" w14:textId="77777777" w:rsidR="002464B7" w:rsidRDefault="002464B7" w:rsidP="002C5E1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751" o:spid="_x0000_s1104" type="#_x0000_t202" style="position:absolute;left:3515;top:14713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M8C8UA&#10;AADcAAAADwAAAGRycy9kb3ducmV2LnhtbESPT4vCMBDF7wt+hzCCF1lTXRCtRlFRWC/+6S57Hpqx&#10;LTaT0sRav70RhL3N8N6835v5sjWlaKh2hWUFw0EEgji1uuBMwe/P7nMCwnlkjaVlUvAgB8tF52OO&#10;sbZ3PlOT+EyEEHYxKsi9r2IpXZqTQTewFXHQLrY26MNaZ1LXeA/hppSjKBpLgwUHQo4VbXJKr8nN&#10;BMhU7w/NtT+aTlL8o+06OZ6ih1K9bruagfDU+n/z+/pbh/pfY3g9Eya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zwLxQAAANwAAAAPAAAAAAAAAAAAAAAAAJgCAABkcnMv&#10;ZG93bnJldi54bWxQSwUGAAAAAAQABAD1AAAAigMAAAAA&#10;" stroked="f" strokecolor="red">
                      <v:textbox inset="0,0,0,0">
                        <w:txbxContent>
                          <w:p w14:paraId="1FF776E1" w14:textId="77777777" w:rsidR="002464B7" w:rsidRDefault="002464B7" w:rsidP="002C5E1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Подп.</w:t>
                            </w:r>
                          </w:p>
                        </w:txbxContent>
                      </v:textbox>
                    </v:shape>
                    <v:shape id="Text Box 752" o:spid="_x0000_s1105" type="#_x0000_t202" style="position:absolute;left:2948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+ZkMUA&#10;AADcAAAADwAAAGRycy9kb3ducmV2LnhtbESPT2vCQBDF7wW/wzKCl6IbFapGV7GlBb34J4rnITsm&#10;wexsyK4xfnu3UOhthvfm/d4sVq0pRUO1KywrGA4iEMSp1QVnCs6nn/4UhPPIGkvLpOBJDlbLztsC&#10;Y20ffKQm8ZkIIexiVJB7X8VSujQng25gK+KgXW1t0Ie1zqSu8RHCTSlHUfQhDRYcCDlW9JVTekvu&#10;JkBmertrbu+j2TTFC31/JvtD9FSq123XcxCeWv9v/rve6FB/PIH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5mQxQAAANwAAAAPAAAAAAAAAAAAAAAAAJgCAABkcnMv&#10;ZG93bnJldi54bWxQSwUGAAAAAAQABAD1AAAAigMAAAAA&#10;" stroked="f" strokecolor="red">
                      <v:textbox inset="0,0,0,0">
                        <w:txbxContent>
                          <w:p w14:paraId="6DEEB7D1" w14:textId="77777777" w:rsidR="002464B7" w:rsidRDefault="002464B7" w:rsidP="002C5E1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753" o:spid="_x0000_s1106" type="#_x0000_t202" style="position:absolute;left:2381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N4sQA&#10;AADcAAAADwAAAGRycy9kb3ducmV2LnhtbESPTWvCQBCG74X+h2UKvZS60ULR6CoqFepF21Q8D9kx&#10;CWZnQ3aN8d87B6G3Geb9eGa26F2tOmpD5dnAcJCAIs69rbgwcPjbvI9BhYhssfZMBm4UYDF/fpph&#10;av2Vf6nLYqEkhEOKBsoYm1TrkJfkMAx8Qyy3k28dRlnbQtsWrxLuaj1Kkk/tsGJpKLGhdUn5Obs4&#10;KZnY7a47v40m4xyP9LXK9j/JzZjXl345BRWpj//ih/vbCv6H0MozMoG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wDeLEAAAA3AAAAA8AAAAAAAAAAAAAAAAAmAIAAGRycy9k&#10;b3ducmV2LnhtbFBLBQYAAAAABAAEAPUAAACJAwAAAAA=&#10;" stroked="f" strokecolor="red">
                      <v:textbox inset="0,0,0,0">
                        <w:txbxContent>
                          <w:p w14:paraId="676195FE" w14:textId="77777777" w:rsidR="002464B7" w:rsidRDefault="002464B7" w:rsidP="002C5E1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754" o:spid="_x0000_s1107" type="#_x0000_t202" style="position:absolute;left:1814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yoecYA&#10;AADcAAAADwAAAGRycy9kb3ducmV2LnhtbESPQWvCQBCF7wX/wzKCl6KbplCS1DVYsVAvVdPS85Ad&#10;k2B2NmTXGP99Vyj0NsN78743y3w0rRiod41lBU+LCARxaXXDlYLvr/d5AsJ5ZI2tZVJwIwf5avKw&#10;xEzbKx9pKHwlQgi7DBXU3neZlK6syaBb2I44aCfbG/Rh7Supe7yGcNPKOIpepMGGA6HGjjY1lefi&#10;YgIk1bvP4fwYp0mJP7R9K/aH6KbUbDquX0F4Gv2/+e/6Q4f6zyncnwkT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yoecYAAADcAAAADwAAAAAAAAAAAAAAAACYAgAAZHJz&#10;L2Rvd25yZXYueG1sUEsFBgAAAAAEAAQA9QAAAIsDAAAAAA==&#10;" stroked="f" strokecolor="red">
                      <v:textbox inset="0,0,0,0">
                        <w:txbxContent>
                          <w:p w14:paraId="0E86AC22" w14:textId="77777777" w:rsidR="002464B7" w:rsidRDefault="002464B7" w:rsidP="002C5E1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Кол.уч</w:t>
                            </w:r>
                            <w:proofErr w:type="spell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755" o:spid="_x0000_s1108" type="#_x0000_t202" style="position:absolute;left:1247;top:16131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BymcQA&#10;AADcAAAADwAAAGRycy9kb3ducmV2LnhtbESPTWvCQBCG74X+h2UKvZS6UUrR6CoqFepF21Q8D9kx&#10;CWZnQ3aN8d87B6G3Geb9eGa26F2tOmpD5dnAcJCAIs69rbgwcPjbvI9BhYhssfZMBm4UYDF/fpph&#10;av2Vf6nLYqEkhEOKBsoYm1TrkJfkMAx8Qyy3k28dRlnbQtsWrxLuaj1Kkk/tsGJpKLGhdUn5Obs4&#10;KZnY7a47v40m4xyP9LXK9j/JzZjXl345BRWpj//ih/vbCv6H4MszMoG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AcpnEAAAA3AAAAA8AAAAAAAAAAAAAAAAAmAIAAGRycy9k&#10;b3ducmV2LnhtbFBLBQYAAAAABAAEAPUAAACJAwAAAAA=&#10;" stroked="f" strokecolor="red">
                      <v:textbox inset="0,0,0,0">
                        <w:txbxContent>
                          <w:p w14:paraId="517A47B6" w14:textId="77777777" w:rsidR="002464B7" w:rsidRDefault="002464B7" w:rsidP="00851E34">
                            <w:pPr>
                              <w:jc w:val="left"/>
                            </w:pPr>
                          </w:p>
                        </w:txbxContent>
                      </v:textbox>
                    </v:shape>
                    <v:shape id="Text Box 756" o:spid="_x0000_s1109" type="#_x0000_t202" style="position:absolute;left:1247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zXAsQA&#10;AADcAAAADwAAAGRycy9kb3ducmV2LnhtbESPQYvCMBCF7wv+hzCCF9FUkUWrUXTZhfWyahXPQzO2&#10;xWZSmljrvzeCsLcZ3pv3vVmsWlOKhmpXWFYwGkYgiFOrC84UnI4/gykI55E1lpZJwYMcrJadjwXG&#10;2t75QE3iMxFC2MWoIPe+iqV0aU4G3dBWxEG72NqgD2udSV3jPYSbUo6j6FMaLDgQcqzoK6f0mtxM&#10;gMz09q+59sezaYpn+t4ku330UKrXbddzEJ5a/29+X//qUH8ygtczYQK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1wLEAAAA3AAAAA8AAAAAAAAAAAAAAAAAmAIAAGRycy9k&#10;b3ducmV2LnhtbFBLBQYAAAAABAAEAPUAAACJAwAAAAA=&#10;" stroked="f" strokecolor="red">
                      <v:textbox inset="0,0,0,0">
                        <w:txbxContent>
                          <w:p w14:paraId="3F5D5213" w14:textId="77777777" w:rsidR="002464B7" w:rsidRDefault="002464B7" w:rsidP="002C5E1A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Изм.</w:t>
                            </w:r>
                          </w:p>
                        </w:txbxContent>
                      </v:textbox>
                    </v:shape>
                    <v:shape id="Text Box 757" o:spid="_x0000_s1110" type="#_x0000_t202" style="position:absolute;left:1247;top:1584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5JdcQA&#10;AADcAAAADwAAAGRycy9kb3ducmV2LnhtbESPQWvCQBCF74L/YRnBS9FNQxGNrmLFQr3YGsXzkB2T&#10;YHY2ZNcY/31XKHib4b1535vFqjOVaKlxpWUF7+MIBHFmdcm5gtPxazQF4TyyxsoyKXiQg9Wy31tg&#10;ou2dD9SmPhchhF2CCgrv60RKlxVk0I1tTRy0i20M+rA2udQN3kO4qWQcRRNpsORAKLCmTUHZNb2Z&#10;AJnp3b69vsWzaYZn2n6mP7/RQ6nhoFvPQXjq/Mv8f/2tQ/2PGJ7PhAn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eSXXEAAAA3AAAAA8AAAAAAAAAAAAAAAAAmAIAAGRycy9k&#10;b3ducmV2LnhtbFBLBQYAAAAABAAEAPUAAACJAwAAAAA=&#10;" stroked="f" strokecolor="red">
                      <v:textbox inset="0,0,0,0">
                        <w:txbxContent>
                          <w:p w14:paraId="18682826" w14:textId="77777777" w:rsidR="002464B7" w:rsidRDefault="002464B7" w:rsidP="002C5E1A">
                            <w:pPr>
                              <w:ind w:left="57"/>
                              <w:jc w:val="left"/>
                            </w:pPr>
                          </w:p>
                        </w:txbxContent>
                      </v:textbox>
                    </v:shape>
                    <v:shape id="Text Box 758" o:spid="_x0000_s1111" type="#_x0000_t202" style="position:absolute;left:1247;top:15564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Ls7sUA&#10;AADcAAAADwAAAGRycy9kb3ducmV2LnhtbESPT2vCQBDF7wW/wzKCl6IbtYhGV7GlBb34J4rnITsm&#10;wexsyK4xfnu3UOhthvfm/d4sVq0pRUO1KywrGA4iEMSp1QVnCs6nn/4UhPPIGkvLpOBJDlbLztsC&#10;Y20ffKQm8ZkIIexiVJB7X8VSujQng25gK+KgXW1t0Ie1zqSu8RHCTSlHUTSRBgsOhBwr+sopvSV3&#10;EyAzvd01t/fRbJrihb4/k/0heirV67brOQhPrf83/11vdKj/MYb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UuzuxQAAANwAAAAPAAAAAAAAAAAAAAAAAJgCAABkcnMv&#10;ZG93bnJldi54bWxQSwUGAAAAAAQABAD1AAAAigMAAAAA&#10;" stroked="f" strokecolor="red">
                      <v:textbox inset="0,0,0,0">
                        <w:txbxContent>
                          <w:p w14:paraId="5C79A1E6" w14:textId="77777777" w:rsidR="002464B7" w:rsidRDefault="002464B7" w:rsidP="002C5E1A">
                            <w:pPr>
                              <w:ind w:left="57"/>
                              <w:jc w:val="left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Проверил</w:t>
                            </w:r>
                          </w:p>
                        </w:txbxContent>
                      </v:textbox>
                    </v:shape>
                    <v:shape id="Text Box 759" o:spid="_x0000_s1112" type="#_x0000_t202" style="position:absolute;left:1247;top:15280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t0msYA&#10;AADcAAAADwAAAGRycy9kb3ducmV2LnhtbESPQWvCQBCF70L/wzKFXkrdGELR1DWoVLCXqmnpechO&#10;k2B2NmTXJP57t1DwNsN78743y2w0jeipc7VlBbNpBIK4sLrmUsH31+5lDsJ5ZI2NZVJwJQfZ6mGy&#10;xFTbgU/U574UIYRdigoq79tUSldUZNBNbUsctF/bGfRh7UqpOxxCuGlkHEWv0mDNgVBhS9uKinN+&#10;MQGy0B+f/fk5XswL/KH3TX44Rlelnh7H9RsIT6O/m/+v9zrUTxL4eyZM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t0msYAAADcAAAADwAAAAAAAAAAAAAAAACYAgAAZHJz&#10;L2Rvd25yZXYueG1sUEsFBgAAAAAEAAQA9QAAAIsDAAAAAA==&#10;" stroked="f" strokecolor="red">
                      <v:textbox inset="0,0,0,0">
                        <w:txbxContent>
                          <w:p w14:paraId="2F7B6B15" w14:textId="77777777" w:rsidR="002464B7" w:rsidRDefault="002464B7" w:rsidP="002C5E1A">
                            <w:pPr>
                              <w:ind w:left="57"/>
                              <w:jc w:val="left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ГИП</w:t>
                            </w:r>
                          </w:p>
                        </w:txbxContent>
                      </v:textbox>
                    </v:shape>
                    <v:shape id="Text Box 760" o:spid="_x0000_s1113" type="#_x0000_t202" style="position:absolute;left:1247;top:1499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fRAcUA&#10;AADcAAAADwAAAGRycy9kb3ducmV2LnhtbESPT2vCQBDF7wW/wzKCl6IbxYpGV7GlBb34J4rnITsm&#10;wexsyK4xfnu3UOhthvfm/d4sVq0pRUO1KywrGA4iEMSp1QVnCs6nn/4UhPPIGkvLpOBJDlbLztsC&#10;Y20ffKQm8ZkIIexiVJB7X8VSujQng25gK+KgXW1t0Ie1zqSu8RHCTSlHUTSRBgsOhBwr+sopvSV3&#10;EyAzvd01t/fRbJrihb4/k/0heirV67brOQhPrf83/11vdKg//oD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99EBxQAAANwAAAAPAAAAAAAAAAAAAAAAAJgCAABkcnMv&#10;ZG93bnJldi54bWxQSwUGAAAAAAQABAD1AAAAigMAAAAA&#10;" stroked="f" strokecolor="red">
                      <v:textbox inset="0,0,0,0">
                        <w:txbxContent>
                          <w:p w14:paraId="2111D37E" w14:textId="77777777" w:rsidR="002464B7" w:rsidRDefault="002464B7" w:rsidP="002C5E1A">
                            <w:pPr>
                              <w:ind w:left="57"/>
                              <w:jc w:val="left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Разработал</w:t>
                            </w:r>
                          </w:p>
                        </w:txbxContent>
                      </v:textbox>
                    </v:shape>
                    <v:shape id="Text Box 761" o:spid="_x0000_s1114" type="#_x0000_t202" style="position:absolute;left:4933;top:14969;width:3855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VPdsUA&#10;AADcAAAADwAAAGRycy9kb3ducmV2LnhtbESPT4vCMBDF7wt+hzCCF1lTZRGtRlFRWC/+6S57Hpqx&#10;LTaT0sRav70RhL3N8N6835v5sjWlaKh2hWUFw0EEgji1uuBMwe/P7nMCwnlkjaVlUvAgB8tF52OO&#10;sbZ3PlOT+EyEEHYxKsi9r2IpXZqTQTewFXHQLrY26MNaZ1LXeA/hppSjKBpLgwUHQo4VbXJKr8nN&#10;BMhU7w/NtT+aTlL8o+06OZ6ih1K9bruagfDU+n/z+/pbh/pfY3g9Eya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U92xQAAANwAAAAPAAAAAAAAAAAAAAAAAJgCAABkcnMv&#10;ZG93bnJldi54bWxQSwUGAAAAAAQABAD1AAAAigMAAAAA&#10;" stroked="f" strokecolor="red">
                      <v:textbox inset="0,0,0,0">
                        <w:txbxContent>
                          <w:p w14:paraId="2848621C" w14:textId="77777777" w:rsidR="002464B7" w:rsidRDefault="002464B7" w:rsidP="002C5E1A"/>
                          <w:p w14:paraId="7BE89706" w14:textId="77777777" w:rsidR="002464B7" w:rsidRPr="00260434" w:rsidRDefault="002464B7" w:rsidP="002C5E1A">
                            <w:r>
                              <w:t xml:space="preserve">Том </w:t>
                            </w: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>
                              <w:t>. Основная часть проекта планировки территории.</w:t>
                            </w:r>
                          </w:p>
                        </w:txbxContent>
                      </v:textbox>
                    </v:shape>
                    <v:shape id="Text Box 762" o:spid="_x0000_s1115" type="#_x0000_t202" style="position:absolute;left:8789;top:15621;width:2721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nq7cUA&#10;AADcAAAADwAAAGRycy9kb3ducmV2LnhtbESPT2vCQBDF7wW/wzKCl6IbRapGV7GlBb34J4rnITsm&#10;wexsyK4xfnu3UOhthvfm/d4sVq0pRUO1KywrGA4iEMSp1QVnCs6nn/4UhPPIGkvLpOBJDlbLztsC&#10;Y20ffKQm8ZkIIexiVJB7X8VSujQng25gK+KgXW1t0Ie1zqSu8RHCTSlHUfQhDRYcCDlW9JVTekvu&#10;JkBmertrbu+j2TTFC31/JvtD9FSq123XcxCeWv9v/rve6FB/PIH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aertxQAAANwAAAAPAAAAAAAAAAAAAAAAAJgCAABkcnMv&#10;ZG93bnJldi54bWxQSwUGAAAAAAQABAD1AAAAigMAAAAA&#10;" stroked="f" strokecolor="red">
                      <v:textbox inset="0,0,0,0">
                        <w:txbxContent>
                          <w:p w14:paraId="684AE8D8" w14:textId="77777777" w:rsidR="002464B7" w:rsidRDefault="00146EE8" w:rsidP="002C5E1A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Cs w:val="16"/>
                              </w:rPr>
                              <w:t>Гошко Ю.А.</w:t>
                            </w:r>
                          </w:p>
                        </w:txbxContent>
                      </v:textbox>
                    </v:shape>
                    <v:shape id="Text Box 763" o:spid="_x0000_s1116" type="#_x0000_t202" style="position:absolute;left:10490;top:15266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+n8QA&#10;AADcAAAADwAAAGRycy9kb3ducmV2LnhtbESPTWvCQBCG74X+h2UKvZS6UUrR6CoqFepF21Q8D9kx&#10;CWZnQ3aN8d87B6G3Geb9eGa26F2tOmpD5dnAcJCAIs69rbgwcPjbvI9BhYhssfZMBm4UYDF/fpph&#10;av2Vf6nLYqEkhEOKBsoYm1TrkJfkMAx8Qyy3k28dRlnbQtsWrxLuaj1Kkk/tsGJpKLGhdUn5Obs4&#10;KZnY7a47v40m4xyP9LXK9j/JzZjXl345BRWpj//ih/vbCv6H0MozMoG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2fp/EAAAA3AAAAA8AAAAAAAAAAAAAAAAAmAIAAGRycy9k&#10;b3ducmV2LnhtbFBLBQYAAAAABAAEAPUAAACJAwAAAAA=&#10;" stroked="f" strokecolor="red">
                      <v:textbox inset="0,0,0,0">
                        <w:txbxContent>
                          <w:p w14:paraId="55083E62" w14:textId="77777777" w:rsidR="002464B7" w:rsidRDefault="002464B7" w:rsidP="00FF0A65">
                            <w:pPr>
                              <w:jc w:val="both"/>
                            </w:pPr>
                            <w:r>
                              <w:t xml:space="preserve">    </w:t>
                            </w:r>
                            <w:r>
                              <w:rPr>
                                <w:sz w:val="22"/>
                              </w:rPr>
                              <w:t xml:space="preserve"> 21</w:t>
                            </w:r>
                          </w:p>
                        </w:txbxContent>
                      </v:textbox>
                    </v:shape>
                    <v:shape id="Text Box 764" o:spid="_x0000_s1117" type="#_x0000_t202" style="position:absolute;left:9640;top:15266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rbBMYA&#10;AADcAAAADwAAAGRycy9kb3ducmV2LnhtbESPQWvCQBCF7wX/wzKCl6KbhlKS1DVYsVAvVdPS85Ad&#10;k2B2NmTXGP99Vyj0NsN78743y3w0rRiod41lBU+LCARxaXXDlYLvr/d5AsJ5ZI2tZVJwIwf5avKw&#10;xEzbKx9pKHwlQgi7DBXU3neZlK6syaBb2I44aCfbG/Rh7Supe7yGcNPKOIpepMGGA6HGjjY1lefi&#10;YgIk1bvP4fwYp0mJP7R9K/aH6KbUbDquX0F4Gv2/+e/6Q4f6zyncnwkT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rbBMYAAADcAAAADwAAAAAAAAAAAAAAAACYAgAAZHJz&#10;L2Rvd25yZXYueG1sUEsFBgAAAAAEAAQA9QAAAIsDAAAAAA==&#10;" stroked="f" strokecolor="red">
                      <v:textbox inset="0,0,0,0">
                        <w:txbxContent>
                          <w:p w14:paraId="215830CC" w14:textId="77777777" w:rsidR="002464B7" w:rsidRPr="00260434" w:rsidRDefault="002464B7" w:rsidP="002C5E1A">
                            <w:pPr>
                              <w:rPr>
                                <w:sz w:val="22"/>
                              </w:rPr>
                            </w:pPr>
                            <w:r w:rsidRPr="00260434">
                              <w:rPr>
                                <w:sz w:val="22"/>
                              </w:rPr>
                              <w:fldChar w:fldCharType="begin"/>
                            </w:r>
                            <w:r w:rsidRPr="00260434">
                              <w:rPr>
                                <w:sz w:val="22"/>
                              </w:rPr>
                              <w:instrText xml:space="preserve"> PAGE   \* MERGEFORMAT </w:instrText>
                            </w:r>
                            <w:r w:rsidRPr="00260434">
                              <w:rPr>
                                <w:sz w:val="22"/>
                              </w:rPr>
                              <w:fldChar w:fldCharType="separate"/>
                            </w:r>
                            <w:r w:rsidR="005B091E">
                              <w:rPr>
                                <w:noProof/>
                                <w:sz w:val="22"/>
                              </w:rPr>
                              <w:t>3</w:t>
                            </w:r>
                            <w:r w:rsidRPr="00260434">
                              <w:rPr>
                                <w:noProof/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765" o:spid="_x0000_s1118" type="#_x0000_t202" style="position:absolute;left:8789;top:15266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nkRMQA&#10;AADcAAAADwAAAGRycy9kb3ducmV2LnhtbESPTWvCQBCG74X+h2UKvZS6UWjR6CoqFepF21Q8D9kx&#10;CWZnQ3aN8d87B6G3Geb9eGa26F2tOmpD5dnAcJCAIs69rbgwcPjbvI9BhYhssfZMBm4UYDF/fpph&#10;av2Vf6nLYqEkhEOKBsoYm1TrkJfkMAx8Qyy3k28dRlnbQtsWrxLuaj1Kkk/tsGJpKLGhdUn5Obs4&#10;KZnY7a47v40m4xyP9LXK9j/JzZjXl345BRWpj//ih/vbCv6H4MszMoG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Z5ETEAAAA3AAAAA8AAAAAAAAAAAAAAAAAmAIAAGRycy9k&#10;b3ducmV2LnhtbFBLBQYAAAAABAAEAPUAAACJAwAAAAA=&#10;" stroked="f" strokecolor="red">
                      <v:textbox inset="0,0,0,0">
                        <w:txbxContent>
                          <w:p w14:paraId="589BA48D" w14:textId="77777777" w:rsidR="002464B7" w:rsidRPr="00851E34" w:rsidRDefault="002464B7" w:rsidP="002C5E1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51E34">
                              <w:rPr>
                                <w:sz w:val="22"/>
                                <w:szCs w:val="22"/>
                              </w:rPr>
                              <w:t>ППТ</w:t>
                            </w:r>
                          </w:p>
                        </w:txbxContent>
                      </v:textbox>
                    </v:shape>
                    <v:shape id="Text Box 766" o:spid="_x0000_s1119" type="#_x0000_t202" style="position:absolute;left:4935;top:14402;width:6576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VB38QA&#10;AADcAAAADwAAAGRycy9kb3ducmV2LnhtbESPQYvCMBCF7wv+hzCCF9FUwUWrUXTZhfWyahXPQzO2&#10;xWZSmljrvzeCsLcZ3pv3vVmsWlOKhmpXWFYwGkYgiFOrC84UnI4/gykI55E1lpZJwYMcrJadjwXG&#10;2t75QE3iMxFC2MWoIPe+iqV0aU4G3dBWxEG72NqgD2udSV3jPYSbUo6j6FMaLDgQcqzoK6f0mtxM&#10;gMz09q+59sezaYpn+t4ku330UKrXbddzEJ5a/29+X//qUH8ygtczYQK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VQd/EAAAA3AAAAA8AAAAAAAAAAAAAAAAAmAIAAGRycy9k&#10;b3ducmV2LnhtbFBLBQYAAAAABAAEAPUAAACJAwAAAAA=&#10;" stroked="f" strokecolor="red">
                      <v:textbox inset="0,0,0,0">
                        <w:txbxContent>
                          <w:p w14:paraId="4E501DD7" w14:textId="77777777" w:rsidR="002464B7" w:rsidRDefault="002464B7" w:rsidP="002C5E1A">
                            <w:r>
                              <w:rPr>
                                <w:szCs w:val="16"/>
                              </w:rPr>
                              <w:t xml:space="preserve">ПЗ 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67" o:spid="_x0000_s1120" type="#_x0000_t32" style="position:absolute;left:1247;top:14118;width:102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uQVL8AAADcAAAADwAAAGRycy9kb3ducmV2LnhtbERPy6rCMBDdC/5DGMGdTVUUqUZR4YIb&#10;Fz427oZmbIrNpDa5tffvbwTB3RzOc1abzlaipcaXjhWMkxQEce50yYWC6+VntADhA7LGyjEp+CMP&#10;m3W/t8JMuxefqD2HQsQQ9hkqMCHUmZQ+N2TRJ64mjtzdNRZDhE0hdYOvGG4rOUnTubRYcmwwWNPe&#10;UP44/1oFttb2eXRG3x7ltNrR4b7dpa1Sw0G3XYII1IWv+OM+6Dh/NoH3M/ECuf4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3uQVL8AAADcAAAADwAAAAAAAAAAAAAAAACh&#10;AgAAZHJzL2Rvd25yZXYueG1sUEsFBgAAAAAEAAQA+QAAAI0DAAAAAA==&#10;" strokeweight="1.5pt"/>
                    <v:shape id="AutoShape 768" o:spid="_x0000_s1121" type="#_x0000_t32" style="position:absolute;left:1247;top:14969;width:102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c1z78AAADcAAAADwAAAGRycy9kb3ducmV2LnhtbERPy6rCMBDdC/5DGOHubOoVRapRVLjg&#10;xoWPjbuhGZtiM6lNbq1/bwTB3RzOcxarzlaipcaXjhWMkhQEce50yYWC8+lvOAPhA7LGyjEpeJKH&#10;1bLfW2Cm3YMP1B5DIWII+wwVmBDqTEqfG7LoE1cTR+7qGoshwqaQusFHDLeV/E3TqbRYcmwwWNPW&#10;UH47/lsFttb2vndGX27luNrQ7rrepK1SP4NuPQcRqAtf8ce903H+ZAz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Dc1z78AAADcAAAADwAAAAAAAAAAAAAAAACh&#10;AgAAZHJzL2Rvd25yZXYueG1sUEsFBgAAAAAEAAQA+QAAAI0DAAAAAA==&#10;" strokeweight="1.5pt"/>
                    <v:shape id="AutoShape 769" o:spid="_x0000_s1122" type="#_x0000_t32" style="position:absolute;left:1247;top:14402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tu8AAAADcAAAADwAAAGRycy9kb3ducmV2LnhtbERPTYvCMBC9L/gfwgje1lRdRWqj6ILg&#10;xcOqF29DMzalzaQ22Vr/vVlY8DaP9znZpre16Kj1pWMFk3ECgjh3uuRCweW8/1yC8AFZY+2YFDzJ&#10;w2Y9+Mgw1e7BP9SdQiFiCPsUFZgQmlRKnxuy6MeuIY7czbUWQ4RtIXWLjxhuazlNkoW0WHJsMNjQ&#10;t6G8Ov1aBbbR9n50Rl+rclbv6HDb7pJOqdGw365ABOrDW/zvPug4f/4F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/erbvAAAAA3AAAAA8AAAAAAAAAAAAAAAAA&#10;oQIAAGRycy9kb3ducmV2LnhtbFBLBQYAAAAABAAEAPkAAACOAwAAAAA=&#10;" strokeweight="1.5pt"/>
                    <v:shape id="AutoShape 770" o:spid="_x0000_s1123" type="#_x0000_t32" style="position:absolute;left:1247;top:14685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IIIMEAAADcAAAADwAAAGRycy9kb3ducmV2LnhtbERPTYvCMBC9L/gfwgje1tSVLlKNYgWh&#10;Fw/revE2NGNTbCa1ybb135uFhb3N433OZjfaRvTU+dqxgsU8AUFcOl1zpeDyfXxfgfABWWPjmBQ8&#10;ycNuO3nbYKbdwF/Un0MlYgj7DBWYENpMSl8asujnriWO3M11FkOEXSV1h0MMt438SJJPabHm2GCw&#10;pYOh8n7+sQpsq+3j5Iy+3utlk1Nx2+dJr9RsOu7XIAKN4V/85y50nJ+m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kgggwQAAANwAAAAPAAAAAAAAAAAAAAAA&#10;AKECAABkcnMvZG93bnJldi54bWxQSwUGAAAAAAQABAD5AAAAjwMAAAAA&#10;" strokeweight="1.5pt"/>
                    <v:shape id="AutoShape 771" o:spid="_x0000_s1124" type="#_x0000_t32" style="position:absolute;left:1247;top:15252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6QMcIAAADcAAAADwAAAGRycy9kb3ducmV2LnhtbERPS2sCMRC+F/wPYYReSs0qKLI1yloQ&#10;VPDg6z7dTDfBzWS7ibr996ZQ8DYf33Nmi87V4kZtsJ4VDAcZCOLSa8uVgtNx9T4FESKyxtozKfil&#10;AIt572WGufZ33tPtECuRQjjkqMDE2ORShtKQwzDwDXHivn3rMCbYVlK3eE/hrpajLJtIh5ZTg8GG&#10;Pg2Vl8PVKdhthsviy9jNdv9jd+NVUV+rt7NSr/2u+AARqYtP8b97rdP88QT+nkkX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X6QMcIAAADcAAAADwAAAAAAAAAAAAAA&#10;AAChAgAAZHJzL2Rvd25yZXYueG1sUEsFBgAAAAAEAAQA+QAAAJADAAAAAA==&#10;"/>
                    <v:shape id="AutoShape 772" o:spid="_x0000_s1125" type="#_x0000_t32" style="position:absolute;left:1247;top:15536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I1q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n73A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yNarDAAAA3AAAAA8AAAAAAAAAAAAA&#10;AAAAoQIAAGRycy9kb3ducmV2LnhtbFBLBQYAAAAABAAEAPkAAACRAwAAAAA=&#10;"/>
                    <v:shape id="AutoShape 773" o:spid="_x0000_s1126" type="#_x0000_t32" style="position:absolute;left:1247;top:15819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2MYAAADcAAAADwAAAGRycy9kb3ducmV2LnhtbESPQWsCMRCF7wX/Qxihl1KzFixlNcpa&#10;EGrBg9rex810E7qZrJuo23/fORR6m+G9ee+bxWoIrbpSn3xkA9NJAYq4jtZzY+DjuHl8AZUyssU2&#10;Mhn4oQSr5ehugaWNN97T9ZAbJSGcSjTgcu5KrVPtKGCaxI5YtK/YB8yy9o22Pd4kPLT6qSiedUDP&#10;0uCwo1dH9ffhEgzsttN1dXJ++74/+91sU7WX5uHTmPvxUM1BZRryv/nv+s0K/kxo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todjGAAAA3AAAAA8AAAAAAAAA&#10;AAAAAAAAoQIAAGRycy9kb3ducmV2LnhtbFBLBQYAAAAABAAEAPkAAACUAwAAAAA=&#10;"/>
                    <v:shape id="AutoShape 774" o:spid="_x0000_s1127" type="#_x0000_t32" style="position:absolute;left:1247;top:16101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EEQ8MAAADcAAAADwAAAGRycy9kb3ducmV2LnhtbERPTWsCMRC9C/6HMIIXqVkFS7s1ylYQ&#10;VPCgbe/TzXQTuplsN1HXf2+Egrd5vM+ZLztXizO1wXpWMBlnIIhLry1XCj4/1k8vIEJE1lh7JgVX&#10;CrBc9HtzzLW/8IHOx1iJFMIhRwUmxiaXMpSGHIaxb4gT9+NbhzHBtpK6xUsKd7WcZtmzdGg5NRhs&#10;aGWo/D2enIL9dvJefBu73R3+7H62LupTNfpSajjoijcQkbr4EP+7NzrNn73C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hBEPDAAAA3AAAAA8AAAAAAAAAAAAA&#10;AAAAoQIAAGRycy9kb3ducmV2LnhtbFBLBQYAAAAABAAEAPkAAACRAwAAAAA=&#10;"/>
                    <v:shape id="AutoShape 775" o:spid="_x0000_s1128" type="#_x0000_t32" style="position:absolute;left:4933;top:14118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lhBcQAAADcAAAADwAAAGRycy9kb3ducmV2LnhtbESPQWvDMAyF74P9B6PBbquzFsLI4pZ2&#10;UMilh7W79CZiJQ6N5Sx20/TfT4dBbxLv6b1P5Wb2vZpojF1gA++LDBRxHWzHrYGf0/7tA1RMyBb7&#10;wGTgThE26+enEgsbbvxN0zG1SkI4FmjApTQUWsfakce4CAOxaE0YPSZZx1bbEW8S7nu9zLJce+xY&#10;GhwO9OWovhyv3oAfrP89BGfPl27V76hqtrtsMub1Zd5+gko0p4f5/7qygp8LvjwjE+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iWEFxAAAANwAAAAPAAAAAAAAAAAA&#10;AAAAAKECAABkcnMvZG93bnJldi54bWxQSwUGAAAAAAQABAD5AAAAkgMAAAAA&#10;" strokeweight="1.5pt"/>
                    <v:shape id="AutoShape 776" o:spid="_x0000_s1129" type="#_x0000_t32" style="position:absolute;left:2381;top:14119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Enr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x3B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HFxJ69AAAA3AAAAA8AAAAAAAAAAAAAAAAAoQIA&#10;AGRycy9kb3ducmV2LnhtbFBLBQYAAAAABAAEAPkAAACLAwAAAAA=&#10;" strokeweight="1.5pt"/>
                    <v:shape id="AutoShape 777" o:spid="_x0000_s1130" type="#_x0000_t32" style="position:absolute;left:3515;top:14119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da6b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x3D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XWum9AAAA3AAAAA8AAAAAAAAAAAAAAAAAoQIA&#10;AGRycy9kb3ducmV2LnhtbFBLBQYAAAAABAAEAPkAAACLAwAAAAA=&#10;" strokeweight="1.5pt"/>
                    <v:shape id="AutoShape 778" o:spid="_x0000_s1131" type="#_x0000_t32" style="position:absolute;left:4366;top:14118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/cr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3A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5b/3K9AAAA3AAAAA8AAAAAAAAAAAAAAAAAoQIA&#10;AGRycy9kb3ducmV2LnhtbFBLBQYAAAAABAAEAPkAAACLAwAAAAA=&#10;" strokeweight="1.5pt"/>
                    <v:shape id="AutoShape 779" o:spid="_x0000_s1132" type="#_x0000_t32" style="position:absolute;left:8789;top:14969;width:0;height:14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JnBr8AAADcAAAADwAAAGRycy9kb3ducmV2LnhtbERPy6rCMBDdC/5DGMGdTfWKSDWKChfc&#10;3IWPjbuhGZtiM6lNrPXvbwTB3RzOc5brzlaipcaXjhWMkxQEce50yYWC8+l3NAfhA7LGyjEpeJGH&#10;9arfW2Km3ZMP1B5DIWII+wwVmBDqTEqfG7LoE1cTR+7qGoshwqaQusFnDLeVnKTpTFosOTYYrGln&#10;KL8dH1aBrbW9/zmjL7fyp9rS/rrZpq1Sw0G3WYAI1IWv+OPe6zh/NoX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bJnBr8AAADcAAAADwAAAAAAAAAAAAAAAACh&#10;AgAAZHJzL2Rvd25yZXYueG1sUEsFBgAAAAAEAAQA+QAAAI0DAAAAAA==&#10;" strokeweight="1.5pt"/>
                    <v:shape id="AutoShape 780" o:spid="_x0000_s1133" type="#_x0000_t32" style="position:absolute;left:8789;top:15252;width:27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7Cnb8AAADcAAAADwAAAGRycy9kb3ducmV2LnhtbERPy6rCMBDdC/5DGMGdTfWiSDWKChfc&#10;3IWPjbuhGZtiM6lNrPXvbwTB3RzOc5brzlaipcaXjhWMkxQEce50yYWC8+l3NAfhA7LGyjEpeJGH&#10;9arfW2Km3ZMP1B5DIWII+wwVmBDqTEqfG7LoE1cTR+7qGoshwqaQusFnDLeVnKTpTFosOTYYrGln&#10;KL8dH1aBrbW9/zmjL7fyp9rS/rrZpq1Sw0G3WYAI1IWv+OPe6zh/NoX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v7Cnb8AAADcAAAADwAAAAAAAAAAAAAAAACh&#10;AgAAZHJzL2Rvd25yZXYueG1sUEsFBgAAAAAEAAQA+QAAAI0DAAAAAA==&#10;" strokeweight="1.5pt"/>
                    <v:shape id="AutoShape 781" o:spid="_x0000_s1134" type="#_x0000_t32" style="position:absolute;left:8787;top:15536;width:27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xc6sAAAADcAAAADwAAAGRycy9kb3ducmV2LnhtbERPTYvCMBC9L/gfwgjetqkrlKWaigoL&#10;XjysevE2NGNT2kxqE2v99xtB2Ns83ues1qNtxUC9rx0rmCcpCOLS6ZorBefTz+c3CB+QNbaOScGT&#10;PKyLyccKc+0e/EvDMVQihrDPUYEJocul9KUhiz5xHXHkrq63GCLsK6l7fMRw28qvNM2kxZpjg8GO&#10;dobK5ni3Cmyn7e3gjL409aLd0v662aaDUrPpuFmCCDSGf/HbvddxfpbB65l4gS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4sXOrAAAAA3AAAAA8AAAAAAAAAAAAAAAAA&#10;oQIAAGRycy9kb3ducmV2LnhtbFBLBQYAAAAABAAEAPkAAACOAwAAAAA=&#10;" strokeweight="1.5pt"/>
                    <v:shape id="AutoShape 782" o:spid="_x0000_s1135" type="#_x0000_t32" style="position:absolute;left:9639;top:14970;width:0;height:5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D5ccEAAADcAAAADwAAAGRycy9kb3ducmV2LnhtbERPTYvCMBC9L/gfwgje1tQVulKNYgWh&#10;Fw/revE2NGNTbCa1ybb135uFhb3N433OZjfaRvTU+dqxgsU8AUFcOl1zpeDyfXxfgfABWWPjmBQ8&#10;ycNuO3nbYKbdwF/Un0MlYgj7DBWYENpMSl8asujnriWO3M11FkOEXSV1h0MMt438SJJUWqw5Nhhs&#10;6WCovJ9/rALbavs4OaOv93rZ5FTc9nnSKzWbjvs1iEBj+Bf/uQsd56ef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YPlxwQAAANwAAAAPAAAAAAAAAAAAAAAA&#10;AKECAABkcnMvZG93bnJldi54bWxQSwUGAAAAAAQABAD5AAAAjwMAAAAA&#10;" strokeweight="1.5pt"/>
                    <v:shape id="AutoShape 783" o:spid="_x0000_s1136" type="#_x0000_t32" style="position:absolute;left:10490;top:14970;width:0;height:5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9tA8QAAADcAAAADwAAAGRycy9kb3ducmV2LnhtbESPQWvDMAyF74P9B6PBbquzFsLI4pZ2&#10;UMilh7W79CZiJQ6N5Sx20/TfT4dBbxLv6b1P5Wb2vZpojF1gA++LDBRxHWzHrYGf0/7tA1RMyBb7&#10;wGTgThE26+enEgsbbvxN0zG1SkI4FmjApTQUWsfakce4CAOxaE0YPSZZx1bbEW8S7nu9zLJce+xY&#10;GhwO9OWovhyv3oAfrP89BGfPl27V76hqtrtsMub1Zd5+gko0p4f5/7qygp8LrTwjE+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/20DxAAAANwAAAAPAAAAAAAAAAAA&#10;AAAAAKECAABkcnMvZG93bnJldi54bWxQSwUGAAAAAAQABAD5AAAAkgMAAAAA&#10;" strokeweight="1.5pt"/>
                    <v:shape id="AutoShape 784" o:spid="_x0000_s1137" type="#_x0000_t32" style="position:absolute;left:1814;top:14119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PImMEAAADcAAAADwAAAGRycy9kb3ducmV2LnhtbERPTYvCMBC9L/gfwgje1tQVylqNYgWh&#10;Fw/revE2NGNTbCa1ybb135uFhb3N433OZjfaRvTU+dqxgsU8AUFcOl1zpeDyfXz/BOEDssbGMSl4&#10;kofddvK2wUy7gb+oP4dKxBD2GSowIbSZlL40ZNHPXUscuZvrLIYIu0rqDocYbhv5kSSptFhzbDDY&#10;0sFQeT//WAW21fZxckZf7/Wyyam47fOkV2o2HfdrEIHG8C/+cxc6zk9X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s8iYwQAAANwAAAAPAAAAAAAAAAAAAAAA&#10;AKECAABkcnMvZG93bnJldi54bWxQSwUGAAAAAAQABAD5AAAAjwMAAAAA&#10;" strokeweight="1.5pt"/>
                    <v:shape id="AutoShape 785" o:spid="_x0000_s1138" type="#_x0000_t32" style="position:absolute;left:2948;top:14120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D32MMAAADcAAAADwAAAGRycy9kb3ducmV2LnhtbESPQYvCMBCF7wv+hzCCtzV1hVWqUVQQ&#10;vOxh1Yu3oRmbYjOpTbbWf79zELzN8N68981y3ftaddTGKrCByTgDRVwEW3Fp4Hzaf85BxYRssQ5M&#10;Bp4UYb0afCwxt+HBv9QdU6kkhGOOBlxKTa51LBx5jOPQEIt2Da3HJGtbatviQ8J9rb+y7Ft7rFga&#10;HDa0c1Tcjn/egG+sv/8EZy+3alpv6XDdbLPOmNGw3yxAJerT2/y6PljBnwm+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Q99jDAAAA3AAAAA8AAAAAAAAAAAAA&#10;AAAAoQIAAGRycy9kb3ducmV2LnhtbFBLBQYAAAAABAAEAPkAAACRAwAAAAA=&#10;" strokeweight="1.5pt"/>
                  </v:group>
                  <v:shape id="Text Box 786" o:spid="_x0000_s1139" type="#_x0000_t202" style="position:absolute;left:1871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1g7cIA&#10;AADcAAAADwAAAGRycy9kb3ducmV2LnhtbERPS4vCMBC+C/6HMMJeRFM9uFKNsj4WPLiHqngemrEt&#10;20xKEm3990ZY2Nt8fM9ZrjtTiwc5X1lWMBknIIhzqysuFFzO36M5CB+QNdaWScGTPKxX/d4SU21b&#10;zuhxCoWIIexTVFCG0KRS+rwkg35sG+LI3awzGCJ0hdQO2xhuajlNkpk0WHFsKLGhbUn57+luFMx2&#10;7t5mvB3uLvsj/jTF9Lp5XpX6GHRfCxCBuvAv/nMfdJz/OYH3M/EC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LWDtwgAAANwAAAAPAAAAAAAAAAAAAAAAAJgCAABkcnMvZG93&#10;bnJldi54bWxQSwUGAAAAAAQABAD1AAAAhwMAAAAA&#10;" stroked="f">
                    <v:textbox inset="0,0,0,0">
                      <w:txbxContent>
                        <w:p w14:paraId="2329ACF1" w14:textId="77777777" w:rsidR="002464B7" w:rsidRPr="00A45B36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87" o:spid="_x0000_s1140" type="#_x0000_t202" style="position:absolute;left:2438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/+msIA&#10;AADcAAAADwAAAGRycy9kb3ducmV2LnhtbERPS4vCMBC+C/sfwizsRTS1B5VqlF11wcN68IHnoRnb&#10;YjMpSbT135sFwdt8fM+ZLztTizs5X1lWMBomIIhzqysuFJyOv4MpCB+QNdaWScGDPCwXH705Ztq2&#10;vKf7IRQihrDPUEEZQpNJ6fOSDPqhbYgjd7HOYIjQFVI7bGO4qWWaJGNpsOLYUGJDq5Ly6+FmFIzX&#10;7tbuedVfnzZ/uGuK9PzzOCv19dl9z0AE6sJb/HJvdZw/SeH/mXiB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//6awgAAANwAAAAPAAAAAAAAAAAAAAAAAJgCAABkcnMvZG93&#10;bnJldi54bWxQSwUGAAAAAAQABAD1AAAAhwMAAAAA&#10;" stroked="f">
                    <v:textbox inset="0,0,0,0">
                      <w:txbxContent>
                        <w:p w14:paraId="5E8BC4F7" w14:textId="77777777" w:rsidR="002464B7" w:rsidRPr="00A45B36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88" o:spid="_x0000_s1141" type="#_x0000_t202" style="position:absolute;left:3005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NbAcMA&#10;AADcAAAADwAAAGRycy9kb3ducmV2LnhtbERPS2vCQBC+F/wPywi9FN00BSvRVaxpoYd60IrnITsm&#10;wexs2F3z+PfdQqG3+fies94OphEdOV9bVvA8T0AQF1bXXCo4f3/MliB8QNbYWCYFI3nYbiYPa8y0&#10;7flI3SmUIoawz1BBFUKbSemLigz6uW2JI3e1zmCI0JVSO+xjuGlkmiQLabDm2FBhS/uKitvpbhQs&#10;cnfvj7x/ys/vX3hoy/TyNl6UepwOuxWIQEP4F/+5P3Wc//oCv8/EC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NbAcMAAADcAAAADwAAAAAAAAAAAAAAAACYAgAAZHJzL2Rv&#10;d25yZXYueG1sUEsFBgAAAAAEAAQA9QAAAIgDAAAAAA==&#10;" stroked="f">
                    <v:textbox inset="0,0,0,0">
                      <w:txbxContent>
                        <w:p w14:paraId="24434C55" w14:textId="77777777" w:rsidR="002464B7" w:rsidRPr="00A45B36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89" o:spid="_x0000_s1142" type="#_x0000_t202" style="position:absolute;left:4423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rDdcMA&#10;AADcAAAADwAAAGRycy9kb3ducmV2LnhtbERPS2vCQBC+F/wPywi9FN00FCvRVaxpoYd60IrnITsm&#10;wexs2F3z+PfdQqG3+fies94OphEdOV9bVvA8T0AQF1bXXCo4f3/MliB8QNbYWCYFI3nYbiYPa8y0&#10;7flI3SmUIoawz1BBFUKbSemLigz6uW2JI3e1zmCI0JVSO+xjuGlkmiQLabDm2FBhS/uKitvpbhQs&#10;cnfvj7x/ys/vX3hoy/TyNl6UepwOuxWIQEP4F/+5P3Wc//oCv8/EC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rDdcMAAADcAAAADwAAAAAAAAAAAAAAAACYAgAAZHJzL2Rv&#10;d25yZXYueG1sUEsFBgAAAAAEAAQA9QAAAIgDAAAAAA==&#10;" stroked="f">
                    <v:textbox inset="0,0,0,0">
                      <w:txbxContent>
                        <w:p w14:paraId="019F935A" w14:textId="77777777" w:rsidR="002464B7" w:rsidRPr="00A45B36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90" o:spid="_x0000_s1143" type="#_x0000_t202" style="position:absolute;left:1871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Zm7sMA&#10;AADcAAAADwAAAGRycy9kb3ducmV2LnhtbERPS2vCQBC+F/wPywi9FN00UCvRVaxpoYd60IrnITsm&#10;wexs2F3z+PfdQqG3+fies94OphEdOV9bVvA8T0AQF1bXXCo4f3/MliB8QNbYWCYFI3nYbiYPa8y0&#10;7flI3SmUIoawz1BBFUKbSemLigz6uW2JI3e1zmCI0JVSO+xjuGlkmiQLabDm2FBhS/uKitvpbhQs&#10;cnfvj7x/ys/vX3hoy/TyNl6UepwOuxWIQEP4F/+5P3Wc//oCv8/EC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Zm7sMAAADcAAAADwAAAAAAAAAAAAAAAACYAgAAZHJzL2Rv&#10;d25yZXYueG1sUEsFBgAAAAAEAAQA9QAAAIgDAAAAAA==&#10;" stroked="f">
                    <v:textbox inset="0,0,0,0">
                      <w:txbxContent>
                        <w:p w14:paraId="27E2CCE9" w14:textId="77777777" w:rsidR="002464B7" w:rsidRPr="00A45B36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91" o:spid="_x0000_s1144" type="#_x0000_t202" style="position:absolute;left:2438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T4mcMA&#10;AADcAAAADwAAAGRycy9kb3ducmV2LnhtbERPTWvCQBC9F/wPywheSt3UQ1pSV9Gkgof2oA05D9lp&#10;EpqdDburif/eLRR6m8f7nPV2Mr24kvOdZQXPywQEcW11x42C8uvw9ArCB2SNvWVScCMP283sYY2Z&#10;tiOf6HoOjYgh7DNU0IYwZFL6uiWDfmkH4sh9W2cwROgaqR2OMdz0cpUkqTTYcWxocaC8pfrnfDEK&#10;0sJdxhPnj0X5/oGfQ7Oq9rdKqcV82r2BCDSFf/Gf+6jj/JcUfp+JF8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T4mcMAAADcAAAADwAAAAAAAAAAAAAAAACYAgAAZHJzL2Rv&#10;d25yZXYueG1sUEsFBgAAAAAEAAQA9QAAAIgDAAAAAA==&#10;" stroked="f">
                    <v:textbox inset="0,0,0,0">
                      <w:txbxContent>
                        <w:p w14:paraId="0C02AE0C" w14:textId="77777777" w:rsidR="002464B7" w:rsidRPr="00A45B36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92" o:spid="_x0000_s1145" type="#_x0000_t202" style="position:absolute;left:3005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dAsIA&#10;AADcAAAADwAAAGRycy9kb3ducmV2LnhtbERPS4vCMBC+C/sfwix4kTVdDypdo7g+wIMe6ornoZlt&#10;i82kJNHWf28Ewdt8fM+ZLTpTixs5X1lW8D1MQBDnVldcKDj9bb+mIHxA1lhbJgV38rCYf/RmmGrb&#10;cka3YyhEDGGfooIyhCaV0uclGfRD2xBH7t86gyFCV0jtsI3hppajJBlLgxXHhhIbWpWUX45Xo2C8&#10;dtc249Vgfdrs8dAUo/Pv/axU/7Nb/oAI1IW3+OXe6Th/MoHnM/EC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F0CwgAAANwAAAAPAAAAAAAAAAAAAAAAAJgCAABkcnMvZG93&#10;bnJldi54bWxQSwUGAAAAAAQABAD1AAAAhwMAAAAA&#10;" stroked="f">
                    <v:textbox inset="0,0,0,0">
                      <w:txbxContent>
                        <w:p w14:paraId="40E99DE8" w14:textId="77777777" w:rsidR="002464B7" w:rsidRPr="00A45B36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93" o:spid="_x0000_s1146" type="#_x0000_t202" style="position:absolute;left:4423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fJcMUA&#10;AADcAAAADwAAAGRycy9kb3ducmV2LnhtbESPQW/CMAyF75P4D5GRdplGOg4MFQJisEkc2AGGOFuN&#10;aSsap0oCLf9+PiBxs/We3/s8X/auUTcKsfZs4GOUgSIuvK25NHD8+3mfgooJ2WLjmQzcKcJyMXiZ&#10;Y259x3u6HVKpJIRjjgaqlNpc61hU5DCOfEss2tkHh0nWUGobsJNw1+hxlk20w5qlocKW1hUVl8PV&#10;GZhswrXb8/ptc/ze4W9bjk9f95Mxr8N+NQOVqE9P8+N6awX/U2jlGZlAL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F8lwxQAAANwAAAAPAAAAAAAAAAAAAAAAAJgCAABkcnMv&#10;ZG93bnJldi54bWxQSwUGAAAAAAQABAD1AAAAigMAAAAA&#10;" stroked="f">
                    <v:textbox inset="0,0,0,0">
                      <w:txbxContent>
                        <w:p w14:paraId="47A6A03E" w14:textId="77777777" w:rsidR="002464B7" w:rsidRPr="00A45B36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Group 794" o:spid="_x0000_s1147" style="position:absolute;left:1275;top:318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<v:shape id="Text Box 795" o:spid="_x0000_s1148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9MS8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u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PTEvEAAAA3AAAAA8AAAAAAAAAAAAAAAAAmAIAAGRycy9k&#10;b3ducmV2LnhtbFBLBQYAAAAABAAEAPUAAACJAwAAAAA=&#10;" stroked="f">
                    <v:textbox>
                      <w:txbxContent>
                        <w:p w14:paraId="0DA26B03" w14:textId="77777777" w:rsidR="002464B7" w:rsidRDefault="002464B7" w:rsidP="002C5E1A"/>
                        <w:p w14:paraId="2AF0032B" w14:textId="77777777" w:rsidR="002464B7" w:rsidRDefault="002464B7" w:rsidP="002C5E1A"/>
                      </w:txbxContent>
                    </v:textbox>
                  </v:shape>
                  <v:shape id="AutoShape 796" o:spid="_x0000_s1149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kiZL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xvB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HJImS9AAAA3AAAAA8AAAAAAAAAAAAAAAAAoQIA&#10;AGRycy9kb3ducmV2LnhtbFBLBQYAAAAABAAEAPkAAACLAwAAAAA=&#10;" strokeweight="1.5pt"/>
                  <v:shape id="AutoShape 797" o:spid="_x0000_s1150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8E7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xvD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EbvBO9AAAA3AAAAA8AAAAAAAAAAAAAAAAAoQIA&#10;AGRycy9kb3ducmV2LnhtbFBLBQYAAAAABAAEAPkAAACLAwAAAAA=&#10;" strokeweight="1.5pt"/>
                  <v:shape id="AutoShape 798" o:spid="_x0000_s1151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cZiL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vA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5XGYi9AAAA3AAAAA8AAAAAAAAAAAAAAAAAoQIA&#10;AGRycy9kb3ducmV2LnhtbFBLBQYAAAAABAAEAPkAAACLAwAAAAA=&#10;" strokeweight="1.5pt"/>
                  <v:shape id="AutoShape 799" o:spid="_x0000_s1152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6B/MAAAADcAAAADwAAAGRycy9kb3ducmV2LnhtbERPTYvCMBC9L/gfwgjetqm6iNRGUUHw&#10;sodVL96GZmxKm0ltYu3++82C4G0e73PyzWAb0VPnK8cKpkkKgrhwuuJSweV8+FyC8AFZY+OYFPyS&#10;h8169JFjpt2Tf6g/hVLEEPYZKjAhtJmUvjBk0SeuJY7czXUWQ4RdKXWHzxhuGzlL04W0WHFsMNjS&#10;3lBRnx5WgW21vX87o691NW92dLxtd2mv1GQ8bFcgAg3hLX65jzrOX37B/zPxArn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G+gfzAAAAA3AAAAA8AAAAAAAAAAAAAAAAA&#10;oQIAAGRycy9kb3ducmV2LnhtbFBLBQYAAAAABAAEAPkAAACOAwAAAAA=&#10;" strokeweight="1.5pt"/>
                  <v:shape id="AutoShape 800" o:spid="_x0000_s1153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hJGsAAAADcAAAADwAAAGRycy9kb3ducmV2LnhtbERPTYvCMBC9L/gfwgje1lRl11KNIoLi&#10;davgdWjGptpM2iZq999vBGFv83ifs1z3thYP6nzlWMFknIAgLpyuuFRwOu4+UxA+IGusHZOCX/Kw&#10;Xg0+lphp9+QfeuShFDGEfYYKTAhNJqUvDFn0Y9cQR+7iOoshwq6UusNnDLe1nCbJt7RYcWww2NDW&#10;UHHL71bB7HRtj8l5PjnvW9Pu8e4PeZsqNRr2mwWIQH34F7/dBx3np1/weiZeI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MoSRrAAAAA3AAAAA8AAAAAAAAAAAAAAAAA&#10;oQIAAGRycy9kb3ducmV2LnhtbFBLBQYAAAAABAAEAPkAAACOAwAAAAA=&#10;" strokeweight="1.5pt"/>
                  <v:shape id="AutoShape 801" o:spid="_x0000_s1154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C6EL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vC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4guhC9AAAA3AAAAA8AAAAAAAAAAAAAAAAAoQIA&#10;AGRycy9kb3ducmV2LnhtbFBLBQYAAAAABAAEAPkAAACLAwAAAAA=&#10;" strokeweight="1.5pt"/>
                </v:group>
                <v:group id="Group 802" o:spid="_x0000_s1155" style="position:absolute;left:708;top:11488;width:567;height:4820" coordorigin="708,11488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shape id="Text Box 803" o:spid="_x0000_s1156" type="#_x0000_t202" style="position:absolute;left:992;top:12928;width:227;height:1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kf18IA&#10;AADcAAAADwAAAGRycy9kb3ducmV2LnhtbESPQYvCQAyF7wv+hyGCl0Wnyq5IdZSysOJ1Ww8eQye2&#10;xU6mdMZa/705CHtLeC/vfdkdRteqgfrQeDawXCSgiEtvG64MnIvf+QZUiMgWW89k4EkBDvvJxw5T&#10;6x/8R0MeKyUhHFI0UMfYpVqHsiaHYeE7YtGuvncYZe0rbXt8SLhr9SpJ1tphw9JQY0c/NZW3/O4M&#10;jN8+P3WhyNa4vOafQ7wcs+LLmNl0zLagIo3x3/y+PlnB3witPCMT6P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CR/X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14:paraId="2A2F98F2" w14:textId="77777777" w:rsidR="002464B7" w:rsidRPr="00C37940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04" o:spid="_x0000_s1157" type="#_x0000_t202" style="position:absolute;left:992;top:11510;width:227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W6TMEA&#10;AADcAAAADwAAAGRycy9kb3ducmV2LnhtbERPTWuDQBC9B/IflgnkEpo1JRVrswlSaPBazSHHwZ2o&#10;1J0Vd6vm32cDhd7m8T7ncJpNJ0YaXGtZwW4bgSCurG65VnApv14SEM4ja+wsk4I7OTgdl4sDptpO&#10;/E1j4WsRQtilqKDxvk+ldFVDBt3W9sSBu9nBoA9wqKUecArhppOvURRLgy2HhgZ7+myo+il+jYL5&#10;zRZ578osxt2t2Iz+es7KvVLr1Zx9gPA0+3/xnzvXYX7yDs9nwgXy+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FukzBAAAA3AAAAA8AAAAAAAAAAAAAAAAAmAIAAGRycy9kb3du&#10;cmV2LnhtbFBLBQYAAAAABAAEAPUAAACGAwAAAAA=&#10;" stroked="f">
                    <v:textbox style="layout-flow:vertical;mso-layout-flow-alt:bottom-to-top" inset="0,0,0,0">
                      <w:txbxContent>
                        <w:p w14:paraId="6F865E9C" w14:textId="77777777" w:rsidR="002464B7" w:rsidRPr="00C37940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05" o:spid="_x0000_s1158" type="#_x0000_t202" style="position:absolute;left:992;top:14912;width:227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aFDMQA&#10;AADcAAAADwAAAGRycy9kb3ducmV2LnhtbESPQWvDMAyF74X+B6PBLmV1OraypnFKGKz0uqSHHkWs&#10;JmGxHGI3zf79dCjsJvGe3vuUHWbXq4nG0Hk2sFknoIhrbztuDJyrr5cPUCEiW+w9k4FfCnDIl4sM&#10;U+vv/E1TGRslIRxSNNDGOKRah7olh2HtB2LRrn50GGUdG21HvEu46/Vrkmy1w46locWBPluqf8qb&#10;MzC/+/I0hKrY4uZarqZ4ORbVmzHPT3OxBxVpjv/mx/XJCv5O8OUZmU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mhQzEAAAA3AAAAA8AAAAAAAAAAAAAAAAAmAIAAGRycy9k&#10;b3ducmV2LnhtbFBLBQYAAAAABAAEAPUAAACJAwAAAAA=&#10;" stroked="f">
                    <v:textbox style="layout-flow:vertical;mso-layout-flow-alt:bottom-to-top" inset="0,0,0,0">
                      <w:txbxContent>
                        <w:p w14:paraId="55027F6E" w14:textId="77777777" w:rsidR="002464B7" w:rsidRPr="00C37940" w:rsidRDefault="002464B7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806" o:spid="_x0000_s1159" style="position:absolute;left:708;top:11488;width:567;height:4820" coordorigin="5670,11340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<v:shape id="Text Box 807" o:spid="_x0000_s1160" type="#_x0000_t202" style="position:absolute;left:5670;top:11340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+4L8A&#10;AADcAAAADwAAAGRycy9kb3ducmV2LnhtbERPTYvCMBC9C/6HMAteRFNFxe0apQiKV1sPHodmbMs2&#10;k9LEWv+9EQRv83ifs9n1phYdta6yrGA2jUAQ51ZXXCi4ZIfJGoTzyBpry6TgSQ522+Fgg7G2Dz5T&#10;l/pChBB2MSoovW9iKV1ekkE3tQ1x4G62NegDbAupW3yEcFPLeRStpMGKQ0OJDe1Lyv/Tu1HQL216&#10;alyWrHB2S8edvx6TbKHU6KdP/kB46v1X/HGfdJj/O4f3M+ECuX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OL7gvwAAANwAAAAPAAAAAAAAAAAAAAAAAJgCAABkcnMvZG93bnJl&#10;di54bWxQSwUGAAAAAAQABAD1AAAAhAMAAAAA&#10;" stroked="f">
                      <v:textbox style="layout-flow:vertical;mso-layout-flow-alt:bottom-to-top" inset="0,0,0,0">
                        <w:txbxContent>
                          <w:p w14:paraId="68FAA9DD" w14:textId="77777777" w:rsidR="002464B7" w:rsidRDefault="002464B7" w:rsidP="002C5E1A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808" o:spid="_x0000_s1161" type="#_x0000_t202" style="position:absolute;left:5670;top:12758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Qbe8IA&#10;AADcAAAADwAAAGRycy9kb3ducmV2LnhtbERPS2vCQBC+F/wPywheSrOJraLRNYSCxWsTDz0O2ckD&#10;s7Mhu43x33cLhd7m43vOMZtNLyYaXWdZQRLFIIgrqztuFFzL88sOhPPIGnvLpOBBDrLT4umIqbZ3&#10;/qSp8I0IIexSVNB6P6RSuqolgy6yA3Hgajsa9AGOjdQj3kO46eU6jrfSYMehocWB3luqbsW3UTBv&#10;bHEZXJlvMamL58l/feTlm1Kr5ZwfQHia/b/4z33RYf7+FX6fCRfI0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Bt7wgAAANw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14:paraId="610CC531" w14:textId="77777777" w:rsidR="002464B7" w:rsidRDefault="002464B7" w:rsidP="002C5E1A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09" o:spid="_x0000_s1162" type="#_x0000_t202" style="position:absolute;left:5670;top:14742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2DD78A&#10;AADcAAAADwAAAGRycy9kb3ducmV2LnhtbERPTYvCMBC9C/6HMAteRFNFxe0apQiKV1sPHodmbMs2&#10;k9LEWv+9EQRv83ifs9n1phYdta6yrGA2jUAQ51ZXXCi4ZIfJGoTzyBpry6TgSQ522+Fgg7G2Dz5T&#10;l/pChBB2MSoovW9iKV1ekkE3tQ1x4G62NegDbAupW3yEcFPLeRStpMGKQ0OJDe1Lyv/Tu1HQL216&#10;alyWrHB2S8edvx6TbKHU6KdP/kB46v1X/HGfdJj/u4D3M+ECuX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nYMPvwAAANwAAAAPAAAAAAAAAAAAAAAAAJgCAABkcnMvZG93bnJl&#10;di54bWxQSwUGAAAAAAQABAD1AAAAhAMAAAAA&#10;" stroked="f">
                      <v:textbox style="layout-flow:vertical;mso-layout-flow-alt:bottom-to-top" inset="0,0,0,0">
                        <w:txbxContent>
                          <w:p w14:paraId="66D5A0F9" w14:textId="77777777" w:rsidR="002464B7" w:rsidRDefault="002464B7" w:rsidP="002C5E1A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810" o:spid="_x0000_s1163" type="#_x0000_t32" style="position:absolute;left:5897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Hfx8IAAADcAAAADwAAAGRycy9kb3ducmV2LnhtbERPTWvCQBC9F/wPywjemo1KW5u6BilU&#10;vDYKuQ7ZaTZtdjbJbjT+e7dQ6G0e73O2+WRbcaHBN44VLJMUBHHldMO1gvPp43EDwgdkja1jUnAj&#10;D/lu9rDFTLsrf9KlCLWIIewzVGBC6DIpfWXIok9cRxy5LzdYDBEOtdQDXmO4beUqTZ+lxYZjg8GO&#10;3g1VP8VoFazP3/0pLV+W5aE3/QFHfyz6jVKL+bR/AxFoCv/iP/dRx/mvT/D7TLxA7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Hfx8IAAADcAAAADwAAAAAAAAAAAAAA&#10;AAChAgAAZHJzL2Rvd25yZXYueG1sUEsFBgAAAAAEAAQA+QAAAJADAAAAAA==&#10;" strokeweight="1.5pt"/>
                    <v:shape id="AutoShape 811" o:spid="_x0000_s1164" type="#_x0000_t32" style="position:absolute;left:5670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NBsMIAAADcAAAADwAAAGRycy9kb3ducmV2LnhtbERPTWvDMAy9F/YfjAa7tU5a6LKsbhmF&#10;ll6XBnIVsRZni+Ukdtrs38+DwW56vE/tDrPtxI1G3zpWkK4SEMS10y03CsrraZmB8AFZY+eYFHyT&#10;h8P+YbHDXLs7v9OtCI2IIexzVGBC6HMpfW3Iol+5njhyH260GCIcG6lHvMdw28l1kmylxZZjg8Ge&#10;jobqr2KyCjbl53BNque0Og9mOOPkL8WQKfX0OL+9ggg0h3/xn/ui4/yXLfw+Ey+Q+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iNBsMIAAADcAAAADwAAAAAAAAAAAAAA&#10;AAChAgAAZHJzL2Rvd25yZXYueG1sUEsFBgAAAAAEAAQA+QAAAJADAAAAAA==&#10;" strokeweight="1.5pt"/>
                    <v:shape id="AutoShape 812" o:spid="_x0000_s1165" type="#_x0000_t32" style="position:absolute;left:5670;top:11340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WJVsAAAADcAAAADwAAAGRycy9kb3ducmV2LnhtbERPTYvCMBC9L/gfwgje1lSFVWuj6ILg&#10;xcOqF29DMzalzaQ22Vr/vVlY8DaP9znZpre16Kj1pWMFk3ECgjh3uuRCweW8/1yA8AFZY+2YFDzJ&#10;w2Y9+Mgw1e7BP9SdQiFiCPsUFZgQmlRKnxuy6MeuIY7czbUWQ4RtIXWLjxhuazlNki9pseTYYLCh&#10;b0N5dfq1Cmyj7f3ojL5W5aze0eG23SWdUqNhv12BCNSHt/jffdBx/nI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S1iVbAAAAA3AAAAA8AAAAAAAAAAAAAAAAA&#10;oQIAAGRycy9kb3ducmV2LnhtbFBLBQYAAAAABAAEAPkAAACOAwAAAAA=&#10;" strokeweight="1.5pt"/>
                    <v:shape id="AutoShape 813" o:spid="_x0000_s1166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odJMMAAADcAAAADwAAAGRycy9kb3ducmV2LnhtbESPQYvCMBCF7wv+hzCCtzV1hUWrUVQQ&#10;vOxh1Yu3oRmbYjOpTbbWf79zELzN8N68981y3ftaddTGKrCByTgDRVwEW3Fp4Hzaf85AxYRssQ5M&#10;Bp4UYb0afCwxt+HBv9QdU6kkhGOOBlxKTa51LBx5jOPQEIt2Da3HJGtbatviQ8J9rb+y7Ft7rFga&#10;HDa0c1Tcjn/egG+sv/8EZy+3alpv6XDdbLPOmNGw3yxAJerT2/y6PljBn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qHSTDAAAA3AAAAA8AAAAAAAAAAAAA&#10;AAAAoQIAAGRycy9kb3ducmV2LnhtbFBLBQYAAAAABAAEAPkAAACRAwAAAAA=&#10;" strokeweight="1.5pt"/>
                    <v:shape id="AutoShape 814" o:spid="_x0000_s1167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a4v8AAAADcAAAADwAAAGRycy9kb3ducmV2LnhtbERPTYvCMBC9L/gfwgjetqkKi9ZGUUHw&#10;sodVL96GZmxKm0ltYu3++82C4G0e73PyzWAb0VPnK8cKpkkKgrhwuuJSweV8+FyA8AFZY+OYFPyS&#10;h8169JFjpt2Tf6g/hVLEEPYZKjAhtJmUvjBk0SeuJY7czXUWQ4RdKXWHzxhuGzlL0y9pseLYYLCl&#10;vaGiPj2sAttqe/92Rl/rat7s6Hjb7tJeqcl42K5ABBrCW/xyH3Wcv1zC/zPxArn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pmuL/AAAAA3AAAAA8AAAAAAAAAAAAAAAAA&#10;oQIAAGRycy9kb3ducmV2LnhtbFBLBQYAAAAABAAEAPkAAACOAwAAAAA=&#10;" strokeweight="1.5pt"/>
                    <v:shape id="AutoShape 815" o:spid="_x0000_s1168" type="#_x0000_t32" style="position:absolute;left:5670;top:14742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Pl2b4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kEkwvdMPAJy+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oc+XZvgAAANwAAAAPAAAAAAAAAAAAAAAAAKEC&#10;AABkcnMvZG93bnJldi54bWxQSwUGAAAAAAQABAD5AAAAjAMAAAAA&#10;" strokeweight="1.5pt"/>
                  </v:group>
                </v:group>
                <v:group id="Group 816" o:spid="_x0000_s1169" style="position:absolute;left:368;top:7802;width:907;height:3685" coordorigin="368,7802" coordsize="907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shape id="Text Box 817" o:spid="_x0000_s1170" type="#_x0000_t202" style="position:absolute;left:851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KG8IA&#10;AADcAAAADwAAAGRycy9kb3ducmV2LnhtbESPQYvCMBSE7wv7H8ITvCzb1KKydBulCIpXWw97fDTP&#10;tti8lCZb6783guBxmJlvmGw7mU6MNLjWsoJFFIMgrqxuuVZwLvffPyCcR9bYWSYFd3Kw3Xx+ZJhq&#10;e+MTjYWvRYCwS1FB432fSumqhgy6yPbEwbvYwaAPcqilHvAW4KaTSRyvpcGWw0KDPe0aqq7Fv1Ew&#10;rWxx7F2Zr3FxKb5G/3fIy6VS89mU/4LwNPl3+NU+agVJnMDzTDg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0ob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14:paraId="4BC8FC26" w14:textId="77777777" w:rsidR="002464B7" w:rsidRPr="00C37940" w:rsidRDefault="002464B7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18" o:spid="_x0000_s1171" type="#_x0000_t202" style="position:absolute;left:851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vvgMEA&#10;AADcAAAADwAAAGRycy9kb3ducmV2LnhtbESPzarCMBSE94LvEI7gRjT1l0uvUYrgxa2tC5eH5tgW&#10;m5PSxFrf/kYQXA4z8w2z3femFh21rrKsYD6LQBDnVldcKLhkx+kPCOeRNdaWScGLHOx3w8EWY22f&#10;fKYu9YUIEHYxKii9b2IpXV6SQTezDXHwbrY16INsC6lbfAa4qeUiijbSYMVhocSGDiXl9/RhFPRr&#10;m54alyUbnN/SSeevf0m2Umo86pNfEJ56/w1/2ietYBEt4X0mHAG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b74DBAAAA3AAAAA8AAAAAAAAAAAAAAAAAmAIAAGRycy9kb3du&#10;cmV2LnhtbFBLBQYAAAAABAAEAPUAAACGAwAAAAA=&#10;" stroked="f">
                    <v:textbox style="layout-flow:vertical;mso-layout-flow-alt:bottom-to-top" inset="0,0,0,0">
                      <w:txbxContent>
                        <w:p w14:paraId="496E356E" w14:textId="77777777" w:rsidR="002464B7" w:rsidRPr="00C37940" w:rsidRDefault="002464B7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19" o:spid="_x0000_s1172" type="#_x0000_t202" style="position:absolute;left:624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J39MEA&#10;AADcAAAADwAAAGRycy9kb3ducmV2LnhtbESPQYvCMBSE74L/ITzBi2iquEWqUYqw4tXWg8dH82yL&#10;zUtpYu3+eyMIexxm5htmdxhMI3rqXG1ZwXIRgSAurK65VHDNf+cbEM4ja2wsk4I/cnDYj0c7TLR9&#10;8YX6zJciQNglqKDyvk2kdEVFBt3CtsTBu9vOoA+yK6Xu8BXgppGrKIqlwZrDQoUtHSsqHtnTKBh+&#10;bHZuXZ7GuLxns97fTmm+Vmo6GdItCE+D/w9/22etYBWt4XMmHAG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yd/TBAAAA3AAAAA8AAAAAAAAAAAAAAAAAmAIAAGRycy9kb3du&#10;cmV2LnhtbFBLBQYAAAAABAAEAPUAAACGAwAAAAA=&#10;" stroked="f">
                    <v:textbox style="layout-flow:vertical;mso-layout-flow-alt:bottom-to-top" inset="0,0,0,0">
                      <w:txbxContent>
                        <w:p w14:paraId="2A307A39" w14:textId="77777777" w:rsidR="002464B7" w:rsidRPr="00C37940" w:rsidRDefault="002464B7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820" o:spid="_x0000_s1173" style="position:absolute;left:368;top:7802;width:907;height:3685" coordorigin="5476,7587" coordsize="907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  <v:shape id="Text Box 821" o:spid="_x0000_s1174" type="#_x0000_t202" style="position:absolute;left:5476;top:7587;width:227;height:3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VWcAA&#10;AADcAAAADwAAAGRycy9kb3ducmV2LnhtbESPzarCMBSE94LvEI7gThO7EKlGEUHwwl14VVwfmtMf&#10;bE5qE2t9e3NBcDnMzDfMatPbWnTU+sqxhtlUgSDOnKm40HA57ycLED4gG6wdk4YXedish4MVpsY9&#10;+Y+6UyhEhLBPUUMZQpNK6bOSLPqpa4ijl7vWYoiyLaRp8RnhtpaJUnNpseK4UGJDu5Ky2+lhNfx2&#10;P3fmPJlZXtTqdt3mzh07rcejfrsEEagP3/CnfTAaEjWH/zPxCMj1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cbVWcAAAADcAAAADwAAAAAAAAAAAAAAAACYAgAAZHJzL2Rvd25y&#10;ZXYueG1sUEsFBgAAAAAEAAQA9QAAAIUDAAAAAA==&#10;" strokeweight="1.5pt">
                      <v:textbox style="layout-flow:vertical;mso-layout-flow-alt:bottom-to-top" inset="0,0,0,0">
                        <w:txbxContent>
                          <w:p w14:paraId="5C4E02B0" w14:textId="77777777" w:rsidR="002464B7" w:rsidRDefault="002464B7" w:rsidP="002C5E1A">
                            <w:pPr>
                              <w:ind w:left="57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Согласовано</w:t>
                            </w:r>
                          </w:p>
                        </w:txbxContent>
                      </v:textbox>
                    </v:shape>
                    <v:shape id="AutoShape 822" o:spid="_x0000_s1175" type="#_x0000_t32" style="position:absolute;left:5703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p9rcIAAADcAAAADwAAAGRycy9kb3ducmV2LnhtbESPT4vCMBTE74LfITxhbzZZF3TpGkUX&#10;BC8e/HPZ26N5NsXmpdvEWr+9EQSPw8z8hpkve1eLjtpQedbwmSkQxIU3FZcaTsfN+BtEiMgGa8+k&#10;4U4BlovhYI658TfeU3eIpUgQDjlqsDE2uZShsOQwZL4hTt7Ztw5jkm0pTYu3BHe1nCg1lQ4rTgsW&#10;G/q1VFwOV6fBNcb977w1f5fqq17T9rxaq07rj1G/+gERqY/v8Ku9NRomagbPM+kI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5p9rcIAAADcAAAADwAAAAAAAAAAAAAA&#10;AAChAgAAZHJzL2Rvd25yZXYueG1sUEsFBgAAAAAEAAQA+QAAAJADAAAAAA==&#10;" strokeweight="1.5pt"/>
                    <v:shape id="AutoShape 823" o:spid="_x0000_s1176" type="#_x0000_t32" style="position:absolute;left:5930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Xp38AAAADcAAAADwAAAGRycy9kb3ducmV2LnhtbERPu2rDMBTdC/0HcQvZGqkJlOBYMU6h&#10;kCVDHku2i3VtmVhXjqU6zt9HQ6Dj4bzzYnKdGGkIrWcNX3MFgrjypuVGw/n0+7kCESKywc4zaXhQ&#10;gGLz/pZjZvydDzQeYyNSCIcMNdgY+0zKUFlyGOa+J05c7QeHMcGhkWbAewp3nVwo9S0dtpwaLPb0&#10;Y6m6Hv+cBtcbd9t7ay7XdtltaVeXWzVqPfuYyjWISFP8F7/cO6NhodLadCYdAbl5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YF6d/AAAAA3AAAAA8AAAAAAAAAAAAAAAAA&#10;oQIAAGRycy9kb3ducmV2LnhtbFBLBQYAAAAABAAEAPkAAACOAwAAAAA=&#10;" strokeweight="1.5pt"/>
                    <v:shape id="AutoShape 824" o:spid="_x0000_s1177" type="#_x0000_t32" style="position:absolute;left:6156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lMRMIAAADcAAAADwAAAGRycy9kb3ducmV2LnhtbESPT4vCMBTE74LfITxhbzZZF8TtGkUX&#10;BC8e/HPZ26N5NsXmpdvEWr+9EQSPw8z8hpkve1eLjtpQedbwmSkQxIU3FZcaTsfNeAYiRGSDtWfS&#10;cKcAy8VwMMfc+BvvqTvEUiQIhxw12BibXMpQWHIYMt8QJ+/sW4cxybaUpsVbgrtaTpSaSocVpwWL&#10;Df1aKi6Hq9PgGuP+d96av0v1Va9pe16tVaf1x6hf/YCI1Md3+NXeGg0T9Q3PM+kI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lMRMIAAADcAAAADwAAAAAAAAAAAAAA&#10;AAChAgAAZHJzL2Rvd25yZXYueG1sUEsFBgAAAAAEAAQA+QAAAJADAAAAAA==&#10;" strokeweight="1.5pt"/>
                    <v:shape id="AutoShape 825" o:spid="_x0000_s1178" type="#_x0000_t32" style="position:absolute;left:5703;top:10139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pzBL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kHOfH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apzBLwAAADcAAAADwAAAAAAAAAAAAAAAAChAgAA&#10;ZHJzL2Rvd25yZXYueG1sUEsFBgAAAAAEAAQA+QAAAIoDAAAAAA==&#10;" strokeweight="1.5pt"/>
                    <v:shape id="AutoShape 826" o:spid="_x0000_s1179" type="#_x0000_t32" style="position:absolute;left:5703;top:900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bWn8IAAADcAAAADwAAAGRycy9kb3ducmV2LnhtbESPT4vCMBTE7wv7HcJb8KZpFUSqqeiC&#10;4MWDfy7eHs2zKW1eapOt9dsbQdjjMDO/YVbrwTaip85XjhWkkwQEceF0xaWCy3k3XoDwAVlj45gU&#10;PMnDOv/+WmGm3YOP1J9CKSKEfYYKTAhtJqUvDFn0E9cSR+/mOoshyq6UusNHhNtGTpNkLi1WHBcM&#10;tvRrqKhPf1aBbbW9H5zR17qaNVva3zbbpFdq9DNsliACDeE//GnvtYJpmsL7TDwCM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ubWn8IAAADcAAAADwAAAAAAAAAAAAAA&#10;AAChAgAAZHJzL2Rvd25yZXYueG1sUEsFBgAAAAAEAAQA+QAAAJADAAAAAA==&#10;" strokeweight="1.5pt"/>
                    <v:shape id="AutoShape 827" o:spid="_x0000_s1180" type="#_x0000_t32" style="position:absolute;left:5703;top:815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I6MMAAADcAAAADwAAAGRycy9kb3ducmV2LnhtbESPQWvCQBSE74L/YXlCb83GCKXErCEK&#10;BS8eanvx9si+ZIPZtzG7xvTfdwsFj8PMfMMU5Wx7MdHoO8cK1kkKgrh2uuNWwffXx+s7CB+QNfaO&#10;ScEPeSh3y0WBuXYP/qTpHFoRIexzVGBCGHIpfW3Iok/cQBy9xo0WQ5RjK/WIjwi3vczS9E1a7Dgu&#10;GBzoYKi+nu9WgR20vZ2c0Zdrt+n3dGyqfTop9bKaqy2IQHN4hv/bR60gW2fwdyYeAbn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0SOjDAAAA3AAAAA8AAAAAAAAAAAAA&#10;AAAAoQIAAGRycy9kb3ducmV2LnhtbFBLBQYAAAAABAAEAPkAAACRAwAAAAA=&#10;" strokeweight="1.5pt"/>
                    <v:shape id="AutoShape 828" o:spid="_x0000_s1181" type="#_x0000_t32" style="position:absolute;left:5476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jtc7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4NIH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Xjtc78AAADcAAAADwAAAAAAAAAAAAAAAACh&#10;AgAAZHJzL2Rvd25yZXYueG1sUEsFBgAAAAAEAAQA+QAAAI0DAAAAAA==&#10;" strokeweight="1.5pt"/>
                    <v:shape id="AutoShape 829" o:spid="_x0000_s1182" type="#_x0000_t32" style="position:absolute;left:5476;top:7587;width:9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F1B8IAAADcAAAADwAAAGRycy9kb3ducmV2LnhtbESPQYvCMBSE74L/ITzBm6bqskg1FRUE&#10;L3tY14u3R/NsSpuX2sRa/71ZEDwOM/MNs970thYdtb50rGA2TUAQ506XXCg4/x0mSxA+IGusHZOC&#10;J3nYZMPBGlPtHvxL3SkUIkLYp6jAhNCkUvrckEU/dQ1x9K6utRiibAupW3xEuK3lPEm+pcWS44LB&#10;hvaG8up0twpso+3txxl9qcpFvaPjdbtLOqXGo367AhGoD5/wu33UCuazL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pF1B8IAAADcAAAADwAAAAAAAAAAAAAA&#10;AAChAgAAZHJzL2Rvd25yZXYueG1sUEsFBgAAAAAEAAQA+QAAAJADAAAAAA==&#10;" strokeweight="1.5pt"/>
                    <v:shape id="AutoShape 830" o:spid="_x0000_s1183" type="#_x0000_t32" style="position:absolute;left:5476;top:11272;width:9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3QnMIAAADcAAAADwAAAGRycy9kb3ducmV2LnhtbESPQYvCMBSE74L/ITzBm6Yqu0g1FRUE&#10;L3tY14u3R/NsSpuX2sRa/71ZEDwOM/MNs970thYdtb50rGA2TUAQ506XXCg4/x0mSxA+IGusHZOC&#10;J3nYZMPBGlPtHvxL3SkUIkLYp6jAhNCkUvrckEU/dQ1x9K6utRiibAupW3xEuK3lPEm+pcWS44LB&#10;hvaG8up0twpso+3txxl9qcpFvaPjdbtLOqXGo367AhGoD5/wu33UCuazL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d3QnMIAAADcAAAADwAAAAAAAAAAAAAA&#10;AAChAgAAZHJzL2Rvd25yZXYueG1sUEsFBgAAAAAEAAQA+QAAAJADAAAAAA==&#10;" strokeweight="1.5pt"/>
                  </v:group>
                  <v:shape id="Text Box 831" o:spid="_x0000_s1184" type="#_x0000_t202" style="position:absolute;left:1077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XaxcMA&#10;AADcAAAADwAAAGRycy9kb3ducmV2LnhtbESPwWrDMBBE74X8g9hCL6WWHVoTXCvBFBpyrZ1Djou1&#10;sU2tlbEUR/n7KhDocZiZN0y5C2YUC81usKwgS1IQxK3VA3cKjs332waE88gaR8uk4EYOdtvVU4mF&#10;tlf+oaX2nYgQdgUq6L2fCild25NBl9iJOHpnOxv0Uc6d1DNeI9yMcp2muTQ4cFzocaKvntrf+mIU&#10;hA9bHybXVDlm5/p18ad91bwr9fIcqk8QnoL/Dz/aB61gneVwPxOP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Xaxc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412FBF9E" w14:textId="77777777" w:rsidR="002464B7" w:rsidRPr="00C37940" w:rsidRDefault="002464B7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32" o:spid="_x0000_s1185" type="#_x0000_t202" style="position:absolute;left:624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l/XsIA&#10;AADcAAAADwAAAGRycy9kb3ducmV2LnhtbESPT4vCMBTE7wt+h/AEL4umlfUP1ShlYcWrrQePj+bZ&#10;FpuX0sRav71ZEDwOM/MbZrsfTCN66lxtWUE8i0AQF1bXXCo453/TNQjnkTU2lknBkxzsd6OvLSba&#10;PvhEfeZLESDsElRQed8mUrqiIoNuZlvi4F1tZ9AH2ZVSd/gIcNPIeRQtpcGaw0KFLf1WVNyyu1Ew&#10;LGx2bF2eLjG+Zt+9vxzS/EepyXhINyA8Df4TfrePWsE8XsH/mXA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X9e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14:paraId="0B9E6D26" w14:textId="77777777" w:rsidR="002464B7" w:rsidRPr="00C37940" w:rsidRDefault="002464B7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33" o:spid="_x0000_s1186" type="#_x0000_t202" style="position:absolute;left:1077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brLMAA&#10;AADcAAAADwAAAGRycy9kb3ducmV2LnhtbERPTYvCMBC9L+x/CLPgRTStrEW6TaUIitdtPXgcmrEt&#10;20xKE2v99+Yg7PHxvrP9bHox0eg6ywridQSCuLa640bBpTqudiCcR9bYWyYFT3Kwzz8/Mky1ffAv&#10;TaVvRAhhl6KC1vshldLVLRl0azsQB+5mR4M+wLGResRHCDe93ERRIg12HBpaHOjQUv1X3o2CeWvL&#10;8+CqIsH4Vi4nfz0V1bdSi6+5+AHhafb/4rf7rBVs4rA2nAlHQO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ibrLMAAAADcAAAADwAAAAAAAAAAAAAAAACYAgAAZHJzL2Rvd25y&#10;ZXYueG1sUEsFBgAAAAAEAAQA9QAAAIUDAAAAAA==&#10;" stroked="f">
                    <v:textbox style="layout-flow:vertical;mso-layout-flow-alt:bottom-to-top" inset="0,0,0,0">
                      <w:txbxContent>
                        <w:p w14:paraId="6763E13B" w14:textId="77777777" w:rsidR="002464B7" w:rsidRPr="00C37940" w:rsidRDefault="002464B7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34" o:spid="_x0000_s1187" type="#_x0000_t202" style="position:absolute;left:624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pOt8IA&#10;AADcAAAADwAAAGRycy9kb3ducmV2LnhtbESPQYvCMBSE7wv+h/AEL4umlVW0GqUsrHi19eDx0Tzb&#10;YvNSmljrvzcLgsdhZr5htvvBNKKnztWWFcSzCARxYXXNpYJz/jddgXAeWWNjmRQ8ycF+N/raYqLt&#10;g0/UZ74UAcIuQQWV920ipSsqMuhmtiUO3tV2Bn2QXSl1h48AN42cR9FSGqw5LFTY0m9FxS27GwXD&#10;wmbH1uXpEuNr9t37yyHNf5SajId0A8LT4D/hd/uoFczjNfyfCUdA7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ak63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14:paraId="24C217F0" w14:textId="77777777" w:rsidR="002464B7" w:rsidRPr="00A45B36" w:rsidRDefault="002464B7" w:rsidP="002C5E1A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v:textbox>
                  </v:shape>
                  <v:shape id="Text Box 835" o:spid="_x0000_s1188" type="#_x0000_t202" style="position:absolute;left:851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wtl8AA&#10;AADcAAAADwAAAGRycy9kb3ducmV2LnhtbERPy2rCQBTdF/yH4QpuSjNJaKVExxAKitsmLlxeMjcP&#10;zNwJmWmMf+8shC4P573PFzOImSbXW1aQRDEI4trqnlsFl+r48Q3CeWSNg2VS8CAH+WH1tsdM2zv/&#10;0lz6VoQQdhkq6LwfMyld3ZFBF9mROHCNnQz6AKdW6gnvIdwMMo3jrTTYc2jocKSfjupb+WcULF+2&#10;PI+uKraYNOX77K+novpUarNeih0IT4v/F7/cZ60gTcP8cCYcAX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jwtl8AAAADcAAAADwAAAAAAAAAAAAAAAACYAgAAZHJzL2Rvd25y&#10;ZXYueG1sUEsFBgAAAAAEAAQA9QAAAIUDAAAAAA==&#10;" stroked="f">
                    <v:textbox style="layout-flow:vertical;mso-layout-flow-alt:bottom-to-top" inset="0,0,0,0">
                      <w:txbxContent>
                        <w:p w14:paraId="2DBF6EAC" w14:textId="77777777" w:rsidR="002464B7" w:rsidRPr="00C37940" w:rsidRDefault="002464B7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36" o:spid="_x0000_s1189" type="#_x0000_t202" style="position:absolute;left:1077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CIDMMA&#10;AADcAAAADwAAAGRycy9kb3ducmV2LnhtbESPzWrDMBCE74G8g9hCL6GWbdoQ3CjBFBpyrZ1Djou1&#10;/qHWykiK47x9VSj0OMzMN8z+uJhRzOT8YFlBlqQgiBurB+4UXOrPlx0IH5A1jpZJwYM8HA/r1R4L&#10;be/8RXMVOhEh7AtU0IcwFVL6pieDPrETcfRa6wyGKF0ntcN7hJtR5mm6lQYHjgs9TvTRU/Nd3YyC&#10;5c1W58nX5RazttrM4Xoq61elnp+W8h1EoCX8h//aZ60gzzP4PROP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CIDM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2E66D08F" w14:textId="77777777" w:rsidR="002464B7" w:rsidRPr="00C37940" w:rsidRDefault="002464B7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59AE06" w14:textId="77777777" w:rsidR="002464B7" w:rsidRDefault="002464B7" w:rsidP="00903C09">
    <w:pPr>
      <w:pStyle w:val="ae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2096" behindDoc="0" locked="0" layoutInCell="1" allowOverlap="1" wp14:anchorId="008F3F95" wp14:editId="1286FA58">
              <wp:simplePos x="0" y="0"/>
              <wp:positionH relativeFrom="page">
                <wp:posOffset>374650</wp:posOffset>
              </wp:positionH>
              <wp:positionV relativeFrom="page">
                <wp:posOffset>417195</wp:posOffset>
              </wp:positionV>
              <wp:extent cx="6760845" cy="10099675"/>
              <wp:effectExtent l="12700" t="17145" r="17780" b="0"/>
              <wp:wrapNone/>
              <wp:docPr id="58" name="Group 3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0845" cy="10099675"/>
                        <a:chOff x="680" y="397"/>
                        <a:chExt cx="10830" cy="16216"/>
                      </a:xfrm>
                    </wpg:grpSpPr>
                    <wps:wsp>
                      <wps:cNvPr id="59" name="Text Box 332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10E90E" w14:textId="77777777" w:rsidR="002464B7" w:rsidRPr="00140A7A" w:rsidRDefault="002464B7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ext Box 333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C76428" w14:textId="77777777" w:rsidR="002464B7" w:rsidRPr="00140A7A" w:rsidRDefault="002464B7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334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F11B43" w14:textId="77777777" w:rsidR="002464B7" w:rsidRPr="00140A7A" w:rsidRDefault="002464B7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Text Box 335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FA653B" w14:textId="77777777" w:rsidR="002464B7" w:rsidRPr="00140A7A" w:rsidRDefault="002464B7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3" name="Text Box 336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D708F2" w14:textId="77777777" w:rsidR="002464B7" w:rsidRPr="00140A7A" w:rsidRDefault="002464B7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4" name="Text Box 337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85F4BB" w14:textId="77777777" w:rsidR="002464B7" w:rsidRPr="00140A7A" w:rsidRDefault="002464B7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5" name="Text Box 338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6483DC" w14:textId="77777777" w:rsidR="002464B7" w:rsidRPr="00140A7A" w:rsidRDefault="002464B7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6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A89467" w14:textId="77777777" w:rsidR="002464B7" w:rsidRPr="00140A7A" w:rsidRDefault="002464B7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7" name="Text Box 340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4D9856" w14:textId="77777777" w:rsidR="002464B7" w:rsidRPr="00140A7A" w:rsidRDefault="002464B7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8" name="Text Box 341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B8C96C" w14:textId="77777777" w:rsidR="002464B7" w:rsidRPr="00140A7A" w:rsidRDefault="002464B7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9" name="Text Box 342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F6C5F0" w14:textId="77777777" w:rsidR="002464B7" w:rsidRPr="000D0805" w:rsidRDefault="002464B7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0" name="Text Box 343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C363EB" w14:textId="77777777" w:rsidR="002464B7" w:rsidRPr="000D0805" w:rsidRDefault="002464B7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1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628720" w14:textId="77777777" w:rsidR="002464B7" w:rsidRPr="000D0805" w:rsidRDefault="002464B7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72" name="Group 345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73" name="Group 346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74" name="Group 347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75" name="Text Box 3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6"/>
                                <a:ext cx="6009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4E035A" w14:textId="77777777" w:rsidR="002464B7" w:rsidRPr="00C43A32" w:rsidRDefault="002464B7" w:rsidP="00C13FF0">
                                  <w:r>
                                    <w:t xml:space="preserve">ПЗ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6" name="Text Box 34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6074"/>
                                <a:ext cx="56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63C3BC" w14:textId="77777777" w:rsidR="002464B7" w:rsidRPr="00B15B08" w:rsidRDefault="002464B7" w:rsidP="00C13FF0">
                                  <w:r>
                                    <w:fldChar w:fldCharType="begin"/>
                                  </w:r>
                                  <w:r>
                                    <w:instrText xml:space="preserve"> PAGE   \* MERGEFORMAT </w:instrText>
                                  </w:r>
                                  <w:r>
                                    <w:fldChar w:fldCharType="separate"/>
                                  </w:r>
                                  <w:r w:rsidR="005B091E">
                                    <w:rPr>
                                      <w:noProof/>
                                    </w:rPr>
                                    <w:t>25</w:t>
                                  </w:r>
                                  <w:r>
                                    <w:rPr>
                                      <w:noProof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" name="Text Box 3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67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A79967" w14:textId="77777777" w:rsidR="002464B7" w:rsidRPr="00A6689C" w:rsidRDefault="002464B7" w:rsidP="00C13FF0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8" name="Text Box 3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3CB4F5" w14:textId="77777777" w:rsidR="002464B7" w:rsidRPr="00B15B08" w:rsidRDefault="002464B7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9" name="Text Box 35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2C8ABB" w14:textId="77777777" w:rsidR="002464B7" w:rsidRPr="00B15B08" w:rsidRDefault="002464B7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0" name="Text Box 3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AA53B2" w14:textId="77777777" w:rsidR="002464B7" w:rsidRPr="00B15B08" w:rsidRDefault="002464B7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1" name="Text Box 3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93ECE8" w14:textId="77777777" w:rsidR="002464B7" w:rsidRPr="00B15B08" w:rsidRDefault="002464B7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" name="Text Box 35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8568FE" w14:textId="77777777" w:rsidR="002464B7" w:rsidRPr="00B15B08" w:rsidRDefault="002464B7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3" name="Text Box 3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F33AEE" w14:textId="77777777" w:rsidR="002464B7" w:rsidRPr="00B15B08" w:rsidRDefault="002464B7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4" name="AutoShape 35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" name="AutoShape 358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6" name="AutoShape 359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" name="AutoShape 3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" name="AutoShape 3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9" name="AutoShape 36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0" name="AutoShape 3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1" name="AutoShape 3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AutoShape 3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AutoShape 3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AutoShape 3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5" name="Text Box 3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02C0C5" w14:textId="77777777" w:rsidR="002464B7" w:rsidRPr="00862B5C" w:rsidRDefault="002464B7" w:rsidP="00C13FF0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369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97" name="Group 370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98" name="Text Box 3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0C9ABD" w14:textId="77777777" w:rsidR="002464B7" w:rsidRPr="00F5092C" w:rsidRDefault="002464B7" w:rsidP="00C13FF0"/>
                                <w:p w14:paraId="0C992505" w14:textId="77777777" w:rsidR="002464B7" w:rsidRPr="00275C14" w:rsidRDefault="002464B7" w:rsidP="00C13FF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" name="AutoShape 3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AutoShape 3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AutoShape 3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AutoShape 3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AutoShape 37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AutoShape 3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5" name="Group 378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106" name="Text Box 3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76E15BD" w14:textId="77777777" w:rsidR="002464B7" w:rsidRPr="001E390C" w:rsidRDefault="002464B7" w:rsidP="00C13FF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7" name="Text Box 3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D6FC44" w14:textId="77777777" w:rsidR="002464B7" w:rsidRPr="001E390C" w:rsidRDefault="002464B7" w:rsidP="00C13FF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8" name="Text Box 3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F5253C" w14:textId="77777777" w:rsidR="002464B7" w:rsidRPr="001E390C" w:rsidRDefault="002464B7" w:rsidP="00C13FF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9" name="AutoShape 38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AutoShape 38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AutoShape 3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2" name="AutoShape 3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3" name="AutoShape 3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4" name="AutoShape 38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31" o:spid="_x0000_s1190" style="position:absolute;left:0;text-align:left;margin-left:29.5pt;margin-top:32.85pt;width:532.35pt;height:795.25pt;z-index:251652096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2" o:spid="_x0000_s1191" type="#_x0000_t202" style="position:absolute;left:1249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EA8UA&#10;AADbAAAADwAAAGRycy9kb3ducmV2LnhtbESPT2vCQBTE7wW/w/KEXopuGqjU6CrWtNBDPWjF8yP7&#10;TILZt2F3zZ9v3y0Uehxm5jfMejuYRnTkfG1ZwfM8AUFcWF1zqeD8/TF7BeEDssbGMikYycN2M3lY&#10;Y6Ztz0fqTqEUEcI+QwVVCG0mpS8qMujntiWO3tU6gyFKV0rtsI9w08g0SRbSYM1xocKW9hUVt9Pd&#10;KFjk7t4fef+Un9+/8NCW6eVtvCj1OB12KxCBhvAf/mt/agUvS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sQDxQAAANsAAAAPAAAAAAAAAAAAAAAAAJgCAABkcnMv&#10;ZG93bnJldi54bWxQSwUGAAAAAAQABAD1AAAAigMAAAAA&#10;" stroked="f">
                <v:textbox inset="0,0,0,0">
                  <w:txbxContent>
                    <w:p w14:paraId="0C10E90E" w14:textId="77777777" w:rsidR="002464B7" w:rsidRPr="00140A7A" w:rsidRDefault="002464B7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3" o:spid="_x0000_s1192" type="#_x0000_t202" style="position:absolute;left:1816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SnI8AA&#10;AADbAAAADwAAAGRycy9kb3ducmV2LnhtbERPS2vCQBC+F/wPywheSt3oQUrqKvUFHuxBK56H7DQJ&#10;zc6G3dXEf+8cBI8f33u+7F2jbhRi7dnAZJyBIi68rbk0cP7dfXyCignZYuOZDNwpwnIxeJtjbn3H&#10;R7qdUqkkhGOOBqqU2lzrWFTkMI59Syzcnw8Ok8BQahuwk3DX6GmWzbTDmqWhwpbWFRX/p6szMNuE&#10;a3fk9fvmvD3gT1tOL6v7xZjRsP/+ApWoTy/x07234pP18kV+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SSnI8AAAADbAAAADwAAAAAAAAAAAAAAAACYAgAAZHJzL2Rvd25y&#10;ZXYueG1sUEsFBgAAAAAEAAQA9QAAAIUDAAAAAA==&#10;" stroked="f">
                <v:textbox inset="0,0,0,0">
                  <w:txbxContent>
                    <w:p w14:paraId="01C76428" w14:textId="77777777" w:rsidR="002464B7" w:rsidRPr="00140A7A" w:rsidRDefault="002464B7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4" o:spid="_x0000_s1193" type="#_x0000_t202" style="position:absolute;left:2381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CuMQA&#10;AADbAAAADwAAAGRycy9kb3ducmV2LnhtbESPzWrDMBCE74W+g9hCL6WW40MIbuSQJi30kB6ShpwX&#10;a2ubWCsjyX9vXwUKOQ4z3wyz3kymFQM531hWsEhSEMSl1Q1XCs4/n68rED4ga2wtk4KZPGyKx4c1&#10;5tqOfKThFCoRS9jnqKAOocul9GVNBn1iO+Lo/VpnMETpKqkdjrHctDJL06U02HBcqLGjXU3l9dQb&#10;Bcu968cj7172548DfndVdnmfL0o9P03bNxCBpnAP/9NfOnILuH2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oArjEAAAA2wAAAA8AAAAAAAAAAAAAAAAAmAIAAGRycy9k&#10;b3ducmV2LnhtbFBLBQYAAAAABAAEAPUAAACJAwAAAAA=&#10;" stroked="f">
                <v:textbox inset="0,0,0,0">
                  <w:txbxContent>
                    <w:p w14:paraId="16F11B43" w14:textId="77777777" w:rsidR="002464B7" w:rsidRPr="00140A7A" w:rsidRDefault="002464B7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5" o:spid="_x0000_s1194" type="#_x0000_t202" style="position:absolute;left:2948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qcz8MA&#10;AADbAAAADwAAAGRycy9kb3ducmV2LnhtbESPzYvCMBTE74L/Q3iCF9HUHkSqUXb9AA/rwQ88P5q3&#10;bdnmpSTR1v/eLAgeh5nfDLNcd6YWD3K+sqxgOklAEOdWV1wouF724zkIH5A11pZJwZM8rFf93hIz&#10;bVs+0eMcChFL2GeooAyhyaT0eUkG/cQ2xNH7tc5giNIVUjtsY7mpZZokM2mw4rhQYkObkvK/890o&#10;mG3dvT3xZrS97n7w2BTp7ft5U2o46L4WIAJ14RN+0wcduRT+v8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qcz8MAAADbAAAADwAAAAAAAAAAAAAAAACYAgAAZHJzL2Rv&#10;d25yZXYueG1sUEsFBgAAAAAEAAQA9QAAAIgDAAAAAA==&#10;" stroked="f">
                <v:textbox inset="0,0,0,0">
                  <w:txbxContent>
                    <w:p w14:paraId="65FA653B" w14:textId="77777777" w:rsidR="002464B7" w:rsidRPr="00140A7A" w:rsidRDefault="002464B7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6" o:spid="_x0000_s1195" type="#_x0000_t202" style="position:absolute;left:4367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Y5VMQA&#10;AADbAAAADwAAAGRycy9kb3ducmV2LnhtbESPzWrDMBCE74G+g9hCL6GR64IJbpTQJi300BychJwX&#10;a2ObWCsjKf55+6pQyHGY+WaY1WY0rejJ+caygpdFAoK4tLrhSsHp+PW8BOEDssbWMimYyMNm/TBb&#10;Ya7twAX1h1CJWMI+RwV1CF0upS9rMugXtiOO3sU6gyFKV0ntcIjlppVpkmTSYMNxocaOtjWV18PN&#10;KMh27jYUvJ3vTp8/uO+q9PwxnZV6ehzf30AEGsM9/E9/68i9wt+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2OVTEAAAA2wAAAA8AAAAAAAAAAAAAAAAAmAIAAGRycy9k&#10;b3ducmV2LnhtbFBLBQYAAAAABAAEAPUAAACJAwAAAAA=&#10;" stroked="f">
                <v:textbox inset="0,0,0,0">
                  <w:txbxContent>
                    <w:p w14:paraId="58D708F2" w14:textId="77777777" w:rsidR="002464B7" w:rsidRPr="00140A7A" w:rsidRDefault="002464B7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7" o:spid="_x0000_s1196" type="#_x0000_t202" style="position:absolute;left:2381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+hIMQA&#10;AADbAAAADwAAAGRycy9kb3ducmV2LnhtbESPzWrDMBCE74G+g9hCL6GRa4oJbpTQJi300BychJwX&#10;a2ObWCsjKf55+6pQyHGY+WaY1WY0rejJ+caygpdFAoK4tLrhSsHp+PW8BOEDssbWMimYyMNm/TBb&#10;Ya7twAX1h1CJWMI+RwV1CF0upS9rMugXtiOO3sU6gyFKV0ntcIjlppVpkmTSYMNxocaOtjWV18PN&#10;KMh27jYUvJ3vTp8/uO+q9PwxnZV6ehzf30AEGsM9/E9/68i9wt+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foSDEAAAA2wAAAA8AAAAAAAAAAAAAAAAAmAIAAGRycy9k&#10;b3ducmV2LnhtbFBLBQYAAAAABAAEAPUAAACJAwAAAAA=&#10;" stroked="f">
                <v:textbox inset="0,0,0,0">
                  <w:txbxContent>
                    <w:p w14:paraId="6985F4BB" w14:textId="77777777" w:rsidR="002464B7" w:rsidRPr="00140A7A" w:rsidRDefault="002464B7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8" o:spid="_x0000_s1197" type="#_x0000_t202" style="position:absolute;left:2948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MEu8QA&#10;AADbAAAADwAAAGRycy9kb3ducmV2LnhtbESPzWrDMBCE74G+g9hCL6GRa6gJbpTQJi300BychJwX&#10;a2ObWCsjKf55+6pQyHGY+WaY1WY0rejJ+caygpdFAoK4tLrhSsHp+PW8BOEDssbWMimYyMNm/TBb&#10;Ya7twAX1h1CJWMI+RwV1CF0upS9rMugXtiOO3sU6gyFKV0ntcIjlppVpkmTSYMNxocaOtjWV18PN&#10;KMh27jYUvJ3vTp8/uO+q9PwxnZV6ehzf30AEGsM9/E9/68i9wt+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TBLvEAAAA2wAAAA8AAAAAAAAAAAAAAAAAmAIAAGRycy9k&#10;b3ducmV2LnhtbFBLBQYAAAAABAAEAPUAAACJAwAAAAA=&#10;" stroked="f">
                <v:textbox inset="0,0,0,0">
                  <w:txbxContent>
                    <w:p w14:paraId="7C6483DC" w14:textId="77777777" w:rsidR="002464B7" w:rsidRPr="00140A7A" w:rsidRDefault="002464B7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9" o:spid="_x0000_s1198" type="#_x0000_t202" style="position:absolute;left:4365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GazMMA&#10;AADbAAAADwAAAGRycy9kb3ducmV2LnhtbESPzYvCMBTE74L/Q3iCF9FUD0WqUXb9AA/rwQ88P5q3&#10;bdnmpSTR1v/eLAgeh5nfDLNcd6YWD3K+sqxgOklAEOdWV1wouF724zkIH5A11pZJwZM8rFf93hIz&#10;bVs+0eMcChFL2GeooAyhyaT0eUkG/cQ2xNH7tc5giNIVUjtsY7mp5SxJUmmw4rhQYkObkvK/890o&#10;SLfu3p54M9pedz94bIrZ7ft5U2o46L4WIAJ14RN+0wcduRT+v8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GazMMAAADbAAAADwAAAAAAAAAAAAAAAACYAgAAZHJzL2Rv&#10;d25yZXYueG1sUEsFBgAAAAAEAAQA9QAAAIgDAAAAAA==&#10;" stroked="f">
                <v:textbox inset="0,0,0,0">
                  <w:txbxContent>
                    <w:p w14:paraId="65A89467" w14:textId="77777777" w:rsidR="002464B7" w:rsidRPr="00140A7A" w:rsidRDefault="002464B7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40" o:spid="_x0000_s1199" type="#_x0000_t202" style="position:absolute;left:1814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0/V8UA&#10;AADbAAAADwAAAGRycy9kb3ducmV2LnhtbESPzWrDMBCE74G+g9hCL6GR64MT3CihTVrooTk4CTkv&#10;1sY2sVZGUvzz9lWh0OMw880w6+1oWtGT841lBS+LBARxaXXDlYLz6fN5BcIHZI2tZVIwkYft5mG2&#10;xlzbgQvqj6ESsYR9jgrqELpcSl/WZNAvbEccvat1BkOUrpLa4RDLTSvTJMmkwYbjQo0d7Woqb8e7&#10;UZDt3X0oeDffnz++8dBV6eV9uij19Di+vYIINIb/8B/9pSO3h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zT9XxQAAANsAAAAPAAAAAAAAAAAAAAAAAJgCAABkcnMv&#10;ZG93bnJldi54bWxQSwUGAAAAAAQABAD1AAAAigMAAAAA&#10;" stroked="f">
                <v:textbox inset="0,0,0,0">
                  <w:txbxContent>
                    <w:p w14:paraId="324D9856" w14:textId="77777777" w:rsidR="002464B7" w:rsidRPr="00140A7A" w:rsidRDefault="002464B7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41" o:spid="_x0000_s1200" type="#_x0000_t202" style="position:absolute;left:1247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KrJcAA&#10;AADbAAAADwAAAGRycy9kb3ducmV2LnhtbERPS2vCQBC+F/wPywheSt3oQUrqKvUFHuxBK56H7DQJ&#10;zc6G3dXEf+8cBI8f33u+7F2jbhRi7dnAZJyBIi68rbk0cP7dfXyCignZYuOZDNwpwnIxeJtjbn3H&#10;R7qdUqkkhGOOBqqU2lzrWFTkMI59Syzcnw8Ok8BQahuwk3DX6GmWzbTDmqWhwpbWFRX/p6szMNuE&#10;a3fk9fvmvD3gT1tOL6v7xZjRsP/+ApWoTy/x07234pOx8kV+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1KrJcAAAADbAAAADwAAAAAAAAAAAAAAAACYAgAAZHJzL2Rvd25y&#10;ZXYueG1sUEsFBgAAAAAEAAQA9QAAAIUDAAAAAA==&#10;" stroked="f">
                <v:textbox inset="0,0,0,0">
                  <w:txbxContent>
                    <w:p w14:paraId="62B8C96C" w14:textId="77777777" w:rsidR="002464B7" w:rsidRPr="00140A7A" w:rsidRDefault="002464B7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42" o:spid="_x0000_s1201" type="#_x0000_t202" style="position:absolute;left:964;top:11568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6ifcIA&#10;AADbAAAADwAAAGRycy9kb3ducmV2LnhtbESPQYvCMBSE78L+h/AW9iI2VbSs1ShlQfFq62GPj+bZ&#10;FpuX0mRr998bQfA4zMw3zHY/mlYM1LvGsoJ5FIMgLq1uuFJwKQ6zbxDOI2tsLZOCf3Kw331Mtphq&#10;e+czDbmvRICwS1FB7X2XSunKmgy6yHbEwbva3qAPsq+k7vEe4KaVizhOpMGGw0KNHf3UVN7yP6Ng&#10;XNn81LkiS3B+zaeD/z1mxVKpr88x24DwNPp3+NU+aQXJGp5fwg+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qJ9wgAAANsAAAAPAAAAAAAAAAAAAAAAAJgCAABkcnMvZG93&#10;bnJldi54bWxQSwUGAAAAAAQABAD1AAAAhwMAAAAA&#10;" stroked="f">
                <v:textbox style="layout-flow:vertical;mso-layout-flow-alt:bottom-to-top" inset="0,0,0,0">
                  <w:txbxContent>
                    <w:p w14:paraId="04F6C5F0" w14:textId="77777777" w:rsidR="002464B7" w:rsidRPr="000D0805" w:rsidRDefault="002464B7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43" o:spid="_x0000_s1202" type="#_x0000_t202" style="position:absolute;left:964;top:12984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2dPb4A&#10;AADbAAAADwAAAGRycy9kb3ducmV2LnhtbERPTYvCMBC9C/6HMIIX0VTZValNpSyseN3Wg8ehGdti&#10;MylNrPXfm4Owx8f7To6jacVAvWssK1ivIhDEpdUNVwouxe9yD8J5ZI2tZVLwIgfHdDpJMNb2yX80&#10;5L4SIYRdjApq77tYSlfWZNCtbEccuJvtDfoA+0rqHp8h3LRyE0VbabDh0FBjRz81lff8YRSM3zY/&#10;d67Itri+5YvBX09Z8aXUfDZmBxCeRv8v/rjPWsEurA9fwg+Q6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F9nT2+AAAA2wAAAA8AAAAAAAAAAAAAAAAAmAIAAGRycy9kb3ducmV2&#10;LnhtbFBLBQYAAAAABAAEAPUAAACDAwAAAAA=&#10;" stroked="f">
                <v:textbox style="layout-flow:vertical;mso-layout-flow-alt:bottom-to-top" inset="0,0,0,0">
                  <w:txbxContent>
                    <w:p w14:paraId="58C363EB" w14:textId="77777777" w:rsidR="002464B7" w:rsidRPr="000D0805" w:rsidRDefault="002464B7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44" o:spid="_x0000_s1203" type="#_x0000_t202" style="position:absolute;left:964;top:14969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E4psEA&#10;AADbAAAADwAAAGRycy9kb3ducmV2LnhtbESPQYvCMBSE7wv+h/AEL4umlV2VapQiKF639eDx0Tzb&#10;YvNSmljrvzcLgsdhZr5hNrvBNKKnztWWFcSzCARxYXXNpYJzfpiuQDiPrLGxTAqe5GC3HX1tMNH2&#10;wX/UZ74UAcIuQQWV920ipSsqMuhmtiUO3tV2Bn2QXSl1h48AN42cR9FCGqw5LFTY0r6i4pbdjYLh&#10;12an1uXpAuNr9t37yzHNf5SajId0DcLT4D/hd/ukFSxj+P8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xOKbBAAAA2wAAAA8AAAAAAAAAAAAAAAAAmAIAAGRycy9kb3du&#10;cmV2LnhtbFBLBQYAAAAABAAEAPUAAACGAwAAAAA=&#10;" stroked="f">
                <v:textbox style="layout-flow:vertical;mso-layout-flow-alt:bottom-to-top" inset="0,0,0,0">
                  <w:txbxContent>
                    <w:p w14:paraId="0C628720" w14:textId="77777777" w:rsidR="002464B7" w:rsidRPr="000D0805" w:rsidRDefault="002464B7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345" o:spid="_x0000_s1204" style="position:absolute;left:680;top:397;width:10830;height:16216" coordorigin="680,397" coordsize="10830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<v:group id="Group 346" o:spid="_x0000_s1205" style="position:absolute;left:1247;top:15536;width:10261;height:1077" coordorigin="1247,15591" coordsize="10261,1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group id="Group 347" o:spid="_x0000_s1206" style="position:absolute;left:1247;top:15591;width:10261;height:853" coordorigin="1247,15591" coordsize="1026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shape id="Text Box 348" o:spid="_x0000_s1207" type="#_x0000_t202" style="position:absolute;left:4934;top:15876;width:6009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qSZsUA&#10;AADbAAAADwAAAGRycy9kb3ducmV2LnhtbESPT2vCQBTE7wW/w/KEXopuGqiV6CrWtNBDPWjF8yP7&#10;TILZt2F3zZ9v3y0Uehxm5jfMejuYRnTkfG1ZwfM8AUFcWF1zqeD8/TFbgvABWWNjmRSM5GG7mTys&#10;MdO25yN1p1CKCGGfoYIqhDaT0hcVGfRz2xJH72qdwRClK6V22Ee4aWSaJAtpsOa4UGFL+4qK2+lu&#10;FCxyd++PvH/Kz+9feGjL9PI2XpR6nA67FYhAQ/gP/7U/tYLXF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pJmxQAAANsAAAAPAAAAAAAAAAAAAAAAAJgCAABkcnMv&#10;ZG93bnJldi54bWxQSwUGAAAAAAQABAD1AAAAigMAAAAA&#10;" stroked="f">
                      <v:textbox inset="0,0,0,0">
                        <w:txbxContent>
                          <w:p w14:paraId="794E035A" w14:textId="77777777" w:rsidR="002464B7" w:rsidRPr="00C43A32" w:rsidRDefault="002464B7" w:rsidP="00C13FF0">
                            <w:r>
                              <w:t xml:space="preserve">ПЗ </w:t>
                            </w:r>
                          </w:p>
                        </w:txbxContent>
                      </v:textbox>
                    </v:shape>
                    <v:shape id="Text Box 349" o:spid="_x0000_s1208" type="#_x0000_t202" style="position:absolute;left:10941;top:16074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gMEcUA&#10;AADbAAAADwAAAGRycy9kb3ducmV2LnhtbESPzWrDMBCE74W8g9hALqWRm4Nb3CghPw3k0B7shpwX&#10;a2uZWisjKbHz9lGh0OMwM98wy/VoO3ElH1rHCp7nGQji2umWGwWnr8PTK4gQkTV2jknBjQKsV5OH&#10;JRbaDVzStYqNSBAOBSowMfaFlKE2ZDHMXU+cvG/nLcYkfSO1xyHBbScXWZZLiy2nBYM97QzVP9XF&#10;Ksj3/jKUvHvcn94/8LNvFuft7azUbDpu3kBEGuN/+K991Apecvj9kn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WAwRxQAAANsAAAAPAAAAAAAAAAAAAAAAAJgCAABkcnMv&#10;ZG93bnJldi54bWxQSwUGAAAAAAQABAD1AAAAigMAAAAA&#10;" stroked="f">
                      <v:textbox inset="0,0,0,0">
                        <w:txbxContent>
                          <w:p w14:paraId="0B63C3BC" w14:textId="77777777" w:rsidR="002464B7" w:rsidRPr="00B15B08" w:rsidRDefault="002464B7" w:rsidP="00C13FF0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5B091E">
                              <w:rPr>
                                <w:noProof/>
                              </w:rPr>
                              <w:t>25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50" o:spid="_x0000_s1209" type="#_x0000_t202" style="position:absolute;left:10941;top:1567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SpisUA&#10;AADbAAAADwAAAGRycy9kb3ducmV2LnhtbESPzWrDMBCE74W8g9hALyWRk4MTnCihiVvooT3kh5wX&#10;a2ObWisjybH99lWh0OMwM98w2/1gGvEg52vLChbzBARxYXXNpYLr5X22BuEDssbGMikYycN+N3na&#10;YqZtzyd6nEMpIoR9hgqqENpMSl9UZNDPbUscvbt1BkOUrpTaYR/hppHLJEmlwZrjQoUtHSsqvs+d&#10;UZDmrutPfHzJr2+f+NWWy9thvCn1PB1eNyACDeE//Nf+0ApWK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FKmKxQAAANsAAAAPAAAAAAAAAAAAAAAAAJgCAABkcnMv&#10;ZG93bnJldi54bWxQSwUGAAAAAAQABAD1AAAAigMAAAAA&#10;" stroked="f">
                      <v:textbox inset="0,0,0,0">
                        <w:txbxContent>
                          <w:p w14:paraId="1EA79967" w14:textId="77777777" w:rsidR="002464B7" w:rsidRPr="00A6689C" w:rsidRDefault="002464B7" w:rsidP="00C13FF0">
                            <w:pPr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51" o:spid="_x0000_s1210" type="#_x0000_t202" style="position:absolute;left:4365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s9+MEA&#10;AADbAAAADwAAAGRycy9kb3ducmV2LnhtbERPu27CMBTdK/UfrFuJpQIHBopSDIIEpA7twEPMV/Ft&#10;EhFfR7bz4O/xUKnj0Xmvt6NpRE/O15YVzGcJCOLC6ppLBdfLcboC4QOyxsYyKXiQh+3m9WWNqbYD&#10;n6g/h1LEEPYpKqhCaFMpfVGRQT+zLXHkfq0zGCJ0pdQOhxhuGrlIkqU0WHNsqLClrKLifu6MgmXu&#10;uuHE2Xt+PXzjT1subvvHTanJ27j7BBFoDP/iP/eXVvARx8Yv8Qf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LPfjBAAAA2wAAAA8AAAAAAAAAAAAAAAAAmAIAAGRycy9kb3du&#10;cmV2LnhtbFBLBQYAAAAABAAEAPUAAACGAwAAAAA=&#10;" stroked="f">
                      <v:textbox inset="0,0,0,0">
                        <w:txbxContent>
                          <w:p w14:paraId="273CB4F5" w14:textId="77777777" w:rsidR="002464B7" w:rsidRPr="00B15B08" w:rsidRDefault="002464B7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352" o:spid="_x0000_s1211" type="#_x0000_t202" style="position:absolute;left:3515;top:16188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eYY8UA&#10;AADbAAAADwAAAGRycy9kb3ducmV2LnhtbESPT2vCQBTE7wW/w/KEXopumoOt0VWsaaGHetCK50f2&#10;mQSzb8Pumj/fvlso9DjMzG+Y9XYwjejI+dqygud5AoK4sLrmUsH5+2P2CsIHZI2NZVIwkoftZvKw&#10;xkzbno/UnUIpIoR9hgqqENpMSl9UZNDPbUscvat1BkOUrpTaYR/hppFpkiykwZrjQoUt7Ssqbqe7&#10;UbDI3b0/8v4pP79/4aEt08vbeFHqcTrsViACDeE//Nf+1ApelvD7Jf4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x5hjxQAAANsAAAAPAAAAAAAAAAAAAAAAAJgCAABkcnMv&#10;ZG93bnJldi54bWxQSwUGAAAAAAQABAD1AAAAigMAAAAA&#10;" stroked="f">
                      <v:textbox inset="0,0,0,0">
                        <w:txbxContent>
                          <w:p w14:paraId="362C8ABB" w14:textId="77777777" w:rsidR="002464B7" w:rsidRPr="00B15B08" w:rsidRDefault="002464B7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53" o:spid="_x0000_s1212" type="#_x0000_t202" style="position:absolute;left:2948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hB2cEA&#10;AADbAAAADwAAAGRycy9kb3ducmV2LnhtbERPz2vCMBS+D/wfwhN2GZrag0g1yqYOdpgHtfT8aJ5t&#10;sXkpSbTtf78cBh4/vt+b3WBa8STnG8sKFvMEBHFpdcOVgvz6PVuB8AFZY2uZFIzkYbedvG0w07bn&#10;Mz0voRIxhH2GCuoQukxKX9Zk0M9tRxy5m3UGQ4SuktphH8NNK9MkWUqDDceGGjva11TeLw+jYHlw&#10;j/7M+49DfvzFU1elxddYKPU+HT7XIAIN4SX+d/9oBau4Pn6JP0B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oQdnBAAAA2wAAAA8AAAAAAAAAAAAAAAAAmAIAAGRycy9kb3du&#10;cmV2LnhtbFBLBQYAAAAABAAEAPUAAACGAwAAAAA=&#10;" stroked="f">
                      <v:textbox inset="0,0,0,0">
                        <w:txbxContent>
                          <w:p w14:paraId="37AA53B2" w14:textId="77777777" w:rsidR="002464B7" w:rsidRPr="00B15B08" w:rsidRDefault="002464B7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354" o:spid="_x0000_s1213" type="#_x0000_t202" style="position:absolute;left:2381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TkQsQA&#10;AADbAAAADwAAAGRycy9kb3ducmV2LnhtbESPS2vDMBCE74X+B7GFXkotx4cQ3MihTVrooTnkQc6L&#10;tbFNrJWR5Ne/rwqFHIeZ+YZZbybTioGcbywrWCQpCOLS6oYrBefT1+sKhA/IGlvLpGAmD5vi8WGN&#10;ubYjH2g4hkpECPscFdQhdLmUvqzJoE9sRxy9q3UGQ5SuktrhGOGmlVmaLqXBhuNCjR1taypvx94o&#10;WO5cPx54+7I7f/7gvquyy8d8Uer5aXp/AxFoCvfwf/tbK1gt4O9L/AG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k5ELEAAAA2wAAAA8AAAAAAAAAAAAAAAAAmAIAAGRycy9k&#10;b3ducmV2LnhtbFBLBQYAAAAABAAEAPUAAACJAwAAAAA=&#10;" stroked="f">
                      <v:textbox inset="0,0,0,0">
                        <w:txbxContent>
                          <w:p w14:paraId="4F93ECE8" w14:textId="77777777" w:rsidR="002464B7" w:rsidRPr="00B15B08" w:rsidRDefault="002464B7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55" o:spid="_x0000_s1214" type="#_x0000_t202" style="position:absolute;left:1814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Z6NcMA&#10;AADbAAAADwAAAGRycy9kb3ducmV2LnhtbESPT4vCMBTE78J+h/AW9iJruj2IVKO4/oE96MEqnh/N&#10;27bYvJQk2vrtjSB4HGbmN8xs0ZtG3Mj52rKCn1ECgriwuuZSwem4/Z6A8AFZY2OZFNzJw2L+MZhh&#10;pm3HB7rloRQRwj5DBVUIbSalLyoy6Ee2JY7ev3UGQ5SulNphF+GmkWmSjKXBmuNChS2tKiou+dUo&#10;GK/dtTvwarg+bXa4b8v0/Hs/K/X12S+nIAL14R1+tf+0gkkKzy/x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Z6NcMAAADbAAAADwAAAAAAAAAAAAAAAACYAgAAZHJzL2Rv&#10;d25yZXYueG1sUEsFBgAAAAAEAAQA9QAAAIgDAAAAAA==&#10;" stroked="f">
                      <v:textbox inset="0,0,0,0">
                        <w:txbxContent>
                          <w:p w14:paraId="068568FE" w14:textId="77777777" w:rsidR="002464B7" w:rsidRPr="00B15B08" w:rsidRDefault="002464B7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56" o:spid="_x0000_s1215" type="#_x0000_t202" style="position:absolute;left:1247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rfrsMA&#10;AADbAAAADwAAAGRycy9kb3ducmV2LnhtbESPzYvCMBTE74L/Q3iCF9FUBZFqFD9hD+7BDzw/mrdt&#10;2ealJNHW/34jCHscZuY3zHLdmko8yfnSsoLxKAFBnFldcq7gdj0O5yB8QNZYWSYFL/KwXnU7S0y1&#10;bfhMz0vIRYSwT1FBEUKdSumzggz6ka2Jo/djncEQpculdthEuKnkJElm0mDJcaHAmnYFZb+Xh1Ew&#10;27tHc+bdYH87nPC7zif37euuVL/XbhYgArXhP/xpf2kF8ym8v8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rfrsMAAADbAAAADwAAAAAAAAAAAAAAAACYAgAAZHJzL2Rv&#10;d25yZXYueG1sUEsFBgAAAAAEAAQA9QAAAIgDAAAAAA==&#10;" stroked="f">
                      <v:textbox inset="0,0,0,0">
                        <w:txbxContent>
                          <w:p w14:paraId="43F33AEE" w14:textId="77777777" w:rsidR="002464B7" w:rsidRPr="00B15B08" w:rsidRDefault="002464B7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57" o:spid="_x0000_s1216" type="#_x0000_t32" style="position:absolute;left:1247;top:15593;width:1026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dYU8EAAADbAAAADwAAAGRycy9kb3ducmV2LnhtbESPQYvCMBSE7wv+h/AEb2uqLmupRhFB&#10;8bpV8Pponk21eWmbqN1/vxGEPQ4z8w2zXPe2Fg/qfOVYwWScgCAunK64VHA67j5TED4ga6wdk4Jf&#10;8rBeDT6WmGn35B965KEUEcI+QwUmhCaT0heGLPqxa4ijd3GdxRBlV0rd4TPCbS2nSfItLVYcFww2&#10;tDVU3PK7VTA7Xdtjcp5PzvvWtHu8+0PepkqNhv1mASJQH/7D7/ZBK0i/4PUl/gC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11hTwQAAANsAAAAPAAAAAAAAAAAAAAAA&#10;AKECAABkcnMvZG93bnJldi54bWxQSwUGAAAAAAQABAD5AAAAjwMAAAAA&#10;" strokeweight="1.5pt"/>
                    <v:shape id="AutoShape 358" o:spid="_x0000_s1217" type="#_x0000_t32" style="position:absolute;left:1249;top:15876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v9yMEAAADbAAAADwAAAGRycy9kb3ducmV2LnhtbESPQYvCMBSE7wv+h/AEb2uqsmupRhFB&#10;8bpV8Pponk21eWmbqN1/vxGEPQ4z8w2zXPe2Fg/qfOVYwWScgCAunK64VHA67j5TED4ga6wdk4Jf&#10;8rBeDT6WmGn35B965KEUEcI+QwUmhCaT0heGLPqxa4ijd3GdxRBlV0rd4TPCbS2nSfItLVYcFww2&#10;tDVU3PK7VTA7Xdtjcp5PzvvWtHu8+0PepkqNhv1mASJQH/7D7/ZBK0i/4PUl/gC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/3IwQAAANsAAAAPAAAAAAAAAAAAAAAA&#10;AKECAABkcnMvZG93bnJldi54bWxQSwUGAAAAAAQABAD5AAAAjwMAAAAA&#10;" strokeweight="1.5pt"/>
                    <v:shape id="AutoShape 359" o:spid="_x0000_s1218" type="#_x0000_t32" style="position:absolute;left:1249;top:16160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ljv8AAAADbAAAADwAAAGRycy9kb3ducmV2LnhtbESPQYvCMBSE7wv+h/AEb2uqgluqUURQ&#10;vFoFr4/m2VSbl7aJWv+9WVjY4zAz3zDLdW9r8aTOV44VTMYJCOLC6YpLBefT7jsF4QOyxtoxKXiT&#10;h/Vq8LXETLsXH+mZh1JECPsMFZgQmkxKXxiy6MeuIY7e1XUWQ5RdKXWHrwi3tZwmyVxarDguGGxo&#10;a6i45w+rYHa+tafk8jO57FvT7vHhD3mbKjUa9psFiEB9+A//tQ9aQTqH3y/xB8jV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JY7/AAAAA2wAAAA8AAAAAAAAAAAAAAAAA&#10;oQIAAGRycy9kb3ducmV2LnhtbFBLBQYAAAAABAAEAPkAAACOAwAAAAA=&#10;" strokeweight="1.5pt"/>
                    <v:shape id="AutoShape 360" o:spid="_x0000_s1219" type="#_x0000_t32" style="position:absolute;left:493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mCTsIAAADbAAAADwAAAGRycy9kb3ducmV2LnhtbESPQYvCMBSE7wv+h/AEb9tUhVVqo6gg&#10;eNnDqhdvj+bZlDYvtYm1++83C4LHYWa+YfLNYBvRU+crxwqmSQqCuHC64lLB5Xz4XILwAVlj45gU&#10;/JKHzXr0kWOm3ZN/qD+FUkQI+wwVmBDaTEpfGLLoE9cSR+/mOoshyq6UusNnhNtGztL0S1qsOC4Y&#10;bGlvqKhPD6vAttrev53R17qaNzs63ra7tFdqMh62KxCBhvAOv9pHrWC5g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smCTsIAAADbAAAADwAAAAAAAAAAAAAA&#10;AAChAgAAZHJzL2Rvd25yZXYueG1sUEsFBgAAAAAEAAQA+QAAAJADAAAAAA==&#10;" strokeweight="1.5pt"/>
                    <v:shape id="AutoShape 361" o:spid="_x0000_s1220" type="#_x0000_t32" style="position:absolute;left:1814;top:1559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YWPL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8jo1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Z1YWPLwAAADbAAAADwAAAAAAAAAAAAAAAAChAgAA&#10;ZHJzL2Rvd25yZXYueG1sUEsFBgAAAAAEAAQA+QAAAIoDAAAAAA==&#10;" strokeweight="1.5pt"/>
                    <v:shape id="AutoShape 362" o:spid="_x0000_s1221" type="#_x0000_t32" style="position:absolute;left:2381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qzp8MAAADbAAAADwAAAGRycy9kb3ducmV2LnhtbESPwWrDMBBE74X8g9hAbo3cBkriWjZO&#10;IZBLDk1zyW2x1paxtXIt1XH+PioUehxm5g2TFbPtxUSjbx0reFknIIgrp1tuFFy+Ds9bED4ga+wd&#10;k4I7eSjyxVOGqXY3/qTpHBoRIexTVGBCGFIpfWXIol+7gTh6tRsthijHRuoRbxFue/maJG/SYstx&#10;weBAH4aq7vxjFdhB2++TM/ratZt+T8e63CeTUqvlXL6DCDSH//Bf+6gVbH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as6fDAAAA2wAAAA8AAAAAAAAAAAAA&#10;AAAAoQIAAGRycy9kb3ducmV2LnhtbFBLBQYAAAAABAAEAPkAAACRAwAAAAA=&#10;" strokeweight="1.5pt"/>
                    <v:shape id="AutoShape 363" o:spid="_x0000_s1222" type="#_x0000_t32" style="position:absolute;left:2948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mM57wAAADbAAAADwAAAGRycy9kb3ducmV2LnhtbERPuwrCMBTdBf8hXMFNUxVEq1FUEFwc&#10;fCxul+baFJub2sRa/94MguPhvJfr1paiodoXjhWMhgkI4szpgnMF18t+MAPhA7LG0jEp+JCH9arb&#10;WWKq3ZtP1JxDLmII+xQVmBCqVEqfGbLoh64ijtzd1RZDhHUudY3vGG5LOU6SqbRYcGwwWNHOUPY4&#10;v6wCW2n7PDqjb49iUm7pcN9sk0apfq/dLEAEasNf/HMftIJ5XB+/xB8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HPmM57wAAADbAAAADwAAAAAAAAAAAAAAAAChAgAA&#10;ZHJzL2Rvd25yZXYueG1sUEsFBgAAAAAEAAQA+QAAAIoDAAAAAA==&#10;" strokeweight="1.5pt"/>
                    <v:shape id="AutoShape 364" o:spid="_x0000_s1223" type="#_x0000_t32" style="position:absolute;left:3515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UpfMMAAADbAAAADwAAAGRycy9kb3ducmV2LnhtbESPQWvCQBSE7wX/w/IK3pqNCtKmWUMU&#10;BC89aL309si+ZIPZtzG7xvjv3UKhx2FmvmHyYrKdGGnwrWMFiyQFQVw53XKj4Py9f3sH4QOyxs4x&#10;KXiQh2Ize8kx0+7ORxpPoRERwj5DBSaEPpPSV4Ys+sT1xNGr3WAxRDk0Ug94j3DbyWWarqXFluOC&#10;wZ52hqrL6WYV2F7b65cz+ufSrrotHepym45KzV+n8hNEoCn8h//aB63gYwG/X+IPkJ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1KXzDAAAA2wAAAA8AAAAAAAAAAAAA&#10;AAAAoQIAAGRycy9kb3ducmV2LnhtbFBLBQYAAAAABAAEAPkAAACRAwAAAAA=&#10;" strokeweight="1.5pt"/>
                    <v:shape id="AutoShape 365" o:spid="_x0000_s1224" type="#_x0000_t32" style="position:absolute;left:4366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e3C8EAAADbAAAADwAAAGRycy9kb3ducmV2LnhtbESPzarCMBSE94LvEI7gzqYqiFajqHDB&#10;jQt/Nu4OzbEpNie1ya29b38jCC6HmfmGWW06W4mWGl86VjBOUhDEudMlFwqul5/RHIQPyBorx6Tg&#10;jzxs1v3eCjPtXnyi9hwKESHsM1RgQqgzKX1uyKJPXE0cvbtrLIYom0LqBl8Rbis5SdOZtFhyXDBY&#10;095Q/jj/WgW21vZ5dEbfHuW02tHhvt2lrVLDQbddggjUhW/40z5oBYsJ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Z7cLwQAAANsAAAAPAAAAAAAAAAAAAAAA&#10;AKECAABkcnMvZG93bnJldi54bWxQSwUGAAAAAAQABAD5AAAAjwMAAAAA&#10;" strokeweight="1.5pt"/>
                    <v:shape id="AutoShape 366" o:spid="_x0000_s1225" type="#_x0000_t32" style="position:absolute;left:1094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sSkMMAAADbAAAADwAAAGRycy9kb3ducmV2LnhtbESPwWrDMBBE74X8g9hAbo3cBErjWjZO&#10;IZBLD01zyW2x1paxtXItxXH+PioUehxm5g2TFbPtxUSjbx0reFknIIgrp1tuFJy/D89vIHxA1tg7&#10;JgV38lDki6cMU+1u/EXTKTQiQtinqMCEMKRS+sqQRb92A3H0ajdaDFGOjdQj3iLc9nKTJK/SYstx&#10;weBAH4aq7nS1Cuyg7c+nM/rStdt+T8e63CeTUqvlXL6DCDSH//Bf+6gV7Lb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rEpDDAAAA2wAAAA8AAAAAAAAAAAAA&#10;AAAAoQIAAGRycy9kb3ducmV2LnhtbFBLBQYAAAAABAAEAPkAAACRAwAAAAA=&#10;" strokeweight="1.5pt"/>
                    <v:shape id="AutoShape 367" o:spid="_x0000_s1226" type="#_x0000_t32" style="position:absolute;left:10941;top:1598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KK5MIAAADbAAAADwAAAGRycy9kb3ducmV2LnhtbESPQYvCMBSE7wv+h/AEb2uqLqK1UXRB&#10;8OJh1Yu3R/NsSpuX2mRr/fdmYcHjMDPfMNmmt7XoqPWlYwWTcQKCOHe65ELB5bz/XIDwAVlj7ZgU&#10;PMnDZj34yDDV7sE/1J1CISKEfYoKTAhNKqXPDVn0Y9cQR+/mWoshyraQusVHhNtaTpNkLi2WHBcM&#10;NvRtKK9Ov1aBbbS9H53R16qc1Ts63La7pFNqNOy3KxCB+vAO/7cPWsHy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8KK5MIAAADbAAAADwAAAAAAAAAAAAAA&#10;AAChAgAAZHJzL2Rvd25yZXYueG1sUEsFBgAAAAAEAAQA+QAAAJADAAAAAA==&#10;" strokeweight="1.5pt"/>
                  </v:group>
                  <v:shape id="Text Box 368" o:spid="_x0000_s1227" type="#_x0000_t202" style="position:absolute;left:8959;top:16441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Z0nMUA&#10;AADbAAAADwAAAGRycy9kb3ducmV2LnhtbESPT2vCQBTE7wW/w/KEXopuGqjU6CrWtNBDPWjF8yP7&#10;TILZt2F3zZ9v3y0Uehxm5jfMejuYRnTkfG1ZwfM8AUFcWF1zqeD8/TF7BeEDssbGMikYycN2M3lY&#10;Y6Ztz0fqTqEUEcI+QwVVCG0mpS8qMujntiWO3tU6gyFKV0rtsI9w08g0SRbSYM1xocKW9hUVt9Pd&#10;KFjk7t4fef+Un9+/8NCW6eVtvCj1OB12KxCBhvAf/mt/agXLF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hnScxQAAANsAAAAPAAAAAAAAAAAAAAAAAJgCAABkcnMv&#10;ZG93bnJldi54bWxQSwUGAAAAAAQABAD1AAAAigMAAAAA&#10;" stroked="f">
                    <v:textbox inset="0,0,0,0">
                      <w:txbxContent>
                        <w:p w14:paraId="2502C0C5" w14:textId="77777777" w:rsidR="002464B7" w:rsidRPr="00862B5C" w:rsidRDefault="002464B7" w:rsidP="00C13FF0"/>
                      </w:txbxContent>
                    </v:textbox>
                  </v:shape>
                </v:group>
                <v:group id="Group 369" o:spid="_x0000_s1228" style="position:absolute;left:680;top:397;width:10830;height:15990" coordorigin="680,397" coordsize="10830,1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group id="Group 370" o:spid="_x0000_s1229" style="position:absolute;left:1247;top:397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<v:shape id="Text Box 371" o:spid="_x0000_s1230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T0I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Us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exPQhvAAAANsAAAAPAAAAAAAAAAAAAAAAAJgCAABkcnMvZG93bnJldi54&#10;bWxQSwUGAAAAAAQABAD1AAAAgQMAAAAA&#10;" stroked="f">
                      <v:textbox>
                        <w:txbxContent>
                          <w:p w14:paraId="660C9ABD" w14:textId="77777777" w:rsidR="002464B7" w:rsidRPr="00F5092C" w:rsidRDefault="002464B7" w:rsidP="00C13FF0"/>
                          <w:p w14:paraId="0C992505" w14:textId="77777777" w:rsidR="002464B7" w:rsidRPr="00275C14" w:rsidRDefault="002464B7" w:rsidP="00C13FF0"/>
                        </w:txbxContent>
                      </v:textbox>
                    </v:shape>
                    <v:shape id="AutoShape 372" o:spid="_x0000_s1231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MlesIAAADbAAAADwAAAGRycy9kb3ducmV2LnhtbESPQYvCMBSE7wv+h/AEb9tUhUVro6gg&#10;eNnDqhdvj+bZlDYvtYm1++83C4LHYWa+YfLNYBvRU+crxwqmSQqCuHC64lLB5Xz4XIDwAVlj45gU&#10;/JKHzXr0kWOm3ZN/qD+FUkQI+wwVmBDaTEpfGLLoE9cSR+/mOoshyq6UusNnhNtGztL0S1qsOC4Y&#10;bGlvqKhPD6vAttrev53R17qaNzs63ra7tFdqMh62KxCBhvAOv9pHrWC5h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MlesIAAADbAAAADwAAAAAAAAAAAAAA&#10;AAChAgAAZHJzL2Rvd25yZXYueG1sUEsFBgAAAAAEAAQA+QAAAJADAAAAAA==&#10;" strokeweight="1.5pt"/>
                    <v:shape id="AutoShape 373" o:spid="_x0000_s1232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aEpcMAAADcAAAADwAAAGRycy9kb3ducmV2LnhtbESPQWvDMAyF74P+B6PCbovdDcrI6pS2&#10;MOhlh3W77CZiNQ6J5TR20+zfT4dBbxLv6b1Pm+0cejXRmNrIFlaFAUVcR9dyY+H76/3pFVTKyA77&#10;yGThlxJsq8XDBksXb/xJ0yk3SkI4lWjB5zyUWqfaU8BUxIFYtHMcA2ZZx0a7EW8SHnr9bMxaB2xZ&#10;GjwOdPBUd6drsBAGFy4f0bufrn3p93Q87/ZmsvZxOe/eQGWa8938f310gm8EX56RCXT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WhKXDAAAA3AAAAA8AAAAAAAAAAAAA&#10;AAAAoQIAAGRycy9kb3ducmV2LnhtbFBLBQYAAAAABAAEAPkAAACRAwAAAAA=&#10;" strokeweight="1.5pt"/>
                    <v:shape id="AutoShape 374" o:spid="_x0000_s1233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hPsAAAADcAAAADwAAAGRycy9kb3ducmV2LnhtbERPTYvCMBC9C/6HMIK3NXGFZammRQXB&#10;i4dVL96GZmyKzaQ2sXb/vVlY8DaP9zmrYnCN6KkLtWcN85kCQVx6U3Ol4XzafXyDCBHZYOOZNPxS&#10;gCIfj1aYGf/kH+qPsRIphEOGGmyMbSZlKC05DDPfEifu6juHMcGukqbDZwp3jfxU6ks6rDk1WGxp&#10;a6m8HR9Og2uNux+8NZdbvWg2tL+uN6rXejoZ1ksQkYb4Fv+79ybNV3P4eyZdIPM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waIT7AAAAA3AAAAA8AAAAAAAAAAAAAAAAA&#10;oQIAAGRycy9kb3ducmV2LnhtbFBLBQYAAAAABAAEAPkAAACOAwAAAAA=&#10;" strokeweight="1.5pt"/>
                    <v:shape id="AutoShape 375" o:spid="_x0000_s1234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i/Sb8AAADcAAAADwAAAGRycy9kb3ducmV2LnhtbERPy6rCMBDdX/AfwgjuNFHhItUoKghu&#10;XPjYuBuasSk2k9rEWv/eCBfubg7nOYtV5yrRUhNKzxrGIwWCOPem5ELD5bwbzkCEiGyw8kwa3hRg&#10;tez9LDAz/sVHak+xECmEQ4YabIx1JmXILTkMI18TJ+7mG4cxwaaQpsFXCneVnCj1Kx2WnBos1rS1&#10;lN9PT6fB1cY9Dt6a672cVhva39Yb1Wo96HfrOYhIXfwX/7n3Js1XE/g+ky6Qy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Mi/Sb8AAADcAAAADwAAAAAAAAAAAAAAAACh&#10;AgAAZHJzL2Rvd25yZXYueG1sUEsFBgAAAAAEAAQA+QAAAI0DAAAAAA==&#10;" strokeweight="1.5pt"/>
                    <v:shape id="AutoShape 376" o:spid="_x0000_s1235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53r78AAADcAAAADwAAAGRycy9kb3ducmV2LnhtbERPTYvCMBC9L/gfwgh7WxNXUKlGWQTF&#10;61bB69CMTd1m0jZR6783C4K3ebzPWa57V4sbdaHyrGE8UiCIC28qLjUcD9uvOYgQkQ3WnknDgwKs&#10;V4OPJWbG3/mXbnksRQrhkKEGG2OTSRkKSw7DyDfEiTv7zmFMsCul6fCewl0tv5WaSocVpwaLDW0s&#10;FX/51WmYHC/tQZ1m49Oute0Or2Gft3OtP4f9zwJEpD6+xS/33qT5agL/z6QL5Oo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l53r78AAADcAAAADwAAAAAAAAAAAAAAAACh&#10;AgAAZHJzL2Rvd25yZXYueG1sUEsFBgAAAAAEAAQA+QAAAI0DAAAAAA==&#10;" strokeweight="1.5pt"/>
                    <v:shape id="AutoShape 377" o:spid="_x0000_s1236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2CpsEAAADcAAAADwAAAGRycy9kb3ducmV2LnhtbERPPWvDMBDdA/kP4grdYqlpKcW1YpxA&#10;IEuGpl26HdbZMrFOjqU47r+vAoVu93ifV5Sz68VEY+g8a3jKFAji2puOWw1fn/vVG4gQkQ32nknD&#10;DwUoN8tFgbnxN/6g6RRbkUI45KjBxjjkUobaksOQ+YE4cY0fHcYEx1aaEW8p3PVyrdSrdNhxarA4&#10;0M5SfT5dnQY3GHc5emu+z91zv6VDU23VpPXjw1y9g4g0x3/xn/tg0nz1Avdn0gV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bYKmwQAAANwAAAAPAAAAAAAAAAAAAAAA&#10;AKECAABkcnMvZG93bnJldi54bWxQSwUGAAAAAAQABAD5AAAAjwMAAAAA&#10;" strokeweight="1.5pt"/>
                  </v:group>
                  <v:group id="Group 378" o:spid="_x0000_s1237" style="position:absolute;left:680;top:11567;width:567;height:4820" coordorigin="5670,11340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  <v:shape id="Text Box 379" o:spid="_x0000_s1238" type="#_x0000_t202" style="position:absolute;left:5670;top:11340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ktZMAA&#10;AADcAAAADwAAAGRycy9kb3ducmV2LnhtbERPTWuDQBC9B/oflinkEprV0Eix2YgUGrxWc8hxcCcq&#10;dWfF3ar999lAILd5vM85ZIvpxUSj6ywriLcRCOLa6o4bBefq++0DhPPIGnvLpOCfHGTHl9UBU21n&#10;/qGp9I0IIexSVNB6P6RSurolg25rB+LAXe1o0Ac4NlKPOIdw08tdFCXSYMehocWBvlqqf8s/o2DZ&#10;27IYXJUnGF/LzeQvp7x6V2r9uuSfIDwt/il+uAsd5kcJ3J8JF8jj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gktZMAAAADcAAAADwAAAAAAAAAAAAAAAACYAgAAZHJzL2Rvd25y&#10;ZXYueG1sUEsFBgAAAAAEAAQA9QAAAIUDAAAAAA==&#10;" stroked="f">
                      <v:textbox style="layout-flow:vertical;mso-layout-flow-alt:bottom-to-top" inset="0,0,0,0">
                        <w:txbxContent>
                          <w:p w14:paraId="776E15BD" w14:textId="77777777" w:rsidR="002464B7" w:rsidRPr="001E390C" w:rsidRDefault="002464B7" w:rsidP="00C13FF0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380" o:spid="_x0000_s1239" type="#_x0000_t202" style="position:absolute;left:5670;top:12758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I/8AA&#10;AADcAAAADwAAAGRycy9kb3ducmV2LnhtbERPS4vCMBC+C/6HMMJeRFPFF91GKQsuXm09eBya6YNt&#10;JqXJ1u6/3wiCt/n4npOcRtOKgXrXWFawWkYgiAurG64U3PLz4gDCeWSNrWVS8EcOTsfpJMFY2wdf&#10;ach8JUIIuxgV1N53sZSuqMmgW9qOOHCl7Q36APtK6h4fIdy0ch1FO2mw4dBQY0dfNRU/2a9RMG5t&#10;dulcnu5wVWbzwd+/03yj1MdsTD9BeBr9W/xyX3SYH+3h+Uy4QB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WI/8AAAADcAAAADwAAAAAAAAAAAAAAAACYAgAAZHJzL2Rvd25y&#10;ZXYueG1sUEsFBgAAAAAEAAQA9QAAAIUDAAAAAA==&#10;" stroked="f">
                      <v:textbox style="layout-flow:vertical;mso-layout-flow-alt:bottom-to-top" inset="0,0,0,0">
                        <w:txbxContent>
                          <w:p w14:paraId="7DD6FC44" w14:textId="77777777" w:rsidR="002464B7" w:rsidRPr="001E390C" w:rsidRDefault="002464B7" w:rsidP="00C13FF0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381" o:spid="_x0000_s1240" type="#_x0000_t202" style="position:absolute;left:5670;top:14742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ocjcIA&#10;AADcAAAADwAAAGRycy9kb3ducmV2LnhtbESPQYvCQAyF74L/YYiwF9GpyypSHaUsrHjd1oPH0Ilt&#10;sZMpnbHWf785LHhLeC/vfdkfR9eqgfrQeDawWiagiEtvG64MXIqfxRZUiMgWW89k4EUBjofpZI+p&#10;9U/+pSGPlZIQDikaqGPsUq1DWZPDsPQdsWg33zuMsvaVtj0+Jdy1+jNJNtphw9JQY0ffNZX3/OEM&#10;jGufn7tQZBtc3fL5EK+nrPgy5mM2ZjtQkcb4Nv9fn63gJ0Irz8gE+vA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2hyNwgAAANw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14:paraId="1AF5253C" w14:textId="77777777" w:rsidR="002464B7" w:rsidRPr="001E390C" w:rsidRDefault="002464B7" w:rsidP="00C13FF0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382" o:spid="_x0000_s1241" type="#_x0000_t32" style="position:absolute;left:5897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ZARcEAAADcAAAADwAAAGRycy9kb3ducmV2LnhtbERP32vCMBB+H+x/CDfY20zcYGo1LSJM&#10;fF0VfD2as+nWXNomavffL4Lg2318P29VjK4VFxpC41nDdKJAEFfeNFxrOOy/3uYgQkQ22HomDX8U&#10;oMifn1aYGX/lb7qUsRYphEOGGmyMXSZlqCw5DBPfESfu5AeHMcGhlmbAawp3rXxX6lM6bDg1WOxo&#10;Y6n6Lc9Ow8fhp9+r42x63Pa23+I57Mp+rvXry7hegog0xof47t6ZNF8t4PZMukDm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tkBFwQAAANwAAAAPAAAAAAAAAAAAAAAA&#10;AKECAABkcnMvZG93bnJldi54bWxQSwUGAAAAAAQABAD5AAAAjwMAAAAA&#10;" strokeweight="1.5pt"/>
                    <v:shape id="AutoShape 383" o:spid="_x0000_s1242" type="#_x0000_t32" style="position:absolute;left:5670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V/BcMAAADcAAAADwAAAGRycy9kb3ducmV2LnhtbESPQWvCQBCF74L/YRmhN92khSqpq0ih&#10;4rVR8Dpkx2xqdjbJrpr++86h4G2G9+a9b9bb0bfqTkNsAhvIFxko4irYhmsDp+PXfAUqJmSLbWAy&#10;8EsRtpvpZI2FDQ/+pnuZaiUhHAs04FLqCq1j5chjXISOWLRLGDwmWYda2wEfEu5b/Zpl79pjw9Lg&#10;sKNPR9W1vHkDb6ef/pidl/l537t+j7d4KPuVMS+zcfcBKtGYnub/64MV/Fzw5RmZQG/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VfwXDAAAA3AAAAA8AAAAAAAAAAAAA&#10;AAAAoQIAAGRycy9kb3ducmV2LnhtbFBLBQYAAAAABAAEAPkAAACRAwAAAAA=&#10;" strokeweight="1.5pt"/>
                    <v:shape id="AutoShape 384" o:spid="_x0000_s1243" type="#_x0000_t32" style="position:absolute;left:5670;top:11340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O348AAAADcAAAADwAAAGRycy9kb3ducmV2LnhtbERPS4vCMBC+C/6HMII3TbsLItVUVFjw&#10;sgcfF29DMzalzaQ22dr990YQvM3H95z1ZrCN6KnzlWMF6TwBQVw4XXGp4HL+mS1B+ICssXFMCv7J&#10;wyYfj9aYaffgI/WnUIoYwj5DBSaENpPSF4Ys+rlriSN3c53FEGFXSt3hI4bbRn4lyUJarDg2GGxp&#10;b6ioT39WgW21vf86o6919d3s6HDb7pJeqelk2K5ABBrCR/x2H3Scn6bweiZeIP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nDt+PAAAAA3AAAAA8AAAAAAAAAAAAAAAAA&#10;oQIAAGRycy9kb3ducmV2LnhtbFBLBQYAAAAABAAEAPkAAACOAwAAAAA=&#10;" strokeweight="1.5pt"/>
                    <v:shape id="AutoShape 385" o:spid="_x0000_s1244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EplL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xrD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kRKZS9AAAA3AAAAA8AAAAAAAAAAAAAAAAAoQIA&#10;AGRycy9kb3ducmV2LnhtbFBLBQYAAAAABAAEAPkAAACLAwAAAAA=&#10;" strokeweight="1.5pt"/>
                    <v:shape id="AutoShape 386" o:spid="_x0000_s1245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2MD7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rA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ZdjA+9AAAA3AAAAA8AAAAAAAAAAAAAAAAAoQIA&#10;AGRycy9kb3ducmV2LnhtbFBLBQYAAAAABAAEAPkAAACLAwAAAAA=&#10;" strokeweight="1.5pt"/>
                    <v:shape id="AutoShape 387" o:spid="_x0000_s1246" type="#_x0000_t32" style="position:absolute;left:5670;top:14742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QUe8AAAADcAAAADwAAAGRycy9kb3ducmV2LnhtbERPTYvCMBC9C/6HMII3TV0XkWoquiB4&#10;8bDqxdvQjE1pM6lNrN1/vxEEb/N4n7Pe9LYWHbW+dKxgNk1AEOdOl1wouJz3kyUIH5A11o5JwR95&#10;2GTDwRpT7Z78S90pFCKGsE9RgQmhSaX0uSGLfuoa4sjdXGsxRNgWUrf4jOG2ll9JspAWS44NBhv6&#10;MZRXp4dVYBtt70dn9LUq5/WODrftLumUGo/67QpEoD58xG/3Qcf5s29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0FHvAAAAA3AAAAA8AAAAAAAAAAAAAAAAA&#10;oQIAAGRycy9kb3ducmV2LnhtbFBLBQYAAAAABAAEAPkAAACOAwAAAAA=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A75E8" w14:textId="77777777" w:rsidR="002464B7" w:rsidRDefault="002464B7">
    <w:pPr>
      <w:pStyle w:val="ae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4144" behindDoc="0" locked="0" layoutInCell="1" allowOverlap="1" wp14:anchorId="5F3EB2D2" wp14:editId="035F181E">
              <wp:simplePos x="0" y="0"/>
              <wp:positionH relativeFrom="page">
                <wp:posOffset>384175</wp:posOffset>
              </wp:positionH>
              <wp:positionV relativeFrom="page">
                <wp:posOffset>327660</wp:posOffset>
              </wp:positionV>
              <wp:extent cx="6760845" cy="10099675"/>
              <wp:effectExtent l="12700" t="13335" r="17780" b="2540"/>
              <wp:wrapNone/>
              <wp:docPr id="1" name="Group 5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0845" cy="10099675"/>
                        <a:chOff x="680" y="397"/>
                        <a:chExt cx="10830" cy="16216"/>
                      </a:xfrm>
                    </wpg:grpSpPr>
                    <wps:wsp>
                      <wps:cNvPr id="2" name="Text Box 560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0CA61E" w14:textId="77777777" w:rsidR="002464B7" w:rsidRPr="00140A7A" w:rsidRDefault="002464B7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Text Box 561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416DAB" w14:textId="77777777" w:rsidR="002464B7" w:rsidRPr="00140A7A" w:rsidRDefault="002464B7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Text Box 562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CDA406" w14:textId="77777777" w:rsidR="002464B7" w:rsidRPr="00140A7A" w:rsidRDefault="002464B7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Text Box 563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0FE6AD" w14:textId="77777777" w:rsidR="002464B7" w:rsidRPr="00140A7A" w:rsidRDefault="002464B7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" name="Text Box 564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A35275" w14:textId="77777777" w:rsidR="002464B7" w:rsidRPr="00140A7A" w:rsidRDefault="002464B7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565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E65F47" w14:textId="77777777" w:rsidR="002464B7" w:rsidRPr="00140A7A" w:rsidRDefault="002464B7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" name="Text Box 566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4D7F98" w14:textId="77777777" w:rsidR="002464B7" w:rsidRPr="00140A7A" w:rsidRDefault="002464B7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" name="Text Box 567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CD2231" w14:textId="77777777" w:rsidR="002464B7" w:rsidRPr="00140A7A" w:rsidRDefault="002464B7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D43401" w14:textId="77777777" w:rsidR="002464B7" w:rsidRPr="00140A7A" w:rsidRDefault="002464B7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ext Box 569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1A16BB" w14:textId="77777777" w:rsidR="002464B7" w:rsidRPr="00140A7A" w:rsidRDefault="002464B7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Text Box 570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A44A9F" w14:textId="77777777" w:rsidR="002464B7" w:rsidRPr="000D0805" w:rsidRDefault="002464B7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3" name="Text Box 571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E56547" w14:textId="77777777" w:rsidR="002464B7" w:rsidRPr="000D0805" w:rsidRDefault="002464B7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4" name="Text Box 572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08FF81" w14:textId="77777777" w:rsidR="002464B7" w:rsidRPr="000D0805" w:rsidRDefault="002464B7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15" name="Group 573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16" name="Group 574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17" name="Group 575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18" name="Text Box 57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6"/>
                                <a:ext cx="6009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8EEB62" w14:textId="77777777" w:rsidR="002464B7" w:rsidRPr="00C43A32" w:rsidRDefault="002464B7" w:rsidP="00EF23E7">
                                  <w:r>
                                    <w:t>ПЗ - 16095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9" name="Text Box 57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6074"/>
                                <a:ext cx="56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82BA95" w14:textId="77777777" w:rsidR="002464B7" w:rsidRPr="00B15B08" w:rsidRDefault="002464B7" w:rsidP="00EF23E7">
                                  <w:r>
                                    <w:fldChar w:fldCharType="begin"/>
                                  </w:r>
                                  <w:r>
                                    <w:instrText xml:space="preserve"> PAGE   \* MERGEFORMAT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96</w:t>
                                  </w:r>
                                  <w:r>
                                    <w:rPr>
                                      <w:noProof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0" name="Text Box 57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67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9310CD" w14:textId="77777777" w:rsidR="002464B7" w:rsidRPr="00A6689C" w:rsidRDefault="002464B7" w:rsidP="00EF23E7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" name="Text Box 5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B7A3F5" w14:textId="77777777" w:rsidR="002464B7" w:rsidRPr="00B15B08" w:rsidRDefault="002464B7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2" name="Text Box 5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217675" w14:textId="77777777" w:rsidR="002464B7" w:rsidRPr="00B15B08" w:rsidRDefault="002464B7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3" name="Text Box 5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7A9D70A" w14:textId="77777777" w:rsidR="002464B7" w:rsidRPr="00B15B08" w:rsidRDefault="002464B7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" name="Text Box 58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32B20E" w14:textId="77777777" w:rsidR="002464B7" w:rsidRPr="00B15B08" w:rsidRDefault="002464B7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5" name="Text Box 5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5332BA" w14:textId="77777777" w:rsidR="002464B7" w:rsidRPr="00B15B08" w:rsidRDefault="002464B7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6" name="Text Box 58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3B2C2B" w14:textId="77777777" w:rsidR="002464B7" w:rsidRPr="00B15B08" w:rsidRDefault="002464B7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" name="AutoShape 58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AutoShape 58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AutoShape 58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AutoShape 5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AutoShape 5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AutoShape 5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AutoShape 5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AutoShape 59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AutoShape 5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AutoShape 5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5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8" name="Text Box 5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D9F9C4" w14:textId="77777777" w:rsidR="002464B7" w:rsidRPr="00862B5C" w:rsidRDefault="002464B7" w:rsidP="00EF23E7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39" name="Group 597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40" name="Group 598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41" name="Text Box 59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10C5B7" w14:textId="77777777" w:rsidR="002464B7" w:rsidRPr="00F5092C" w:rsidRDefault="002464B7" w:rsidP="00EF23E7"/>
                                <w:p w14:paraId="6E7DC7BB" w14:textId="77777777" w:rsidR="002464B7" w:rsidRPr="00275C14" w:rsidRDefault="002464B7" w:rsidP="00EF23E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AutoShape 6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" name="AutoShape 6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AutoShape 6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AutoShape 6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" name="AutoShape 60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AutoShape 6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8" name="Group 606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49" name="Text Box 60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7515C4" w14:textId="77777777" w:rsidR="002464B7" w:rsidRPr="001E390C" w:rsidRDefault="002464B7" w:rsidP="00EF23E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0" name="Text Box 6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7121DBB" w14:textId="77777777" w:rsidR="002464B7" w:rsidRPr="001E390C" w:rsidRDefault="002464B7" w:rsidP="00EF23E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1" name="Text Box 6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9C15EA" w14:textId="77777777" w:rsidR="002464B7" w:rsidRPr="001E390C" w:rsidRDefault="002464B7" w:rsidP="00EF23E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2" name="AutoShape 61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AutoShape 6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" name="AutoShape 6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5" name="AutoShape 6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6" name="AutoShape 6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" name="AutoShape 6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5F3EB2D2" id="Group 559" o:spid="_x0000_s1247" style="position:absolute;left:0;text-align:left;margin-left:30.25pt;margin-top:25.8pt;width:532.35pt;height:795.25pt;z-index:251654144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60" o:spid="_x0000_s1248" type="#_x0000_t202" style="position:absolute;left:1249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" stroked="f">
                <v:textbox inset="0,0,0,0">
                  <w:txbxContent>
                    <w:p w14:paraId="2F0CA61E" w14:textId="77777777" w:rsidR="002464B7" w:rsidRPr="00140A7A" w:rsidRDefault="002464B7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1" o:spid="_x0000_s1249" type="#_x0000_t202" style="position:absolute;left:1816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4zVwgAAANoAAAAPAAAAZHJzL2Rvd25yZXYueG1sRI9Pi8Iw&#10;FMTvC36H8AQvi6YqyF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Cxe4zVwgAAANoAAAAPAAAA&#10;AAAAAAAAAAAAAAcCAABkcnMvZG93bnJldi54bWxQSwUGAAAAAAMAAwC3AAAA9gIAAAAA&#10;" stroked="f">
                <v:textbox inset="0,0,0,0">
                  <w:txbxContent>
                    <w:p w14:paraId="5E416DAB" w14:textId="77777777" w:rsidR="002464B7" w:rsidRPr="00140A7A" w:rsidRDefault="002464B7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2" o:spid="_x0000_s1250" type="#_x0000_t202" style="position:absolute;left:2381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hShwgAAANoAAAAPAAAAZHJzL2Rvd25yZXYueG1sRI9Pi8Iw&#10;FMTvC36H8AQvi6aKyF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A+khShwgAAANoAAAAPAAAA&#10;AAAAAAAAAAAAAAcCAABkcnMvZG93bnJldi54bWxQSwUGAAAAAAMAAwC3AAAA9gIAAAAA&#10;" stroked="f">
                <v:textbox inset="0,0,0,0">
                  <w:txbxContent>
                    <w:p w14:paraId="41CDA406" w14:textId="77777777" w:rsidR="002464B7" w:rsidRPr="00140A7A" w:rsidRDefault="002464B7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3" o:spid="_x0000_s1251" type="#_x0000_t202" style="position:absolute;left:2948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rE6wgAAANoAAAAPAAAAZHJzL2Rvd25yZXYueG1sRI9Pi8Iw&#10;FMTvC36H8AQvi6YKyl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BR3rE6wgAAANoAAAAPAAAA&#10;AAAAAAAAAAAAAAcCAABkcnMvZG93bnJldi54bWxQSwUGAAAAAAMAAwC3AAAA9gIAAAAA&#10;" stroked="f">
                <v:textbox inset="0,0,0,0">
                  <w:txbxContent>
                    <w:p w14:paraId="420FE6AD" w14:textId="77777777" w:rsidR="002464B7" w:rsidRPr="00140A7A" w:rsidRDefault="002464B7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4" o:spid="_x0000_s1252" type="#_x0000_t202" style="position:absolute;left:4367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" stroked="f">
                <v:textbox inset="0,0,0,0">
                  <w:txbxContent>
                    <w:p w14:paraId="3DA35275" w14:textId="77777777" w:rsidR="002464B7" w:rsidRPr="00140A7A" w:rsidRDefault="002464B7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5" o:spid="_x0000_s1253" type="#_x0000_t202" style="position:absolute;left:2381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" stroked="f">
                <v:textbox inset="0,0,0,0">
                  <w:txbxContent>
                    <w:p w14:paraId="5DE65F47" w14:textId="77777777" w:rsidR="002464B7" w:rsidRPr="00140A7A" w:rsidRDefault="002464B7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6" o:spid="_x0000_s1254" type="#_x0000_t202" style="position:absolute;left:2948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" stroked="f">
                <v:textbox inset="0,0,0,0">
                  <w:txbxContent>
                    <w:p w14:paraId="654D7F98" w14:textId="77777777" w:rsidR="002464B7" w:rsidRPr="00140A7A" w:rsidRDefault="002464B7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7" o:spid="_x0000_s1255" type="#_x0000_t202" style="position:absolute;left:4365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" stroked="f">
                <v:textbox inset="0,0,0,0">
                  <w:txbxContent>
                    <w:p w14:paraId="6ACD2231" w14:textId="77777777" w:rsidR="002464B7" w:rsidRPr="00140A7A" w:rsidRDefault="002464B7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256" type="#_x0000_t202" style="position:absolute;left:1814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" stroked="f">
                <v:textbox inset="0,0,0,0">
                  <w:txbxContent>
                    <w:p w14:paraId="4FD43401" w14:textId="77777777" w:rsidR="002464B7" w:rsidRPr="00140A7A" w:rsidRDefault="002464B7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9" o:spid="_x0000_s1257" type="#_x0000_t202" style="position:absolute;left:1247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" stroked="f">
                <v:textbox inset="0,0,0,0">
                  <w:txbxContent>
                    <w:p w14:paraId="3A1A16BB" w14:textId="77777777" w:rsidR="002464B7" w:rsidRPr="00140A7A" w:rsidRDefault="002464B7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70" o:spid="_x0000_s1258" type="#_x0000_t202" style="position:absolute;left:964;top:1156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" stroked="f">
                <v:textbox style="layout-flow:vertical;mso-layout-flow-alt:bottom-to-top" inset="0,0,0,0">
                  <w:txbxContent>
                    <w:p w14:paraId="05A44A9F" w14:textId="77777777" w:rsidR="002464B7" w:rsidRPr="000D0805" w:rsidRDefault="002464B7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71" o:spid="_x0000_s1259" type="#_x0000_t202" style="position:absolute;left:964;top:12984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" stroked="f">
                <v:textbox style="layout-flow:vertical;mso-layout-flow-alt:bottom-to-top" inset="0,0,0,0">
                  <w:txbxContent>
                    <w:p w14:paraId="14E56547" w14:textId="77777777" w:rsidR="002464B7" w:rsidRPr="000D0805" w:rsidRDefault="002464B7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72" o:spid="_x0000_s1260" type="#_x0000_t202" style="position:absolute;left:964;top:14969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" stroked="f">
                <v:textbox style="layout-flow:vertical;mso-layout-flow-alt:bottom-to-top" inset="0,0,0,0">
                  <w:txbxContent>
                    <w:p w14:paraId="7508FF81" w14:textId="77777777" w:rsidR="002464B7" w:rsidRPr="000D0805" w:rsidRDefault="002464B7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573" o:spid="_x0000_s1261" style="position:absolute;left:680;top:397;width:10830;height:16216" coordorigin="680,397" coordsize="10830,16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574" o:spid="_x0000_s1262" style="position:absolute;left:1247;top:15536;width:10261;height:1077" coordorigin="1247,15591" coordsize="10261,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group id="Group 575" o:spid="_x0000_s1263" style="position:absolute;left:1247;top:15591;width:10261;height:853" coordorigin="1247,15591" coordsize="10261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Text Box 576" o:spid="_x0000_s1264" type="#_x0000_t202" style="position:absolute;left:4934;top:15876;width:6009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" stroked="f">
                      <v:textbox inset="0,0,0,0">
                        <w:txbxContent>
                          <w:p w14:paraId="6E8EEB62" w14:textId="77777777" w:rsidR="002464B7" w:rsidRPr="00C43A32" w:rsidRDefault="002464B7" w:rsidP="00EF23E7">
                            <w:r>
                              <w:t>ПЗ - 16095</w:t>
                            </w:r>
                          </w:p>
                        </w:txbxContent>
                      </v:textbox>
                    </v:shape>
                    <v:shape id="Text Box 577" o:spid="_x0000_s1265" type="#_x0000_t202" style="position:absolute;left:10941;top:16074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" stroked="f">
                      <v:textbox inset="0,0,0,0">
                        <w:txbxContent>
                          <w:p w14:paraId="0C82BA95" w14:textId="77777777" w:rsidR="002464B7" w:rsidRPr="00B15B08" w:rsidRDefault="002464B7" w:rsidP="00EF23E7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96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578" o:spid="_x0000_s1266" type="#_x0000_t202" style="position:absolute;left:10941;top:1567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" stroked="f">
                      <v:textbox inset="0,0,0,0">
                        <w:txbxContent>
                          <w:p w14:paraId="319310CD" w14:textId="77777777" w:rsidR="002464B7" w:rsidRPr="00A6689C" w:rsidRDefault="002464B7" w:rsidP="00EF23E7">
                            <w:pPr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579" o:spid="_x0000_s1267" type="#_x0000_t202" style="position:absolute;left:4365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" stroked="f">
                      <v:textbox inset="0,0,0,0">
                        <w:txbxContent>
                          <w:p w14:paraId="7CB7A3F5" w14:textId="77777777" w:rsidR="002464B7" w:rsidRPr="00B15B08" w:rsidRDefault="002464B7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580" o:spid="_x0000_s1268" type="#_x0000_t202" style="position:absolute;left:3515;top:16188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" stroked="f">
                      <v:textbox inset="0,0,0,0">
                        <w:txbxContent>
                          <w:p w14:paraId="1B217675" w14:textId="77777777" w:rsidR="002464B7" w:rsidRPr="00B15B08" w:rsidRDefault="002464B7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581" o:spid="_x0000_s1269" type="#_x0000_t202" style="position:absolute;left:2948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ICUxQAAANsAAAAPAAAAZHJzL2Rvd25yZXYueG1sRI/NasMw&#10;EITvhbyD2EAupZHrQi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CnnICUxQAAANsAAAAP&#10;AAAAAAAAAAAAAAAAAAcCAABkcnMvZG93bnJldi54bWxQSwUGAAAAAAMAAwC3AAAA+QIAAAAA&#10;" stroked="f">
                      <v:textbox inset="0,0,0,0">
                        <w:txbxContent>
                          <w:p w14:paraId="17A9D70A" w14:textId="77777777" w:rsidR="002464B7" w:rsidRPr="00B15B08" w:rsidRDefault="002464B7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582" o:spid="_x0000_s1270" type="#_x0000_t202" style="position:absolute;left:2381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RjgxQAAANsAAAAPAAAAZHJzL2Rvd25yZXYueG1sRI/NasMw&#10;EITvhbyD2EAupZFrSi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AodRjgxQAAANsAAAAP&#10;AAAAAAAAAAAAAAAAAAcCAABkcnMvZG93bnJldi54bWxQSwUGAAAAAAMAAwC3AAAA+QIAAAAA&#10;" stroked="f">
                      <v:textbox inset="0,0,0,0">
                        <w:txbxContent>
                          <w:p w14:paraId="3032B20E" w14:textId="77777777" w:rsidR="002464B7" w:rsidRPr="00B15B08" w:rsidRDefault="002464B7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583" o:spid="_x0000_s1271" type="#_x0000_t202" style="position:absolute;left:1814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b17xQAAANsAAAAPAAAAZHJzL2Rvd25yZXYueG1sRI/NasMw&#10;EITvhbyD2EAupZFraC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BHOb17xQAAANsAAAAP&#10;AAAAAAAAAAAAAAAAAAcCAABkcnMvZG93bnJldi54bWxQSwUGAAAAAAMAAwC3AAAA+QIAAAAA&#10;" stroked="f">
                      <v:textbox inset="0,0,0,0">
                        <w:txbxContent>
                          <w:p w14:paraId="445332BA" w14:textId="77777777" w:rsidR="002464B7" w:rsidRPr="00B15B08" w:rsidRDefault="002464B7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ч.</w:t>
                            </w:r>
                          </w:p>
                        </w:txbxContent>
                      </v:textbox>
                    </v:shape>
                    <v:shape id="Text Box 584" o:spid="_x0000_s1272" type="#_x0000_t202" style="position:absolute;left:1247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" stroked="f">
                      <v:textbox inset="0,0,0,0">
                        <w:txbxContent>
                          <w:p w14:paraId="1F3B2C2B" w14:textId="77777777" w:rsidR="002464B7" w:rsidRPr="00B15B08" w:rsidRDefault="002464B7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85" o:spid="_x0000_s1273" type="#_x0000_t32" style="position:absolute;left:1247;top:15593;width:1026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" strokeweight="1.5pt"/>
                    <v:shape id="AutoShape 586" o:spid="_x0000_s1274" type="#_x0000_t32" style="position:absolute;left:1249;top:15876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" strokeweight="1.5pt"/>
                    <v:shape id="AutoShape 587" o:spid="_x0000_s1275" type="#_x0000_t32" style="position:absolute;left:1249;top:16160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" strokeweight="1.5pt"/>
                    <v:shape id="AutoShape 588" o:spid="_x0000_s1276" type="#_x0000_t32" style="position:absolute;left:493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9Pd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" strokeweight="1.5pt"/>
                    <v:shape id="AutoShape 589" o:spid="_x0000_s1277" type="#_x0000_t32" style="position:absolute;left:1814;top:15591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3ZG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QE&#10;3y/xB8jlBwAA//8DAFBLAQItABQABgAIAAAAIQDb4fbL7gAAAIUBAAATAAAAAAAAAAAAAAAAAAAA&#10;AABbQ29udGVudF9UeXBlc10ueG1sUEsBAi0AFAAGAAgAAAAhAFr0LFu/AAAAFQEAAAsAAAAAAAAA&#10;AAAAAAAAHwEAAF9yZWxzLy5yZWxzUEsBAi0AFAAGAAgAAAAhAFXTdka+AAAA2wAAAA8AAAAAAAAA&#10;AAAAAAAABwIAAGRycy9kb3ducmV2LnhtbFBLBQYAAAAAAwADALcAAADyAgAAAAA=&#10;" strokeweight="1.5pt"/>
                    <v:shape id="AutoShape 590" o:spid="_x0000_s1278" type="#_x0000_t32" style="position:absolute;left:2381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egx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QM&#10;3y/xB8jlBwAA//8DAFBLAQItABQABgAIAAAAIQDb4fbL7gAAAIUBAAATAAAAAAAAAAAAAAAAAAAA&#10;AABbQ29udGVudF9UeXBlc10ueG1sUEsBAi0AFAAGAAgAAAAhAFr0LFu/AAAAFQEAAAsAAAAAAAAA&#10;AAAAAAAAHwEAAF9yZWxzLy5yZWxzUEsBAi0AFAAGAAgAAAAhAKUB6DG+AAAA2wAAAA8AAAAAAAAA&#10;AAAAAAAABwIAAGRycy9kb3ducmV2LnhtbFBLBQYAAAAAAwADALcAAADyAgAAAAA=&#10;" strokeweight="1.5pt"/>
                    <v:shape id="AutoShape 591" o:spid="_x0000_s1279" type="#_x0000_t32" style="position:absolute;left:2948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" strokeweight="1.5pt"/>
                    <v:shape id="AutoShape 592" o:spid="_x0000_s1280" type="#_x0000_t32" style="position:absolute;left:3515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" strokeweight="1.5pt"/>
                    <v:shape id="AutoShape 593" o:spid="_x0000_s1281" type="#_x0000_t32" style="position:absolute;left:4366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" strokeweight="1.5pt"/>
                    <v:shape id="AutoShape 594" o:spid="_x0000_s1282" type="#_x0000_t32" style="position:absolute;left:1094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u4y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QK&#10;3y/xB8jlBwAA//8DAFBLAQItABQABgAIAAAAIQDb4fbL7gAAAIUBAAATAAAAAAAAAAAAAAAAAAAA&#10;AABbQ29udGVudF9UeXBlc10ueG1sUEsBAi0AFAAGAAgAAAAhAFr0LFu/AAAAFQEAAAsAAAAAAAAA&#10;AAAAAAAAHwEAAF9yZWxzLy5yZWxzUEsBAi0AFAAGAAgAAAAhANo67jK+AAAA2wAAAA8AAAAAAAAA&#10;AAAAAAAABwIAAGRycy9kb3ducmV2LnhtbFBLBQYAAAAAAwADALcAAADyAgAAAAA=&#10;" strokeweight="1.5pt"/>
                    <v:shape id="AutoShape 595" o:spid="_x0000_s1283" type="#_x0000_t32" style="position:absolute;left:10941;top:1598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" strokeweight="1.5pt"/>
                  </v:group>
                  <v:shape id="Text Box 596" o:spid="_x0000_s1284" type="#_x0000_t202" style="position:absolute;left:8959;top:16441;width:102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" stroked="f">
                    <v:textbox inset="0,0,0,0">
                      <w:txbxContent>
                        <w:p w14:paraId="3BD9F9C4" w14:textId="77777777" w:rsidR="002464B7" w:rsidRPr="00862B5C" w:rsidRDefault="002464B7" w:rsidP="00EF23E7"/>
                      </w:txbxContent>
                    </v:textbox>
                  </v:shape>
                </v:group>
                <v:group id="Group 597" o:spid="_x0000_s1285" style="position:absolute;left:680;top:397;width:10830;height:15990" coordorigin="680,397" coordsize="10830,15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group id="Group 598" o:spid="_x0000_s1286" style="position:absolute;left:1247;top:397;width:10263;height:15987" coordorigin="1247,397" coordsize="10263,1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Text Box 599" o:spid="_x0000_s1287" type="#_x0000_t202" style="position:absolute;left:10943;top:397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" stroked="f">
                      <v:textbox>
                        <w:txbxContent>
                          <w:p w14:paraId="1010C5B7" w14:textId="77777777" w:rsidR="002464B7" w:rsidRPr="00F5092C" w:rsidRDefault="002464B7" w:rsidP="00EF23E7"/>
                          <w:p w14:paraId="6E7DC7BB" w14:textId="77777777" w:rsidR="002464B7" w:rsidRPr="00275C14" w:rsidRDefault="002464B7" w:rsidP="00EF23E7"/>
                        </w:txbxContent>
                      </v:textbox>
                    </v:shape>
                    <v:shape id="AutoShape 600" o:spid="_x0000_s1288" type="#_x0000_t32" style="position:absolute;left:1247;top:397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" strokeweight="1.5pt"/>
                    <v:shape id="AutoShape 601" o:spid="_x0000_s1289" type="#_x0000_t32" style="position:absolute;left:1247;top:16443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" strokeweight="1.5pt"/>
                    <v:shape id="AutoShape 602" o:spid="_x0000_s1290" type="#_x0000_t32" style="position:absolute;left:11510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" strokeweight="1.5pt"/>
                    <v:shape id="AutoShape 603" o:spid="_x0000_s1291" type="#_x0000_t32" style="position:absolute;left:1247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" strokeweight="1.5pt"/>
                    <v:shape id="AutoShape 604" o:spid="_x0000_s1292" type="#_x0000_t32" style="position:absolute;left:10943;top:397;width:0;height:3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" strokeweight="1.5pt"/>
                    <v:shape id="AutoShape 605" o:spid="_x0000_s1293" type="#_x0000_t32" style="position:absolute;left:10943;top:79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" strokeweight="1.5pt"/>
                  </v:group>
                  <v:group id="Group 606" o:spid="_x0000_s1294" style="position:absolute;left:680;top:11567;width:567;height:4820" coordorigin="5670,11340" coordsize="567,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<v:shape id="Text Box 607" o:spid="_x0000_s1295" type="#_x0000_t202" style="position:absolute;left:5670;top:11340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" stroked="f">
                      <v:textbox style="layout-flow:vertical;mso-layout-flow-alt:bottom-to-top" inset="0,0,0,0">
                        <w:txbxContent>
                          <w:p w14:paraId="717515C4" w14:textId="77777777" w:rsidR="002464B7" w:rsidRPr="001E390C" w:rsidRDefault="002464B7" w:rsidP="00EF23E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Взам. инв. №</w:t>
                            </w:r>
                          </w:p>
                        </w:txbxContent>
                      </v:textbox>
                    </v:shape>
                    <v:shape id="Text Box 608" o:spid="_x0000_s1296" type="#_x0000_t202" style="position:absolute;left:5670;top:12758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" stroked="f">
                      <v:textbox style="layout-flow:vertical;mso-layout-flow-alt:bottom-to-top" inset="0,0,0,0">
                        <w:txbxContent>
                          <w:p w14:paraId="77121DBB" w14:textId="77777777" w:rsidR="002464B7" w:rsidRPr="001E390C" w:rsidRDefault="002464B7" w:rsidP="00EF23E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609" o:spid="_x0000_s1297" type="#_x0000_t202" style="position:absolute;left:5670;top:14742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" stroked="f">
                      <v:textbox style="layout-flow:vertical;mso-layout-flow-alt:bottom-to-top" inset="0,0,0,0">
                        <w:txbxContent>
                          <w:p w14:paraId="539C15EA" w14:textId="77777777" w:rsidR="002464B7" w:rsidRPr="001E390C" w:rsidRDefault="002464B7" w:rsidP="00EF23E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610" o:spid="_x0000_s1298" type="#_x0000_t32" style="position:absolute;left:5897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" strokeweight="1.5pt"/>
                    <v:shape id="AutoShape 611" o:spid="_x0000_s1299" type="#_x0000_t32" style="position:absolute;left:5670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" strokeweight="1.5pt"/>
                    <v:shape id="AutoShape 612" o:spid="_x0000_s1300" type="#_x0000_t32" style="position:absolute;left:5670;top:1134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" strokeweight="1.5pt"/>
                    <v:shape id="AutoShape 613" o:spid="_x0000_s1301" type="#_x0000_t32" style="position:absolute;left:5670;top:1615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" strokeweight="1.5pt"/>
                    <v:shape id="AutoShape 614" o:spid="_x0000_s1302" type="#_x0000_t32" style="position:absolute;left:5670;top:12758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" strokeweight="1.5pt"/>
                    <v:shape id="AutoShape 615" o:spid="_x0000_s1303" type="#_x0000_t32" style="position:absolute;left:5670;top:14742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371"/>
        </w:tabs>
        <w:ind w:left="1371" w:hanging="360"/>
      </w:pPr>
      <w:rPr>
        <w:rFonts w:ascii="Symbol" w:hAnsi="Symbol"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824"/>
        </w:tabs>
        <w:ind w:left="824" w:hanging="284"/>
      </w:pPr>
      <w:rPr>
        <w:rFonts w:ascii="Symbol" w:hAnsi="Symbol"/>
      </w:rPr>
    </w:lvl>
  </w:abstractNum>
  <w:abstractNum w:abstractNumId="5">
    <w:nsid w:val="00000006"/>
    <w:multiLevelType w:val="singleLevel"/>
    <w:tmpl w:val="193A16DC"/>
    <w:lvl w:ilvl="0">
      <w:start w:val="1"/>
      <w:numFmt w:val="decimal"/>
      <w:lvlText w:val="%1."/>
      <w:lvlJc w:val="left"/>
      <w:pPr>
        <w:ind w:left="786" w:hanging="360"/>
      </w:pPr>
      <w:rPr>
        <w:color w:val="auto"/>
        <w:sz w:val="28"/>
        <w:szCs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259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­"/>
      <w:lvlJc w:val="left"/>
      <w:pPr>
        <w:tabs>
          <w:tab w:val="num" w:pos="1146"/>
        </w:tabs>
        <w:ind w:left="1146" w:hanging="360"/>
      </w:pPr>
      <w:rPr>
        <w:rFonts w:ascii="Courier New" w:hAnsi="Courier New"/>
      </w:rPr>
    </w:lvl>
  </w:abstractNum>
  <w:abstractNum w:abstractNumId="8">
    <w:nsid w:val="0000001C"/>
    <w:multiLevelType w:val="singleLevel"/>
    <w:tmpl w:val="0000001C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Times New Roman"/>
      </w:rPr>
    </w:lvl>
  </w:abstractNum>
  <w:abstractNum w:abstractNumId="9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ourier New" w:eastAsia="Calibri" w:hAnsi="Courier New" w:cs="Courier New" w:hint="default"/>
        <w:color w:val="000000"/>
        <w:kern w:val="1"/>
        <w:sz w:val="28"/>
        <w:szCs w:val="28"/>
        <w:shd w:val="clear" w:color="auto" w:fill="FFFFFF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4B"/>
    <w:multiLevelType w:val="singleLevel"/>
    <w:tmpl w:val="0000004B"/>
    <w:name w:val="WW8Num73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1">
    <w:nsid w:val="0000009A"/>
    <w:multiLevelType w:val="multilevel"/>
    <w:tmpl w:val="0000009A"/>
    <w:name w:val="WW8Num14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AB3C9C"/>
    <w:multiLevelType w:val="hybridMultilevel"/>
    <w:tmpl w:val="EA9ACA4E"/>
    <w:name w:val="WW8Num154"/>
    <w:lvl w:ilvl="0" w:tplc="FFFFFFFF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00CD7109"/>
    <w:multiLevelType w:val="hybridMultilevel"/>
    <w:tmpl w:val="7EAABD10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06396E83"/>
    <w:multiLevelType w:val="hybridMultilevel"/>
    <w:tmpl w:val="CDB888A4"/>
    <w:lvl w:ilvl="0" w:tplc="5DAC01B4">
      <w:start w:val="1"/>
      <w:numFmt w:val="bullet"/>
      <w:lvlText w:val="-"/>
      <w:lvlJc w:val="left"/>
      <w:pPr>
        <w:ind w:left="12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5">
    <w:nsid w:val="07DC2CC4"/>
    <w:multiLevelType w:val="hybridMultilevel"/>
    <w:tmpl w:val="15B870F6"/>
    <w:lvl w:ilvl="0" w:tplc="9D843E0C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6">
    <w:nsid w:val="10402BCA"/>
    <w:multiLevelType w:val="hybridMultilevel"/>
    <w:tmpl w:val="23747EB0"/>
    <w:lvl w:ilvl="0" w:tplc="6B38DE72">
      <w:start w:val="1"/>
      <w:numFmt w:val="bullet"/>
      <w:lvlText w:val="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7">
    <w:nsid w:val="11F212F4"/>
    <w:multiLevelType w:val="hybridMultilevel"/>
    <w:tmpl w:val="A6407360"/>
    <w:lvl w:ilvl="0" w:tplc="75C6B9D4">
      <w:start w:val="1"/>
      <w:numFmt w:val="decimal"/>
      <w:lvlText w:val="[%1]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9824C8C"/>
    <w:multiLevelType w:val="hybridMultilevel"/>
    <w:tmpl w:val="92E4D48C"/>
    <w:lvl w:ilvl="0" w:tplc="5DAC01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78101F"/>
    <w:multiLevelType w:val="hybridMultilevel"/>
    <w:tmpl w:val="4D58861A"/>
    <w:lvl w:ilvl="0" w:tplc="5DAC01B4">
      <w:start w:val="1"/>
      <w:numFmt w:val="bullet"/>
      <w:lvlText w:val="-"/>
      <w:lvlJc w:val="left"/>
      <w:pPr>
        <w:ind w:left="12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0">
    <w:nsid w:val="1C035781"/>
    <w:multiLevelType w:val="hybridMultilevel"/>
    <w:tmpl w:val="6C30E5C4"/>
    <w:lvl w:ilvl="0" w:tplc="DE4EFD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1C5052D9"/>
    <w:multiLevelType w:val="hybridMultilevel"/>
    <w:tmpl w:val="F73A083A"/>
    <w:lvl w:ilvl="0" w:tplc="110A225A">
      <w:start w:val="1"/>
      <w:numFmt w:val="decimal"/>
      <w:lvlText w:val="%1."/>
      <w:lvlJc w:val="left"/>
      <w:pPr>
        <w:ind w:left="155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71" w:hanging="360"/>
      </w:pPr>
    </w:lvl>
    <w:lvl w:ilvl="2" w:tplc="0419001B" w:tentative="1">
      <w:start w:val="1"/>
      <w:numFmt w:val="lowerRoman"/>
      <w:lvlText w:val="%3."/>
      <w:lvlJc w:val="right"/>
      <w:pPr>
        <w:ind w:left="2991" w:hanging="180"/>
      </w:pPr>
    </w:lvl>
    <w:lvl w:ilvl="3" w:tplc="0419000F" w:tentative="1">
      <w:start w:val="1"/>
      <w:numFmt w:val="decimal"/>
      <w:lvlText w:val="%4."/>
      <w:lvlJc w:val="left"/>
      <w:pPr>
        <w:ind w:left="3711" w:hanging="360"/>
      </w:pPr>
    </w:lvl>
    <w:lvl w:ilvl="4" w:tplc="04190019" w:tentative="1">
      <w:start w:val="1"/>
      <w:numFmt w:val="lowerLetter"/>
      <w:lvlText w:val="%5."/>
      <w:lvlJc w:val="left"/>
      <w:pPr>
        <w:ind w:left="4431" w:hanging="360"/>
      </w:pPr>
    </w:lvl>
    <w:lvl w:ilvl="5" w:tplc="0419001B" w:tentative="1">
      <w:start w:val="1"/>
      <w:numFmt w:val="lowerRoman"/>
      <w:lvlText w:val="%6."/>
      <w:lvlJc w:val="right"/>
      <w:pPr>
        <w:ind w:left="5151" w:hanging="180"/>
      </w:pPr>
    </w:lvl>
    <w:lvl w:ilvl="6" w:tplc="0419000F" w:tentative="1">
      <w:start w:val="1"/>
      <w:numFmt w:val="decimal"/>
      <w:lvlText w:val="%7."/>
      <w:lvlJc w:val="left"/>
      <w:pPr>
        <w:ind w:left="5871" w:hanging="360"/>
      </w:pPr>
    </w:lvl>
    <w:lvl w:ilvl="7" w:tplc="04190019" w:tentative="1">
      <w:start w:val="1"/>
      <w:numFmt w:val="lowerLetter"/>
      <w:lvlText w:val="%8."/>
      <w:lvlJc w:val="left"/>
      <w:pPr>
        <w:ind w:left="6591" w:hanging="360"/>
      </w:pPr>
    </w:lvl>
    <w:lvl w:ilvl="8" w:tplc="041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22">
    <w:nsid w:val="1E48649F"/>
    <w:multiLevelType w:val="hybridMultilevel"/>
    <w:tmpl w:val="CC0A14B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2008076D"/>
    <w:multiLevelType w:val="hybridMultilevel"/>
    <w:tmpl w:val="3F865408"/>
    <w:lvl w:ilvl="0" w:tplc="9D843E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21D76F2C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2432"/>
        </w:tabs>
        <w:ind w:left="992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>
    <w:nsid w:val="288E0359"/>
    <w:multiLevelType w:val="hybridMultilevel"/>
    <w:tmpl w:val="1C5E89D8"/>
    <w:lvl w:ilvl="0" w:tplc="A7307398">
      <w:start w:val="1"/>
      <w:numFmt w:val="decimal"/>
      <w:lvlText w:val="%1."/>
      <w:lvlJc w:val="left"/>
      <w:pPr>
        <w:ind w:left="1168" w:hanging="60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28ED5502"/>
    <w:multiLevelType w:val="hybridMultilevel"/>
    <w:tmpl w:val="0B5AB6A0"/>
    <w:lvl w:ilvl="0" w:tplc="9D843E0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>
    <w:nsid w:val="29346C10"/>
    <w:multiLevelType w:val="hybridMultilevel"/>
    <w:tmpl w:val="FA0055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2B1163A0"/>
    <w:multiLevelType w:val="hybridMultilevel"/>
    <w:tmpl w:val="8394304E"/>
    <w:lvl w:ilvl="0" w:tplc="E9EC809C">
      <w:start w:val="450"/>
      <w:numFmt w:val="bullet"/>
      <w:lvlText w:val=""/>
      <w:lvlJc w:val="left"/>
      <w:pPr>
        <w:ind w:left="89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9">
    <w:nsid w:val="2E926339"/>
    <w:multiLevelType w:val="multilevel"/>
    <w:tmpl w:val="7C8EC5F4"/>
    <w:lvl w:ilvl="0">
      <w:numFmt w:val="bullet"/>
      <w:lvlText w:val="-"/>
      <w:lvlJc w:val="left"/>
      <w:rPr>
        <w:color w:val="000000"/>
        <w:spacing w:val="-10"/>
        <w:w w:val="100"/>
        <w:position w:val="0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>
    <w:nsid w:val="2EA2483D"/>
    <w:multiLevelType w:val="hybridMultilevel"/>
    <w:tmpl w:val="1666B1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2EB21E90"/>
    <w:multiLevelType w:val="hybridMultilevel"/>
    <w:tmpl w:val="C05862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31C16AA9"/>
    <w:multiLevelType w:val="hybridMultilevel"/>
    <w:tmpl w:val="3818450E"/>
    <w:lvl w:ilvl="0" w:tplc="5DAC01B4">
      <w:start w:val="1"/>
      <w:numFmt w:val="bullet"/>
      <w:lvlText w:val="-"/>
      <w:lvlJc w:val="left"/>
      <w:pPr>
        <w:ind w:left="21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33">
    <w:nsid w:val="34513528"/>
    <w:multiLevelType w:val="hybridMultilevel"/>
    <w:tmpl w:val="A33A80CE"/>
    <w:lvl w:ilvl="0" w:tplc="54C438DC">
      <w:start w:val="1"/>
      <w:numFmt w:val="decimal"/>
      <w:lvlText w:val="%1."/>
      <w:lvlJc w:val="left"/>
      <w:pPr>
        <w:ind w:left="784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504" w:hanging="360"/>
      </w:pPr>
    </w:lvl>
    <w:lvl w:ilvl="2" w:tplc="0419001B">
      <w:start w:val="1"/>
      <w:numFmt w:val="lowerRoman"/>
      <w:lvlText w:val="%3."/>
      <w:lvlJc w:val="right"/>
      <w:pPr>
        <w:ind w:left="2224" w:hanging="180"/>
      </w:pPr>
    </w:lvl>
    <w:lvl w:ilvl="3" w:tplc="0419000F">
      <w:start w:val="1"/>
      <w:numFmt w:val="decimal"/>
      <w:lvlText w:val="%4."/>
      <w:lvlJc w:val="left"/>
      <w:pPr>
        <w:ind w:left="2944" w:hanging="360"/>
      </w:pPr>
    </w:lvl>
    <w:lvl w:ilvl="4" w:tplc="04190019">
      <w:start w:val="1"/>
      <w:numFmt w:val="lowerLetter"/>
      <w:lvlText w:val="%5."/>
      <w:lvlJc w:val="left"/>
      <w:pPr>
        <w:ind w:left="3664" w:hanging="360"/>
      </w:pPr>
    </w:lvl>
    <w:lvl w:ilvl="5" w:tplc="0419001B">
      <w:start w:val="1"/>
      <w:numFmt w:val="lowerRoman"/>
      <w:lvlText w:val="%6."/>
      <w:lvlJc w:val="right"/>
      <w:pPr>
        <w:ind w:left="4384" w:hanging="180"/>
      </w:pPr>
    </w:lvl>
    <w:lvl w:ilvl="6" w:tplc="0419000F">
      <w:start w:val="1"/>
      <w:numFmt w:val="decimal"/>
      <w:lvlText w:val="%7."/>
      <w:lvlJc w:val="left"/>
      <w:pPr>
        <w:ind w:left="5104" w:hanging="360"/>
      </w:pPr>
    </w:lvl>
    <w:lvl w:ilvl="7" w:tplc="04190019">
      <w:start w:val="1"/>
      <w:numFmt w:val="lowerLetter"/>
      <w:lvlText w:val="%8."/>
      <w:lvlJc w:val="left"/>
      <w:pPr>
        <w:ind w:left="5824" w:hanging="360"/>
      </w:pPr>
    </w:lvl>
    <w:lvl w:ilvl="8" w:tplc="0419001B">
      <w:start w:val="1"/>
      <w:numFmt w:val="lowerRoman"/>
      <w:lvlText w:val="%9."/>
      <w:lvlJc w:val="right"/>
      <w:pPr>
        <w:ind w:left="6544" w:hanging="180"/>
      </w:pPr>
    </w:lvl>
  </w:abstractNum>
  <w:abstractNum w:abstractNumId="34">
    <w:nsid w:val="38402592"/>
    <w:multiLevelType w:val="hybridMultilevel"/>
    <w:tmpl w:val="14B01D0A"/>
    <w:lvl w:ilvl="0" w:tplc="5B2AD8F8">
      <w:start w:val="1"/>
      <w:numFmt w:val="decimal"/>
      <w:lvlText w:val="%1."/>
      <w:lvlJc w:val="left"/>
      <w:pPr>
        <w:ind w:left="196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3A965143"/>
    <w:multiLevelType w:val="hybridMultilevel"/>
    <w:tmpl w:val="53FAF20A"/>
    <w:lvl w:ilvl="0" w:tplc="5B2AD8F8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407E5F92"/>
    <w:multiLevelType w:val="hybridMultilevel"/>
    <w:tmpl w:val="6394A5EE"/>
    <w:lvl w:ilvl="0" w:tplc="9D843E0C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7">
    <w:nsid w:val="40D142BA"/>
    <w:multiLevelType w:val="hybridMultilevel"/>
    <w:tmpl w:val="9BE2953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8">
    <w:nsid w:val="418C6A11"/>
    <w:multiLevelType w:val="hybridMultilevel"/>
    <w:tmpl w:val="B49AE5BE"/>
    <w:lvl w:ilvl="0" w:tplc="9D843E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429509BC"/>
    <w:multiLevelType w:val="hybridMultilevel"/>
    <w:tmpl w:val="5B9288FC"/>
    <w:lvl w:ilvl="0" w:tplc="5DAC01B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47857F39"/>
    <w:multiLevelType w:val="hybridMultilevel"/>
    <w:tmpl w:val="1DEA216A"/>
    <w:lvl w:ilvl="0" w:tplc="00000002"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1">
    <w:nsid w:val="480C255A"/>
    <w:multiLevelType w:val="hybridMultilevel"/>
    <w:tmpl w:val="A7D2A476"/>
    <w:lvl w:ilvl="0" w:tplc="8F484F54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42">
    <w:nsid w:val="4A393C3F"/>
    <w:multiLevelType w:val="hybridMultilevel"/>
    <w:tmpl w:val="096CEF52"/>
    <w:name w:val="WW8Num32222"/>
    <w:lvl w:ilvl="0" w:tplc="00000003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4A876272"/>
    <w:multiLevelType w:val="hybridMultilevel"/>
    <w:tmpl w:val="FBA0F282"/>
    <w:lvl w:ilvl="0" w:tplc="15105C7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>
    <w:nsid w:val="4B722896"/>
    <w:multiLevelType w:val="multilevel"/>
    <w:tmpl w:val="767E595E"/>
    <w:name w:val="WW8Num3222222222"/>
    <w:lvl w:ilvl="0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C3373AD"/>
    <w:multiLevelType w:val="hybridMultilevel"/>
    <w:tmpl w:val="BB9250F6"/>
    <w:lvl w:ilvl="0" w:tplc="C230559C">
      <w:start w:val="1"/>
      <w:numFmt w:val="decimal"/>
      <w:lvlText w:val="%1."/>
      <w:lvlJc w:val="left"/>
      <w:pPr>
        <w:ind w:left="928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46">
    <w:nsid w:val="524D18E4"/>
    <w:multiLevelType w:val="hybridMultilevel"/>
    <w:tmpl w:val="33166158"/>
    <w:lvl w:ilvl="0" w:tplc="9D843E0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7">
    <w:nsid w:val="545F166B"/>
    <w:multiLevelType w:val="multilevel"/>
    <w:tmpl w:val="0D50FD86"/>
    <w:lvl w:ilvl="0">
      <w:start w:val="3"/>
      <w:numFmt w:val="bullet"/>
      <w:pStyle w:val="10"/>
      <w:suff w:val="space"/>
      <w:lvlText w:val=""/>
      <w:lvlJc w:val="left"/>
      <w:pPr>
        <w:ind w:left="284" w:firstLine="709"/>
      </w:pPr>
      <w:rPr>
        <w:rFonts w:ascii="Symbol" w:hAnsi="Symbol" w:hint="default"/>
      </w:rPr>
    </w:lvl>
    <w:lvl w:ilvl="1">
      <w:start w:val="1"/>
      <w:numFmt w:val="russianLower"/>
      <w:pStyle w:val="20"/>
      <w:suff w:val="space"/>
      <w:lvlText w:val="%2%1)"/>
      <w:lvlJc w:val="left"/>
      <w:pPr>
        <w:ind w:left="993" w:firstLine="708"/>
      </w:pPr>
      <w:rPr>
        <w:rFonts w:hint="default"/>
      </w:rPr>
    </w:lvl>
    <w:lvl w:ilvl="2">
      <w:start w:val="1"/>
      <w:numFmt w:val="decimal"/>
      <w:pStyle w:val="30"/>
      <w:suff w:val="space"/>
      <w:lvlText w:val="%3%1)"/>
      <w:lvlJc w:val="left"/>
      <w:pPr>
        <w:ind w:left="1701" w:firstLine="709"/>
      </w:pPr>
      <w:rPr>
        <w:rFonts w:hint="default"/>
      </w:rPr>
    </w:lvl>
    <w:lvl w:ilvl="3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4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5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6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7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8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</w:abstractNum>
  <w:abstractNum w:abstractNumId="48">
    <w:nsid w:val="56873A44"/>
    <w:multiLevelType w:val="hybridMultilevel"/>
    <w:tmpl w:val="9A5A024C"/>
    <w:lvl w:ilvl="0" w:tplc="53CAD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5C3F13EB"/>
    <w:multiLevelType w:val="hybridMultilevel"/>
    <w:tmpl w:val="C81C8484"/>
    <w:lvl w:ilvl="0" w:tplc="DE4EFDD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0">
    <w:nsid w:val="5F2C6EF4"/>
    <w:multiLevelType w:val="hybridMultilevel"/>
    <w:tmpl w:val="B1C0A13E"/>
    <w:lvl w:ilvl="0" w:tplc="9D843E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2814DB5"/>
    <w:multiLevelType w:val="hybridMultilevel"/>
    <w:tmpl w:val="D862C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4DC246B"/>
    <w:multiLevelType w:val="hybridMultilevel"/>
    <w:tmpl w:val="B94C1F94"/>
    <w:lvl w:ilvl="0" w:tplc="9D843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6E93A5D"/>
    <w:multiLevelType w:val="hybridMultilevel"/>
    <w:tmpl w:val="9296F726"/>
    <w:lvl w:ilvl="0" w:tplc="00000002"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Times New Roman" w:hAnsi="Times New Roman" w:cs="Times New Roman"/>
      </w:rPr>
    </w:lvl>
    <w:lvl w:ilvl="1" w:tplc="25F222A8">
      <w:numFmt w:val="bullet"/>
      <w:lvlText w:val="–"/>
      <w:lvlJc w:val="left"/>
      <w:pPr>
        <w:tabs>
          <w:tab w:val="num" w:pos="2291"/>
        </w:tabs>
        <w:ind w:left="2291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67503D63"/>
    <w:multiLevelType w:val="hybridMultilevel"/>
    <w:tmpl w:val="3E1E5E18"/>
    <w:lvl w:ilvl="0" w:tplc="AF362C92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354" w:hanging="360"/>
      </w:pPr>
    </w:lvl>
    <w:lvl w:ilvl="2" w:tplc="0419001B">
      <w:start w:val="1"/>
      <w:numFmt w:val="lowerRoman"/>
      <w:lvlText w:val="%3."/>
      <w:lvlJc w:val="right"/>
      <w:pPr>
        <w:ind w:left="2074" w:hanging="180"/>
      </w:pPr>
    </w:lvl>
    <w:lvl w:ilvl="3" w:tplc="0419000F">
      <w:start w:val="1"/>
      <w:numFmt w:val="decimal"/>
      <w:lvlText w:val="%4."/>
      <w:lvlJc w:val="left"/>
      <w:pPr>
        <w:ind w:left="2794" w:hanging="360"/>
      </w:pPr>
    </w:lvl>
    <w:lvl w:ilvl="4" w:tplc="04190019">
      <w:start w:val="1"/>
      <w:numFmt w:val="lowerLetter"/>
      <w:lvlText w:val="%5."/>
      <w:lvlJc w:val="left"/>
      <w:pPr>
        <w:ind w:left="3514" w:hanging="360"/>
      </w:pPr>
    </w:lvl>
    <w:lvl w:ilvl="5" w:tplc="0419001B">
      <w:start w:val="1"/>
      <w:numFmt w:val="lowerRoman"/>
      <w:lvlText w:val="%6."/>
      <w:lvlJc w:val="right"/>
      <w:pPr>
        <w:ind w:left="4234" w:hanging="180"/>
      </w:pPr>
    </w:lvl>
    <w:lvl w:ilvl="6" w:tplc="0419000F">
      <w:start w:val="1"/>
      <w:numFmt w:val="decimal"/>
      <w:lvlText w:val="%7."/>
      <w:lvlJc w:val="left"/>
      <w:pPr>
        <w:ind w:left="4954" w:hanging="360"/>
      </w:pPr>
    </w:lvl>
    <w:lvl w:ilvl="7" w:tplc="04190019">
      <w:start w:val="1"/>
      <w:numFmt w:val="lowerLetter"/>
      <w:lvlText w:val="%8."/>
      <w:lvlJc w:val="left"/>
      <w:pPr>
        <w:ind w:left="5674" w:hanging="360"/>
      </w:pPr>
    </w:lvl>
    <w:lvl w:ilvl="8" w:tplc="0419001B">
      <w:start w:val="1"/>
      <w:numFmt w:val="lowerRoman"/>
      <w:lvlText w:val="%9."/>
      <w:lvlJc w:val="right"/>
      <w:pPr>
        <w:ind w:left="6394" w:hanging="180"/>
      </w:pPr>
    </w:lvl>
  </w:abstractNum>
  <w:abstractNum w:abstractNumId="55">
    <w:nsid w:val="6AA80F78"/>
    <w:multiLevelType w:val="hybridMultilevel"/>
    <w:tmpl w:val="51D24986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6">
    <w:nsid w:val="6AD52EF4"/>
    <w:multiLevelType w:val="hybridMultilevel"/>
    <w:tmpl w:val="E8CA10A6"/>
    <w:name w:val="WW8Num322222222222222222"/>
    <w:lvl w:ilvl="0" w:tplc="00000003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7">
    <w:nsid w:val="73322253"/>
    <w:multiLevelType w:val="hybridMultilevel"/>
    <w:tmpl w:val="940AE8C4"/>
    <w:lvl w:ilvl="0" w:tplc="BA02522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7D3230B9"/>
    <w:multiLevelType w:val="hybridMultilevel"/>
    <w:tmpl w:val="D862C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4"/>
  </w:num>
  <w:num w:numId="4">
    <w:abstractNumId w:val="36"/>
  </w:num>
  <w:num w:numId="5">
    <w:abstractNumId w:val="13"/>
  </w:num>
  <w:num w:numId="6">
    <w:abstractNumId w:val="20"/>
  </w:num>
  <w:num w:numId="7">
    <w:abstractNumId w:val="16"/>
  </w:num>
  <w:num w:numId="8">
    <w:abstractNumId w:val="37"/>
  </w:num>
  <w:num w:numId="9">
    <w:abstractNumId w:val="49"/>
  </w:num>
  <w:num w:numId="10">
    <w:abstractNumId w:val="58"/>
  </w:num>
  <w:num w:numId="11">
    <w:abstractNumId w:val="51"/>
  </w:num>
  <w:num w:numId="12">
    <w:abstractNumId w:val="27"/>
  </w:num>
  <w:num w:numId="13">
    <w:abstractNumId w:val="17"/>
  </w:num>
  <w:num w:numId="14">
    <w:abstractNumId w:val="22"/>
  </w:num>
  <w:num w:numId="15">
    <w:abstractNumId w:val="15"/>
  </w:num>
  <w:num w:numId="16">
    <w:abstractNumId w:val="50"/>
  </w:num>
  <w:num w:numId="17">
    <w:abstractNumId w:val="52"/>
  </w:num>
  <w:num w:numId="18">
    <w:abstractNumId w:val="38"/>
  </w:num>
  <w:num w:numId="19">
    <w:abstractNumId w:val="30"/>
  </w:num>
  <w:num w:numId="20">
    <w:abstractNumId w:val="23"/>
  </w:num>
  <w:num w:numId="21">
    <w:abstractNumId w:val="28"/>
  </w:num>
  <w:num w:numId="22">
    <w:abstractNumId w:val="29"/>
  </w:num>
  <w:num w:numId="23">
    <w:abstractNumId w:val="19"/>
  </w:num>
  <w:num w:numId="24">
    <w:abstractNumId w:val="14"/>
  </w:num>
  <w:num w:numId="25">
    <w:abstractNumId w:val="32"/>
  </w:num>
  <w:num w:numId="26">
    <w:abstractNumId w:val="18"/>
  </w:num>
  <w:num w:numId="27">
    <w:abstractNumId w:val="39"/>
  </w:num>
  <w:num w:numId="28">
    <w:abstractNumId w:val="35"/>
  </w:num>
  <w:num w:numId="29">
    <w:abstractNumId w:val="34"/>
  </w:num>
  <w:num w:numId="30">
    <w:abstractNumId w:val="31"/>
  </w:num>
  <w:num w:numId="31">
    <w:abstractNumId w:val="46"/>
  </w:num>
  <w:num w:numId="32">
    <w:abstractNumId w:val="26"/>
  </w:num>
  <w:num w:numId="33">
    <w:abstractNumId w:val="55"/>
  </w:num>
  <w:num w:numId="34">
    <w:abstractNumId w:val="0"/>
  </w:num>
  <w:num w:numId="3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7"/>
  </w:num>
  <w:num w:numId="37">
    <w:abstractNumId w:val="41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7"/>
  </w:num>
  <w:num w:numId="43">
    <w:abstractNumId w:val="53"/>
  </w:num>
  <w:num w:numId="44">
    <w:abstractNumId w:val="8"/>
  </w:num>
  <w:num w:numId="45">
    <w:abstractNumId w:val="48"/>
  </w:num>
  <w:num w:numId="46">
    <w:abstractNumId w:val="43"/>
  </w:num>
  <w:num w:numId="47">
    <w:abstractNumId w:val="21"/>
  </w:num>
  <w:num w:numId="48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85E"/>
    <w:rsid w:val="00000096"/>
    <w:rsid w:val="000003D1"/>
    <w:rsid w:val="0000040F"/>
    <w:rsid w:val="00000CFB"/>
    <w:rsid w:val="00000F79"/>
    <w:rsid w:val="000018E1"/>
    <w:rsid w:val="00001A75"/>
    <w:rsid w:val="00001BAA"/>
    <w:rsid w:val="00002506"/>
    <w:rsid w:val="00002651"/>
    <w:rsid w:val="00002B17"/>
    <w:rsid w:val="00002E62"/>
    <w:rsid w:val="00003275"/>
    <w:rsid w:val="000033AA"/>
    <w:rsid w:val="00004BD7"/>
    <w:rsid w:val="00004D0A"/>
    <w:rsid w:val="0000549B"/>
    <w:rsid w:val="0000613B"/>
    <w:rsid w:val="000067A1"/>
    <w:rsid w:val="00006AFA"/>
    <w:rsid w:val="00007062"/>
    <w:rsid w:val="00007270"/>
    <w:rsid w:val="00007B90"/>
    <w:rsid w:val="00007B9D"/>
    <w:rsid w:val="00007D85"/>
    <w:rsid w:val="000103BF"/>
    <w:rsid w:val="00011557"/>
    <w:rsid w:val="00011657"/>
    <w:rsid w:val="00012A37"/>
    <w:rsid w:val="0001330C"/>
    <w:rsid w:val="000137C7"/>
    <w:rsid w:val="00013B68"/>
    <w:rsid w:val="00013FB5"/>
    <w:rsid w:val="0001412F"/>
    <w:rsid w:val="00014671"/>
    <w:rsid w:val="0001479E"/>
    <w:rsid w:val="00014CDF"/>
    <w:rsid w:val="000152D0"/>
    <w:rsid w:val="0001543D"/>
    <w:rsid w:val="000158E4"/>
    <w:rsid w:val="00015BEB"/>
    <w:rsid w:val="00015C29"/>
    <w:rsid w:val="00016883"/>
    <w:rsid w:val="00016B46"/>
    <w:rsid w:val="000208C8"/>
    <w:rsid w:val="0002159A"/>
    <w:rsid w:val="00021EF5"/>
    <w:rsid w:val="000225A9"/>
    <w:rsid w:val="00022F86"/>
    <w:rsid w:val="00023A79"/>
    <w:rsid w:val="00023E10"/>
    <w:rsid w:val="000242E6"/>
    <w:rsid w:val="0002440F"/>
    <w:rsid w:val="00024549"/>
    <w:rsid w:val="000246C9"/>
    <w:rsid w:val="000248B8"/>
    <w:rsid w:val="000253E6"/>
    <w:rsid w:val="00025D6C"/>
    <w:rsid w:val="00025E52"/>
    <w:rsid w:val="00026B30"/>
    <w:rsid w:val="00027B6E"/>
    <w:rsid w:val="00030347"/>
    <w:rsid w:val="000303F1"/>
    <w:rsid w:val="00030647"/>
    <w:rsid w:val="00030B02"/>
    <w:rsid w:val="00030B86"/>
    <w:rsid w:val="00030C12"/>
    <w:rsid w:val="000313E8"/>
    <w:rsid w:val="00031423"/>
    <w:rsid w:val="0003222C"/>
    <w:rsid w:val="000323CE"/>
    <w:rsid w:val="000326FC"/>
    <w:rsid w:val="00032849"/>
    <w:rsid w:val="00032880"/>
    <w:rsid w:val="00032A20"/>
    <w:rsid w:val="00032B75"/>
    <w:rsid w:val="000332F5"/>
    <w:rsid w:val="00033328"/>
    <w:rsid w:val="00033BF9"/>
    <w:rsid w:val="00033CCB"/>
    <w:rsid w:val="00033D12"/>
    <w:rsid w:val="00033DD6"/>
    <w:rsid w:val="00034B43"/>
    <w:rsid w:val="00034CBC"/>
    <w:rsid w:val="00035072"/>
    <w:rsid w:val="000350A4"/>
    <w:rsid w:val="000355E1"/>
    <w:rsid w:val="00035635"/>
    <w:rsid w:val="00036023"/>
    <w:rsid w:val="00036D63"/>
    <w:rsid w:val="00036E1E"/>
    <w:rsid w:val="00037565"/>
    <w:rsid w:val="000375D0"/>
    <w:rsid w:val="00037887"/>
    <w:rsid w:val="0004023C"/>
    <w:rsid w:val="000412B9"/>
    <w:rsid w:val="000415D2"/>
    <w:rsid w:val="000419A7"/>
    <w:rsid w:val="00041C6D"/>
    <w:rsid w:val="00042993"/>
    <w:rsid w:val="00042A41"/>
    <w:rsid w:val="000434D6"/>
    <w:rsid w:val="00043F1E"/>
    <w:rsid w:val="000442C8"/>
    <w:rsid w:val="00044873"/>
    <w:rsid w:val="00044EA4"/>
    <w:rsid w:val="000456F8"/>
    <w:rsid w:val="000458B9"/>
    <w:rsid w:val="00045B5F"/>
    <w:rsid w:val="00045BDB"/>
    <w:rsid w:val="00045F09"/>
    <w:rsid w:val="00046EAB"/>
    <w:rsid w:val="000474FA"/>
    <w:rsid w:val="00047DA9"/>
    <w:rsid w:val="00050E0A"/>
    <w:rsid w:val="00051257"/>
    <w:rsid w:val="00051877"/>
    <w:rsid w:val="00051B5E"/>
    <w:rsid w:val="00051C42"/>
    <w:rsid w:val="00052002"/>
    <w:rsid w:val="00052273"/>
    <w:rsid w:val="00052562"/>
    <w:rsid w:val="000525F7"/>
    <w:rsid w:val="00052862"/>
    <w:rsid w:val="0005312D"/>
    <w:rsid w:val="000537D4"/>
    <w:rsid w:val="000540A5"/>
    <w:rsid w:val="000550BF"/>
    <w:rsid w:val="00056B4E"/>
    <w:rsid w:val="00056CE9"/>
    <w:rsid w:val="00056DAC"/>
    <w:rsid w:val="00057241"/>
    <w:rsid w:val="000575CF"/>
    <w:rsid w:val="00061964"/>
    <w:rsid w:val="00061AB6"/>
    <w:rsid w:val="00061B2F"/>
    <w:rsid w:val="00061D3B"/>
    <w:rsid w:val="00061D3F"/>
    <w:rsid w:val="00062726"/>
    <w:rsid w:val="00062A46"/>
    <w:rsid w:val="0006392A"/>
    <w:rsid w:val="00063F9C"/>
    <w:rsid w:val="00064385"/>
    <w:rsid w:val="000656E3"/>
    <w:rsid w:val="00065942"/>
    <w:rsid w:val="00065FC3"/>
    <w:rsid w:val="00066018"/>
    <w:rsid w:val="000660BE"/>
    <w:rsid w:val="000662F8"/>
    <w:rsid w:val="00066A1A"/>
    <w:rsid w:val="00067360"/>
    <w:rsid w:val="00067931"/>
    <w:rsid w:val="00067D1C"/>
    <w:rsid w:val="000716CB"/>
    <w:rsid w:val="00071C70"/>
    <w:rsid w:val="00072296"/>
    <w:rsid w:val="00072911"/>
    <w:rsid w:val="00072BE8"/>
    <w:rsid w:val="00072DEB"/>
    <w:rsid w:val="000736E2"/>
    <w:rsid w:val="00073AFD"/>
    <w:rsid w:val="00073B5A"/>
    <w:rsid w:val="00073E06"/>
    <w:rsid w:val="00073EE7"/>
    <w:rsid w:val="0007405C"/>
    <w:rsid w:val="0007541C"/>
    <w:rsid w:val="000758E8"/>
    <w:rsid w:val="000762A2"/>
    <w:rsid w:val="00076334"/>
    <w:rsid w:val="000765EB"/>
    <w:rsid w:val="000774E7"/>
    <w:rsid w:val="000776FD"/>
    <w:rsid w:val="0007789D"/>
    <w:rsid w:val="00077945"/>
    <w:rsid w:val="000801BE"/>
    <w:rsid w:val="000807D7"/>
    <w:rsid w:val="00080AEE"/>
    <w:rsid w:val="00080CE7"/>
    <w:rsid w:val="000810B5"/>
    <w:rsid w:val="0008196D"/>
    <w:rsid w:val="0008224C"/>
    <w:rsid w:val="0008250C"/>
    <w:rsid w:val="00082618"/>
    <w:rsid w:val="0008288D"/>
    <w:rsid w:val="00082C1C"/>
    <w:rsid w:val="00082CC2"/>
    <w:rsid w:val="0008391B"/>
    <w:rsid w:val="0008592A"/>
    <w:rsid w:val="00086262"/>
    <w:rsid w:val="0008681F"/>
    <w:rsid w:val="000873A0"/>
    <w:rsid w:val="000878F0"/>
    <w:rsid w:val="000879AE"/>
    <w:rsid w:val="00087E5D"/>
    <w:rsid w:val="00090BC1"/>
    <w:rsid w:val="000910AE"/>
    <w:rsid w:val="0009141E"/>
    <w:rsid w:val="00092A9C"/>
    <w:rsid w:val="00092DBF"/>
    <w:rsid w:val="00092FD5"/>
    <w:rsid w:val="0009310A"/>
    <w:rsid w:val="00093112"/>
    <w:rsid w:val="0009315C"/>
    <w:rsid w:val="00093400"/>
    <w:rsid w:val="0009393D"/>
    <w:rsid w:val="000939FD"/>
    <w:rsid w:val="00093A7C"/>
    <w:rsid w:val="00093ED8"/>
    <w:rsid w:val="0009587B"/>
    <w:rsid w:val="000963BE"/>
    <w:rsid w:val="00096716"/>
    <w:rsid w:val="0009689B"/>
    <w:rsid w:val="00096B20"/>
    <w:rsid w:val="00096BFF"/>
    <w:rsid w:val="00096C72"/>
    <w:rsid w:val="000976CD"/>
    <w:rsid w:val="000977CB"/>
    <w:rsid w:val="000A020E"/>
    <w:rsid w:val="000A024E"/>
    <w:rsid w:val="000A0A9D"/>
    <w:rsid w:val="000A0ED1"/>
    <w:rsid w:val="000A1C72"/>
    <w:rsid w:val="000A22FA"/>
    <w:rsid w:val="000A2736"/>
    <w:rsid w:val="000A3033"/>
    <w:rsid w:val="000A319F"/>
    <w:rsid w:val="000A3560"/>
    <w:rsid w:val="000A4942"/>
    <w:rsid w:val="000A5C4B"/>
    <w:rsid w:val="000A5C70"/>
    <w:rsid w:val="000A6D0A"/>
    <w:rsid w:val="000A7017"/>
    <w:rsid w:val="000A771C"/>
    <w:rsid w:val="000B02A9"/>
    <w:rsid w:val="000B04A7"/>
    <w:rsid w:val="000B114A"/>
    <w:rsid w:val="000B1392"/>
    <w:rsid w:val="000B1A27"/>
    <w:rsid w:val="000B1AE9"/>
    <w:rsid w:val="000B1BF0"/>
    <w:rsid w:val="000B1E3A"/>
    <w:rsid w:val="000B1E9B"/>
    <w:rsid w:val="000B212A"/>
    <w:rsid w:val="000B2393"/>
    <w:rsid w:val="000B294E"/>
    <w:rsid w:val="000B3DED"/>
    <w:rsid w:val="000B4008"/>
    <w:rsid w:val="000B45CA"/>
    <w:rsid w:val="000B4752"/>
    <w:rsid w:val="000B4980"/>
    <w:rsid w:val="000B4C7D"/>
    <w:rsid w:val="000B57D0"/>
    <w:rsid w:val="000B6052"/>
    <w:rsid w:val="000B61F4"/>
    <w:rsid w:val="000B63A9"/>
    <w:rsid w:val="000B667B"/>
    <w:rsid w:val="000B6825"/>
    <w:rsid w:val="000B6ACE"/>
    <w:rsid w:val="000B6E98"/>
    <w:rsid w:val="000B6FAF"/>
    <w:rsid w:val="000B6FC4"/>
    <w:rsid w:val="000B786E"/>
    <w:rsid w:val="000B7DFC"/>
    <w:rsid w:val="000C0836"/>
    <w:rsid w:val="000C0C8A"/>
    <w:rsid w:val="000C0DDF"/>
    <w:rsid w:val="000C18DF"/>
    <w:rsid w:val="000C275A"/>
    <w:rsid w:val="000C2F91"/>
    <w:rsid w:val="000C3442"/>
    <w:rsid w:val="000C3881"/>
    <w:rsid w:val="000C397E"/>
    <w:rsid w:val="000C4A0D"/>
    <w:rsid w:val="000C4D8E"/>
    <w:rsid w:val="000C5070"/>
    <w:rsid w:val="000C560E"/>
    <w:rsid w:val="000C6867"/>
    <w:rsid w:val="000C759A"/>
    <w:rsid w:val="000D0000"/>
    <w:rsid w:val="000D005F"/>
    <w:rsid w:val="000D02BD"/>
    <w:rsid w:val="000D079D"/>
    <w:rsid w:val="000D0C07"/>
    <w:rsid w:val="000D13E7"/>
    <w:rsid w:val="000D1D3D"/>
    <w:rsid w:val="000D210F"/>
    <w:rsid w:val="000D24BF"/>
    <w:rsid w:val="000D25BA"/>
    <w:rsid w:val="000D2B7F"/>
    <w:rsid w:val="000D2E30"/>
    <w:rsid w:val="000D32A6"/>
    <w:rsid w:val="000D38DE"/>
    <w:rsid w:val="000D4662"/>
    <w:rsid w:val="000D487A"/>
    <w:rsid w:val="000D4CBF"/>
    <w:rsid w:val="000D57D1"/>
    <w:rsid w:val="000D64B0"/>
    <w:rsid w:val="000D6748"/>
    <w:rsid w:val="000D6767"/>
    <w:rsid w:val="000D67DC"/>
    <w:rsid w:val="000D694E"/>
    <w:rsid w:val="000D73C2"/>
    <w:rsid w:val="000D7CFE"/>
    <w:rsid w:val="000D7FA9"/>
    <w:rsid w:val="000E0868"/>
    <w:rsid w:val="000E19BF"/>
    <w:rsid w:val="000E1C02"/>
    <w:rsid w:val="000E1C4C"/>
    <w:rsid w:val="000E204D"/>
    <w:rsid w:val="000E23AF"/>
    <w:rsid w:val="000E297E"/>
    <w:rsid w:val="000E3478"/>
    <w:rsid w:val="000E3A45"/>
    <w:rsid w:val="000E3F12"/>
    <w:rsid w:val="000E4168"/>
    <w:rsid w:val="000E488A"/>
    <w:rsid w:val="000E4A8C"/>
    <w:rsid w:val="000E5D1D"/>
    <w:rsid w:val="000E6432"/>
    <w:rsid w:val="000E65B1"/>
    <w:rsid w:val="000E7E2E"/>
    <w:rsid w:val="000F0160"/>
    <w:rsid w:val="000F0167"/>
    <w:rsid w:val="000F10DB"/>
    <w:rsid w:val="000F15F0"/>
    <w:rsid w:val="000F181C"/>
    <w:rsid w:val="000F1C1B"/>
    <w:rsid w:val="000F2115"/>
    <w:rsid w:val="000F2283"/>
    <w:rsid w:val="000F2989"/>
    <w:rsid w:val="000F2D84"/>
    <w:rsid w:val="000F2E45"/>
    <w:rsid w:val="000F316E"/>
    <w:rsid w:val="000F378D"/>
    <w:rsid w:val="000F444A"/>
    <w:rsid w:val="000F46FA"/>
    <w:rsid w:val="000F5268"/>
    <w:rsid w:val="000F59C2"/>
    <w:rsid w:val="000F5B2D"/>
    <w:rsid w:val="000F5B2E"/>
    <w:rsid w:val="000F5F11"/>
    <w:rsid w:val="000F65C8"/>
    <w:rsid w:val="000F679E"/>
    <w:rsid w:val="000F7513"/>
    <w:rsid w:val="000F7A28"/>
    <w:rsid w:val="00100156"/>
    <w:rsid w:val="00100326"/>
    <w:rsid w:val="001006FD"/>
    <w:rsid w:val="00100800"/>
    <w:rsid w:val="00100B60"/>
    <w:rsid w:val="001014F8"/>
    <w:rsid w:val="00101DAE"/>
    <w:rsid w:val="00102396"/>
    <w:rsid w:val="0010307C"/>
    <w:rsid w:val="00103B70"/>
    <w:rsid w:val="00104FF4"/>
    <w:rsid w:val="00105D0B"/>
    <w:rsid w:val="00105D28"/>
    <w:rsid w:val="001065A8"/>
    <w:rsid w:val="00106665"/>
    <w:rsid w:val="00106707"/>
    <w:rsid w:val="00107736"/>
    <w:rsid w:val="0011146D"/>
    <w:rsid w:val="00111A11"/>
    <w:rsid w:val="00111D9F"/>
    <w:rsid w:val="001124D5"/>
    <w:rsid w:val="00112A1E"/>
    <w:rsid w:val="0011303D"/>
    <w:rsid w:val="00113190"/>
    <w:rsid w:val="0011343B"/>
    <w:rsid w:val="00113A35"/>
    <w:rsid w:val="00113DA4"/>
    <w:rsid w:val="001149F9"/>
    <w:rsid w:val="0011580C"/>
    <w:rsid w:val="0011591A"/>
    <w:rsid w:val="001160D7"/>
    <w:rsid w:val="001164CC"/>
    <w:rsid w:val="00116FDE"/>
    <w:rsid w:val="001170CA"/>
    <w:rsid w:val="00117A92"/>
    <w:rsid w:val="00117EC9"/>
    <w:rsid w:val="0012025B"/>
    <w:rsid w:val="00120B7C"/>
    <w:rsid w:val="00121903"/>
    <w:rsid w:val="00121F10"/>
    <w:rsid w:val="00122C85"/>
    <w:rsid w:val="00122DD7"/>
    <w:rsid w:val="00122E18"/>
    <w:rsid w:val="001241C1"/>
    <w:rsid w:val="001243F4"/>
    <w:rsid w:val="001244EC"/>
    <w:rsid w:val="00124AA6"/>
    <w:rsid w:val="001252EC"/>
    <w:rsid w:val="001255CC"/>
    <w:rsid w:val="00126B2E"/>
    <w:rsid w:val="00126CE1"/>
    <w:rsid w:val="00126EA0"/>
    <w:rsid w:val="00127357"/>
    <w:rsid w:val="00127B59"/>
    <w:rsid w:val="00127F80"/>
    <w:rsid w:val="001303E4"/>
    <w:rsid w:val="00130598"/>
    <w:rsid w:val="00130CD1"/>
    <w:rsid w:val="00130ED7"/>
    <w:rsid w:val="001313D2"/>
    <w:rsid w:val="00131D1E"/>
    <w:rsid w:val="001323B3"/>
    <w:rsid w:val="00132BAC"/>
    <w:rsid w:val="001331C5"/>
    <w:rsid w:val="0013460C"/>
    <w:rsid w:val="00134823"/>
    <w:rsid w:val="00134F27"/>
    <w:rsid w:val="00135013"/>
    <w:rsid w:val="001356A4"/>
    <w:rsid w:val="001357A2"/>
    <w:rsid w:val="00135D2F"/>
    <w:rsid w:val="0013698F"/>
    <w:rsid w:val="00137051"/>
    <w:rsid w:val="00137368"/>
    <w:rsid w:val="001379D6"/>
    <w:rsid w:val="00137D9A"/>
    <w:rsid w:val="00137FD1"/>
    <w:rsid w:val="00140A91"/>
    <w:rsid w:val="00140AEB"/>
    <w:rsid w:val="00141919"/>
    <w:rsid w:val="00141BDB"/>
    <w:rsid w:val="00142185"/>
    <w:rsid w:val="00142255"/>
    <w:rsid w:val="00142B82"/>
    <w:rsid w:val="001430C2"/>
    <w:rsid w:val="00143B7E"/>
    <w:rsid w:val="00143BD9"/>
    <w:rsid w:val="00143CB7"/>
    <w:rsid w:val="0014445A"/>
    <w:rsid w:val="001445B6"/>
    <w:rsid w:val="0014468A"/>
    <w:rsid w:val="00144BD8"/>
    <w:rsid w:val="00145428"/>
    <w:rsid w:val="0014544B"/>
    <w:rsid w:val="001457BF"/>
    <w:rsid w:val="00145FAD"/>
    <w:rsid w:val="001468B3"/>
    <w:rsid w:val="00146AD5"/>
    <w:rsid w:val="00146D05"/>
    <w:rsid w:val="00146EE8"/>
    <w:rsid w:val="001473AA"/>
    <w:rsid w:val="00147B4B"/>
    <w:rsid w:val="00147BF2"/>
    <w:rsid w:val="00147D83"/>
    <w:rsid w:val="0015096C"/>
    <w:rsid w:val="00150E4C"/>
    <w:rsid w:val="00151162"/>
    <w:rsid w:val="001518BC"/>
    <w:rsid w:val="00152324"/>
    <w:rsid w:val="001525C8"/>
    <w:rsid w:val="00152B3C"/>
    <w:rsid w:val="001532C5"/>
    <w:rsid w:val="00153A89"/>
    <w:rsid w:val="00153B69"/>
    <w:rsid w:val="00153CB6"/>
    <w:rsid w:val="00154055"/>
    <w:rsid w:val="00154CBC"/>
    <w:rsid w:val="00154DFB"/>
    <w:rsid w:val="00155BAC"/>
    <w:rsid w:val="001567C5"/>
    <w:rsid w:val="001572B6"/>
    <w:rsid w:val="00157A18"/>
    <w:rsid w:val="00157EE2"/>
    <w:rsid w:val="0016009F"/>
    <w:rsid w:val="0016041A"/>
    <w:rsid w:val="001605D4"/>
    <w:rsid w:val="00160804"/>
    <w:rsid w:val="00161182"/>
    <w:rsid w:val="001613C8"/>
    <w:rsid w:val="0016244F"/>
    <w:rsid w:val="00162540"/>
    <w:rsid w:val="001635F5"/>
    <w:rsid w:val="00163940"/>
    <w:rsid w:val="00163E4C"/>
    <w:rsid w:val="00163F49"/>
    <w:rsid w:val="00163FDC"/>
    <w:rsid w:val="001644EF"/>
    <w:rsid w:val="00165C8E"/>
    <w:rsid w:val="00165DB8"/>
    <w:rsid w:val="0016606C"/>
    <w:rsid w:val="0016607E"/>
    <w:rsid w:val="001664D5"/>
    <w:rsid w:val="00166675"/>
    <w:rsid w:val="00166716"/>
    <w:rsid w:val="00166A5A"/>
    <w:rsid w:val="001671D6"/>
    <w:rsid w:val="00167ABD"/>
    <w:rsid w:val="00167DF7"/>
    <w:rsid w:val="00167F3D"/>
    <w:rsid w:val="001700EE"/>
    <w:rsid w:val="001704DF"/>
    <w:rsid w:val="00170502"/>
    <w:rsid w:val="0017066D"/>
    <w:rsid w:val="00171C53"/>
    <w:rsid w:val="0017214E"/>
    <w:rsid w:val="00173178"/>
    <w:rsid w:val="00174B0B"/>
    <w:rsid w:val="001756DA"/>
    <w:rsid w:val="00175DF5"/>
    <w:rsid w:val="001763A8"/>
    <w:rsid w:val="00176ABA"/>
    <w:rsid w:val="00176CCF"/>
    <w:rsid w:val="001779EE"/>
    <w:rsid w:val="00180124"/>
    <w:rsid w:val="0018042D"/>
    <w:rsid w:val="00180AC6"/>
    <w:rsid w:val="00180BDA"/>
    <w:rsid w:val="00180D40"/>
    <w:rsid w:val="00182C93"/>
    <w:rsid w:val="00183287"/>
    <w:rsid w:val="00183860"/>
    <w:rsid w:val="00183F44"/>
    <w:rsid w:val="00184315"/>
    <w:rsid w:val="001852A7"/>
    <w:rsid w:val="00185740"/>
    <w:rsid w:val="001857F8"/>
    <w:rsid w:val="001861EF"/>
    <w:rsid w:val="00186B9E"/>
    <w:rsid w:val="00186E3B"/>
    <w:rsid w:val="001877AA"/>
    <w:rsid w:val="00187CAC"/>
    <w:rsid w:val="00190863"/>
    <w:rsid w:val="001912D7"/>
    <w:rsid w:val="00191BEB"/>
    <w:rsid w:val="0019276A"/>
    <w:rsid w:val="00192AAC"/>
    <w:rsid w:val="0019307C"/>
    <w:rsid w:val="001941D3"/>
    <w:rsid w:val="0019431C"/>
    <w:rsid w:val="00194CB4"/>
    <w:rsid w:val="001957BE"/>
    <w:rsid w:val="00195C63"/>
    <w:rsid w:val="00195ED1"/>
    <w:rsid w:val="001966B1"/>
    <w:rsid w:val="001968AD"/>
    <w:rsid w:val="00196FD7"/>
    <w:rsid w:val="001973F3"/>
    <w:rsid w:val="001978F8"/>
    <w:rsid w:val="001A0B85"/>
    <w:rsid w:val="001A0E20"/>
    <w:rsid w:val="001A107F"/>
    <w:rsid w:val="001A1345"/>
    <w:rsid w:val="001A1628"/>
    <w:rsid w:val="001A1880"/>
    <w:rsid w:val="001A1A37"/>
    <w:rsid w:val="001A1F01"/>
    <w:rsid w:val="001A2357"/>
    <w:rsid w:val="001A39C4"/>
    <w:rsid w:val="001A3B54"/>
    <w:rsid w:val="001A3DE0"/>
    <w:rsid w:val="001A3E47"/>
    <w:rsid w:val="001A49DE"/>
    <w:rsid w:val="001A5022"/>
    <w:rsid w:val="001A5AE7"/>
    <w:rsid w:val="001A661E"/>
    <w:rsid w:val="001A66B6"/>
    <w:rsid w:val="001A66D3"/>
    <w:rsid w:val="001A6889"/>
    <w:rsid w:val="001A7959"/>
    <w:rsid w:val="001A796A"/>
    <w:rsid w:val="001A7C05"/>
    <w:rsid w:val="001A7EE6"/>
    <w:rsid w:val="001B01BD"/>
    <w:rsid w:val="001B0565"/>
    <w:rsid w:val="001B092A"/>
    <w:rsid w:val="001B0D2C"/>
    <w:rsid w:val="001B0EF2"/>
    <w:rsid w:val="001B0EFD"/>
    <w:rsid w:val="001B10C8"/>
    <w:rsid w:val="001B19AC"/>
    <w:rsid w:val="001B21F3"/>
    <w:rsid w:val="001B24FB"/>
    <w:rsid w:val="001B2860"/>
    <w:rsid w:val="001B30C8"/>
    <w:rsid w:val="001B353A"/>
    <w:rsid w:val="001B3A72"/>
    <w:rsid w:val="001B483D"/>
    <w:rsid w:val="001B5017"/>
    <w:rsid w:val="001B53EA"/>
    <w:rsid w:val="001B5455"/>
    <w:rsid w:val="001B6286"/>
    <w:rsid w:val="001B681C"/>
    <w:rsid w:val="001B6E4F"/>
    <w:rsid w:val="001B7181"/>
    <w:rsid w:val="001B7C81"/>
    <w:rsid w:val="001B7DC9"/>
    <w:rsid w:val="001C02B4"/>
    <w:rsid w:val="001C0394"/>
    <w:rsid w:val="001C066A"/>
    <w:rsid w:val="001C07A6"/>
    <w:rsid w:val="001C0E37"/>
    <w:rsid w:val="001C17FC"/>
    <w:rsid w:val="001C208E"/>
    <w:rsid w:val="001C22ED"/>
    <w:rsid w:val="001C23B1"/>
    <w:rsid w:val="001C29FA"/>
    <w:rsid w:val="001C2B2C"/>
    <w:rsid w:val="001C2EA7"/>
    <w:rsid w:val="001C336E"/>
    <w:rsid w:val="001C3CC1"/>
    <w:rsid w:val="001C4383"/>
    <w:rsid w:val="001C4A02"/>
    <w:rsid w:val="001C4E53"/>
    <w:rsid w:val="001C5118"/>
    <w:rsid w:val="001C5181"/>
    <w:rsid w:val="001C597B"/>
    <w:rsid w:val="001C5B75"/>
    <w:rsid w:val="001C5C96"/>
    <w:rsid w:val="001C5DF4"/>
    <w:rsid w:val="001C6C20"/>
    <w:rsid w:val="001D0141"/>
    <w:rsid w:val="001D0409"/>
    <w:rsid w:val="001D0CF7"/>
    <w:rsid w:val="001D0E73"/>
    <w:rsid w:val="001D1378"/>
    <w:rsid w:val="001D1BC6"/>
    <w:rsid w:val="001D1EE7"/>
    <w:rsid w:val="001D2624"/>
    <w:rsid w:val="001D271E"/>
    <w:rsid w:val="001D275D"/>
    <w:rsid w:val="001D2CC5"/>
    <w:rsid w:val="001D319E"/>
    <w:rsid w:val="001D31EC"/>
    <w:rsid w:val="001D4237"/>
    <w:rsid w:val="001D443C"/>
    <w:rsid w:val="001D451D"/>
    <w:rsid w:val="001D4B7C"/>
    <w:rsid w:val="001D5530"/>
    <w:rsid w:val="001D5672"/>
    <w:rsid w:val="001D61BE"/>
    <w:rsid w:val="001D62A7"/>
    <w:rsid w:val="001D649C"/>
    <w:rsid w:val="001D6B9D"/>
    <w:rsid w:val="001D7431"/>
    <w:rsid w:val="001D7820"/>
    <w:rsid w:val="001D78EC"/>
    <w:rsid w:val="001E05A7"/>
    <w:rsid w:val="001E0BED"/>
    <w:rsid w:val="001E1439"/>
    <w:rsid w:val="001E16BC"/>
    <w:rsid w:val="001E1D14"/>
    <w:rsid w:val="001E1F3E"/>
    <w:rsid w:val="001E1FA4"/>
    <w:rsid w:val="001E2490"/>
    <w:rsid w:val="001E2C12"/>
    <w:rsid w:val="001E2E7B"/>
    <w:rsid w:val="001E3224"/>
    <w:rsid w:val="001E32DF"/>
    <w:rsid w:val="001E35A9"/>
    <w:rsid w:val="001E39B1"/>
    <w:rsid w:val="001E3B31"/>
    <w:rsid w:val="001E3C28"/>
    <w:rsid w:val="001E3EAF"/>
    <w:rsid w:val="001E3ED3"/>
    <w:rsid w:val="001E40D9"/>
    <w:rsid w:val="001E5277"/>
    <w:rsid w:val="001E53CE"/>
    <w:rsid w:val="001E570B"/>
    <w:rsid w:val="001E5928"/>
    <w:rsid w:val="001E7BDC"/>
    <w:rsid w:val="001E7D66"/>
    <w:rsid w:val="001F09FF"/>
    <w:rsid w:val="001F0B0A"/>
    <w:rsid w:val="001F1AB8"/>
    <w:rsid w:val="001F3037"/>
    <w:rsid w:val="001F3197"/>
    <w:rsid w:val="001F32F9"/>
    <w:rsid w:val="001F3C72"/>
    <w:rsid w:val="001F3F21"/>
    <w:rsid w:val="001F455F"/>
    <w:rsid w:val="001F575F"/>
    <w:rsid w:val="001F580A"/>
    <w:rsid w:val="001F591C"/>
    <w:rsid w:val="001F5E1F"/>
    <w:rsid w:val="001F61D6"/>
    <w:rsid w:val="001F689B"/>
    <w:rsid w:val="001F68AA"/>
    <w:rsid w:val="001F7A40"/>
    <w:rsid w:val="001F7CE2"/>
    <w:rsid w:val="00200A1A"/>
    <w:rsid w:val="00200A61"/>
    <w:rsid w:val="00200C4B"/>
    <w:rsid w:val="00200F31"/>
    <w:rsid w:val="00201074"/>
    <w:rsid w:val="002016F4"/>
    <w:rsid w:val="00201B4D"/>
    <w:rsid w:val="00202B62"/>
    <w:rsid w:val="00202D6D"/>
    <w:rsid w:val="002030DE"/>
    <w:rsid w:val="00203961"/>
    <w:rsid w:val="00203CD7"/>
    <w:rsid w:val="00204275"/>
    <w:rsid w:val="002042B7"/>
    <w:rsid w:val="0020488E"/>
    <w:rsid w:val="00205B83"/>
    <w:rsid w:val="00205C39"/>
    <w:rsid w:val="00206893"/>
    <w:rsid w:val="002068F8"/>
    <w:rsid w:val="00206957"/>
    <w:rsid w:val="00206EB0"/>
    <w:rsid w:val="00206F0C"/>
    <w:rsid w:val="00206F30"/>
    <w:rsid w:val="00206F42"/>
    <w:rsid w:val="00207741"/>
    <w:rsid w:val="00207A01"/>
    <w:rsid w:val="00207D64"/>
    <w:rsid w:val="00207E8D"/>
    <w:rsid w:val="00210681"/>
    <w:rsid w:val="00210F88"/>
    <w:rsid w:val="0021100E"/>
    <w:rsid w:val="002116D5"/>
    <w:rsid w:val="00211869"/>
    <w:rsid w:val="002118AB"/>
    <w:rsid w:val="0021194F"/>
    <w:rsid w:val="00211BF6"/>
    <w:rsid w:val="002120FB"/>
    <w:rsid w:val="00213036"/>
    <w:rsid w:val="00213C50"/>
    <w:rsid w:val="00213FB1"/>
    <w:rsid w:val="0021450D"/>
    <w:rsid w:val="00214EA1"/>
    <w:rsid w:val="00215357"/>
    <w:rsid w:val="00216051"/>
    <w:rsid w:val="002179BF"/>
    <w:rsid w:val="00217B3A"/>
    <w:rsid w:val="00220E16"/>
    <w:rsid w:val="002213C2"/>
    <w:rsid w:val="002215B6"/>
    <w:rsid w:val="00221851"/>
    <w:rsid w:val="00221874"/>
    <w:rsid w:val="00221BBE"/>
    <w:rsid w:val="0022218A"/>
    <w:rsid w:val="002227D8"/>
    <w:rsid w:val="00223912"/>
    <w:rsid w:val="00223C10"/>
    <w:rsid w:val="00223DA6"/>
    <w:rsid w:val="0022550C"/>
    <w:rsid w:val="00225DED"/>
    <w:rsid w:val="002267F7"/>
    <w:rsid w:val="00227307"/>
    <w:rsid w:val="00227562"/>
    <w:rsid w:val="002276DA"/>
    <w:rsid w:val="00227A0D"/>
    <w:rsid w:val="00227A57"/>
    <w:rsid w:val="00227AD1"/>
    <w:rsid w:val="00227DC4"/>
    <w:rsid w:val="00227ED5"/>
    <w:rsid w:val="00230049"/>
    <w:rsid w:val="00230602"/>
    <w:rsid w:val="00230A99"/>
    <w:rsid w:val="00230E10"/>
    <w:rsid w:val="0023109F"/>
    <w:rsid w:val="0023137A"/>
    <w:rsid w:val="00231497"/>
    <w:rsid w:val="002316D5"/>
    <w:rsid w:val="00231C2C"/>
    <w:rsid w:val="00231E36"/>
    <w:rsid w:val="00232DC0"/>
    <w:rsid w:val="002338F3"/>
    <w:rsid w:val="00233D11"/>
    <w:rsid w:val="00234BC5"/>
    <w:rsid w:val="00234E80"/>
    <w:rsid w:val="00235842"/>
    <w:rsid w:val="002359EC"/>
    <w:rsid w:val="00235F5E"/>
    <w:rsid w:val="0023609A"/>
    <w:rsid w:val="00236578"/>
    <w:rsid w:val="00236736"/>
    <w:rsid w:val="00236A7D"/>
    <w:rsid w:val="002370E0"/>
    <w:rsid w:val="0023719F"/>
    <w:rsid w:val="00237B86"/>
    <w:rsid w:val="00237D73"/>
    <w:rsid w:val="00237DB9"/>
    <w:rsid w:val="002409D1"/>
    <w:rsid w:val="002413B1"/>
    <w:rsid w:val="00241D2F"/>
    <w:rsid w:val="00242051"/>
    <w:rsid w:val="00242999"/>
    <w:rsid w:val="002429F6"/>
    <w:rsid w:val="00242B13"/>
    <w:rsid w:val="0024309F"/>
    <w:rsid w:val="002430D7"/>
    <w:rsid w:val="00243257"/>
    <w:rsid w:val="002437A0"/>
    <w:rsid w:val="00243CD2"/>
    <w:rsid w:val="00243D14"/>
    <w:rsid w:val="00243FCA"/>
    <w:rsid w:val="00244921"/>
    <w:rsid w:val="00244ACA"/>
    <w:rsid w:val="00244F17"/>
    <w:rsid w:val="00245C57"/>
    <w:rsid w:val="00245DF8"/>
    <w:rsid w:val="002464B7"/>
    <w:rsid w:val="00246BB1"/>
    <w:rsid w:val="00250A86"/>
    <w:rsid w:val="00250AA3"/>
    <w:rsid w:val="00250C82"/>
    <w:rsid w:val="00251488"/>
    <w:rsid w:val="00251927"/>
    <w:rsid w:val="0025277C"/>
    <w:rsid w:val="00252A74"/>
    <w:rsid w:val="00252B85"/>
    <w:rsid w:val="00252B89"/>
    <w:rsid w:val="0025337B"/>
    <w:rsid w:val="00253B5A"/>
    <w:rsid w:val="002552CF"/>
    <w:rsid w:val="00255336"/>
    <w:rsid w:val="00255663"/>
    <w:rsid w:val="00255765"/>
    <w:rsid w:val="00255A0D"/>
    <w:rsid w:val="00255D6D"/>
    <w:rsid w:val="00256800"/>
    <w:rsid w:val="0025725F"/>
    <w:rsid w:val="00257C71"/>
    <w:rsid w:val="00257FF3"/>
    <w:rsid w:val="00260434"/>
    <w:rsid w:val="00260470"/>
    <w:rsid w:val="002606C6"/>
    <w:rsid w:val="002616C8"/>
    <w:rsid w:val="00261B50"/>
    <w:rsid w:val="00261C22"/>
    <w:rsid w:val="00262412"/>
    <w:rsid w:val="002625DC"/>
    <w:rsid w:val="00262735"/>
    <w:rsid w:val="0026318C"/>
    <w:rsid w:val="0026373C"/>
    <w:rsid w:val="00263E98"/>
    <w:rsid w:val="002644F7"/>
    <w:rsid w:val="00264C3B"/>
    <w:rsid w:val="0026521B"/>
    <w:rsid w:val="002657FA"/>
    <w:rsid w:val="002661BB"/>
    <w:rsid w:val="002666F3"/>
    <w:rsid w:val="002667C3"/>
    <w:rsid w:val="0026757B"/>
    <w:rsid w:val="00267DAF"/>
    <w:rsid w:val="00270059"/>
    <w:rsid w:val="00270519"/>
    <w:rsid w:val="00270599"/>
    <w:rsid w:val="0027086B"/>
    <w:rsid w:val="00271118"/>
    <w:rsid w:val="00271496"/>
    <w:rsid w:val="002717E6"/>
    <w:rsid w:val="00271F73"/>
    <w:rsid w:val="00273AE8"/>
    <w:rsid w:val="00273E38"/>
    <w:rsid w:val="00273EC3"/>
    <w:rsid w:val="002745B9"/>
    <w:rsid w:val="00275343"/>
    <w:rsid w:val="0027564A"/>
    <w:rsid w:val="00275785"/>
    <w:rsid w:val="0027607D"/>
    <w:rsid w:val="00276217"/>
    <w:rsid w:val="00276315"/>
    <w:rsid w:val="00276FB3"/>
    <w:rsid w:val="002778BF"/>
    <w:rsid w:val="00277A43"/>
    <w:rsid w:val="00281953"/>
    <w:rsid w:val="00281B2C"/>
    <w:rsid w:val="0028256B"/>
    <w:rsid w:val="00283A8F"/>
    <w:rsid w:val="00284165"/>
    <w:rsid w:val="00284360"/>
    <w:rsid w:val="00284B89"/>
    <w:rsid w:val="00285027"/>
    <w:rsid w:val="00285262"/>
    <w:rsid w:val="002856E1"/>
    <w:rsid w:val="00286169"/>
    <w:rsid w:val="0028633E"/>
    <w:rsid w:val="002863CF"/>
    <w:rsid w:val="002866FF"/>
    <w:rsid w:val="00286C04"/>
    <w:rsid w:val="00287E25"/>
    <w:rsid w:val="00287F48"/>
    <w:rsid w:val="0029048F"/>
    <w:rsid w:val="00290E8C"/>
    <w:rsid w:val="00290F72"/>
    <w:rsid w:val="00291511"/>
    <w:rsid w:val="002917AB"/>
    <w:rsid w:val="002928E1"/>
    <w:rsid w:val="0029297A"/>
    <w:rsid w:val="002930FE"/>
    <w:rsid w:val="00293C48"/>
    <w:rsid w:val="00293EDF"/>
    <w:rsid w:val="002940AD"/>
    <w:rsid w:val="002942DC"/>
    <w:rsid w:val="002943C2"/>
    <w:rsid w:val="002943EB"/>
    <w:rsid w:val="0029498A"/>
    <w:rsid w:val="00294A22"/>
    <w:rsid w:val="00295707"/>
    <w:rsid w:val="002958BD"/>
    <w:rsid w:val="00295DFF"/>
    <w:rsid w:val="002960E1"/>
    <w:rsid w:val="002970DA"/>
    <w:rsid w:val="002976E2"/>
    <w:rsid w:val="002977FC"/>
    <w:rsid w:val="00297C10"/>
    <w:rsid w:val="002A078C"/>
    <w:rsid w:val="002A11CD"/>
    <w:rsid w:val="002A16C2"/>
    <w:rsid w:val="002A220E"/>
    <w:rsid w:val="002A22CC"/>
    <w:rsid w:val="002A2F3C"/>
    <w:rsid w:val="002A2F6A"/>
    <w:rsid w:val="002A3191"/>
    <w:rsid w:val="002A31AE"/>
    <w:rsid w:val="002A3532"/>
    <w:rsid w:val="002A35BA"/>
    <w:rsid w:val="002A3AF2"/>
    <w:rsid w:val="002A4097"/>
    <w:rsid w:val="002A5CBD"/>
    <w:rsid w:val="002A6398"/>
    <w:rsid w:val="002A6A85"/>
    <w:rsid w:val="002A6BEC"/>
    <w:rsid w:val="002A745D"/>
    <w:rsid w:val="002A78BA"/>
    <w:rsid w:val="002B01A3"/>
    <w:rsid w:val="002B01A7"/>
    <w:rsid w:val="002B10C9"/>
    <w:rsid w:val="002B13A5"/>
    <w:rsid w:val="002B1600"/>
    <w:rsid w:val="002B16B4"/>
    <w:rsid w:val="002B1E3B"/>
    <w:rsid w:val="002B21DF"/>
    <w:rsid w:val="002B232D"/>
    <w:rsid w:val="002B2730"/>
    <w:rsid w:val="002B279B"/>
    <w:rsid w:val="002B3122"/>
    <w:rsid w:val="002B365C"/>
    <w:rsid w:val="002B5138"/>
    <w:rsid w:val="002B5943"/>
    <w:rsid w:val="002B60BC"/>
    <w:rsid w:val="002B60F1"/>
    <w:rsid w:val="002B69D2"/>
    <w:rsid w:val="002B6ED4"/>
    <w:rsid w:val="002B77A9"/>
    <w:rsid w:val="002C13BC"/>
    <w:rsid w:val="002C1584"/>
    <w:rsid w:val="002C1824"/>
    <w:rsid w:val="002C22E3"/>
    <w:rsid w:val="002C2876"/>
    <w:rsid w:val="002C2BBE"/>
    <w:rsid w:val="002C35FE"/>
    <w:rsid w:val="002C39D1"/>
    <w:rsid w:val="002C41BF"/>
    <w:rsid w:val="002C449C"/>
    <w:rsid w:val="002C476D"/>
    <w:rsid w:val="002C4944"/>
    <w:rsid w:val="002C4AF4"/>
    <w:rsid w:val="002C4ECC"/>
    <w:rsid w:val="002C53D9"/>
    <w:rsid w:val="002C5874"/>
    <w:rsid w:val="002C5B03"/>
    <w:rsid w:val="002C5E1A"/>
    <w:rsid w:val="002C62A1"/>
    <w:rsid w:val="002C66C5"/>
    <w:rsid w:val="002C7401"/>
    <w:rsid w:val="002D0065"/>
    <w:rsid w:val="002D0078"/>
    <w:rsid w:val="002D07DE"/>
    <w:rsid w:val="002D13BA"/>
    <w:rsid w:val="002D15E4"/>
    <w:rsid w:val="002D339A"/>
    <w:rsid w:val="002D3E73"/>
    <w:rsid w:val="002D405D"/>
    <w:rsid w:val="002D4443"/>
    <w:rsid w:val="002D58B2"/>
    <w:rsid w:val="002D59CB"/>
    <w:rsid w:val="002D6098"/>
    <w:rsid w:val="002D67D2"/>
    <w:rsid w:val="002D6816"/>
    <w:rsid w:val="002D70D0"/>
    <w:rsid w:val="002D7407"/>
    <w:rsid w:val="002D74E7"/>
    <w:rsid w:val="002D7891"/>
    <w:rsid w:val="002E0377"/>
    <w:rsid w:val="002E0592"/>
    <w:rsid w:val="002E07E2"/>
    <w:rsid w:val="002E123B"/>
    <w:rsid w:val="002E13E7"/>
    <w:rsid w:val="002E159E"/>
    <w:rsid w:val="002E1702"/>
    <w:rsid w:val="002E17D8"/>
    <w:rsid w:val="002E209B"/>
    <w:rsid w:val="002E3310"/>
    <w:rsid w:val="002E3A93"/>
    <w:rsid w:val="002E3AEC"/>
    <w:rsid w:val="002E470D"/>
    <w:rsid w:val="002E4771"/>
    <w:rsid w:val="002E4827"/>
    <w:rsid w:val="002E4ED7"/>
    <w:rsid w:val="002E521C"/>
    <w:rsid w:val="002E5400"/>
    <w:rsid w:val="002E559F"/>
    <w:rsid w:val="002E5CD3"/>
    <w:rsid w:val="002E5D86"/>
    <w:rsid w:val="002E5F80"/>
    <w:rsid w:val="002E6174"/>
    <w:rsid w:val="002E6251"/>
    <w:rsid w:val="002E64CE"/>
    <w:rsid w:val="002E70F2"/>
    <w:rsid w:val="002F1350"/>
    <w:rsid w:val="002F3C2D"/>
    <w:rsid w:val="002F3CBD"/>
    <w:rsid w:val="002F40FD"/>
    <w:rsid w:val="002F4BFD"/>
    <w:rsid w:val="002F50C9"/>
    <w:rsid w:val="002F536F"/>
    <w:rsid w:val="002F5598"/>
    <w:rsid w:val="002F61BD"/>
    <w:rsid w:val="002F6AB9"/>
    <w:rsid w:val="002F6D7D"/>
    <w:rsid w:val="002F70FD"/>
    <w:rsid w:val="002F714E"/>
    <w:rsid w:val="002F773F"/>
    <w:rsid w:val="002F788D"/>
    <w:rsid w:val="002F7B37"/>
    <w:rsid w:val="00300A6E"/>
    <w:rsid w:val="00300EE6"/>
    <w:rsid w:val="00300F2F"/>
    <w:rsid w:val="0030246D"/>
    <w:rsid w:val="00302ED7"/>
    <w:rsid w:val="00303166"/>
    <w:rsid w:val="0030358F"/>
    <w:rsid w:val="00303826"/>
    <w:rsid w:val="00303888"/>
    <w:rsid w:val="00303C85"/>
    <w:rsid w:val="00304829"/>
    <w:rsid w:val="00304954"/>
    <w:rsid w:val="00304A13"/>
    <w:rsid w:val="00305294"/>
    <w:rsid w:val="0030570F"/>
    <w:rsid w:val="0030577E"/>
    <w:rsid w:val="00305810"/>
    <w:rsid w:val="00305887"/>
    <w:rsid w:val="00306898"/>
    <w:rsid w:val="00306E54"/>
    <w:rsid w:val="00306F07"/>
    <w:rsid w:val="00307153"/>
    <w:rsid w:val="003071C6"/>
    <w:rsid w:val="00310B3A"/>
    <w:rsid w:val="00310DC1"/>
    <w:rsid w:val="00310E39"/>
    <w:rsid w:val="00310FCC"/>
    <w:rsid w:val="003112FF"/>
    <w:rsid w:val="0031143F"/>
    <w:rsid w:val="003116D9"/>
    <w:rsid w:val="0031175A"/>
    <w:rsid w:val="0031206A"/>
    <w:rsid w:val="0031243D"/>
    <w:rsid w:val="00312D92"/>
    <w:rsid w:val="00313138"/>
    <w:rsid w:val="00313146"/>
    <w:rsid w:val="0031454E"/>
    <w:rsid w:val="00314C37"/>
    <w:rsid w:val="003151F3"/>
    <w:rsid w:val="00315315"/>
    <w:rsid w:val="003161F4"/>
    <w:rsid w:val="00316984"/>
    <w:rsid w:val="00316CB5"/>
    <w:rsid w:val="00317043"/>
    <w:rsid w:val="003170ED"/>
    <w:rsid w:val="003177BB"/>
    <w:rsid w:val="00320CD6"/>
    <w:rsid w:val="0032104C"/>
    <w:rsid w:val="00321BEC"/>
    <w:rsid w:val="00321E89"/>
    <w:rsid w:val="00322289"/>
    <w:rsid w:val="00322C59"/>
    <w:rsid w:val="00322D30"/>
    <w:rsid w:val="00322E56"/>
    <w:rsid w:val="003236B6"/>
    <w:rsid w:val="003245BE"/>
    <w:rsid w:val="003246F0"/>
    <w:rsid w:val="00324F61"/>
    <w:rsid w:val="003250CF"/>
    <w:rsid w:val="003252D6"/>
    <w:rsid w:val="00325BEF"/>
    <w:rsid w:val="00325D8E"/>
    <w:rsid w:val="00325FE8"/>
    <w:rsid w:val="00326099"/>
    <w:rsid w:val="003265FA"/>
    <w:rsid w:val="0032682B"/>
    <w:rsid w:val="00326CFD"/>
    <w:rsid w:val="00326F5B"/>
    <w:rsid w:val="00327D03"/>
    <w:rsid w:val="00327F78"/>
    <w:rsid w:val="00330246"/>
    <w:rsid w:val="0033077E"/>
    <w:rsid w:val="00330896"/>
    <w:rsid w:val="00331533"/>
    <w:rsid w:val="00331A7F"/>
    <w:rsid w:val="00331D6A"/>
    <w:rsid w:val="00331E9D"/>
    <w:rsid w:val="00332913"/>
    <w:rsid w:val="00332A2A"/>
    <w:rsid w:val="003330AF"/>
    <w:rsid w:val="003337D2"/>
    <w:rsid w:val="0033389B"/>
    <w:rsid w:val="00333B13"/>
    <w:rsid w:val="00334329"/>
    <w:rsid w:val="003343FE"/>
    <w:rsid w:val="00334811"/>
    <w:rsid w:val="00334C16"/>
    <w:rsid w:val="00334F09"/>
    <w:rsid w:val="0033510F"/>
    <w:rsid w:val="00335414"/>
    <w:rsid w:val="00335660"/>
    <w:rsid w:val="00335FE5"/>
    <w:rsid w:val="00336C3A"/>
    <w:rsid w:val="00337517"/>
    <w:rsid w:val="00337AD5"/>
    <w:rsid w:val="00340097"/>
    <w:rsid w:val="00340E8C"/>
    <w:rsid w:val="00342FB7"/>
    <w:rsid w:val="00342FBE"/>
    <w:rsid w:val="003437CA"/>
    <w:rsid w:val="00344679"/>
    <w:rsid w:val="00344B49"/>
    <w:rsid w:val="0034531B"/>
    <w:rsid w:val="003458FD"/>
    <w:rsid w:val="00345EE7"/>
    <w:rsid w:val="00345FEC"/>
    <w:rsid w:val="0034661D"/>
    <w:rsid w:val="00346668"/>
    <w:rsid w:val="00347663"/>
    <w:rsid w:val="0034768C"/>
    <w:rsid w:val="00347BB3"/>
    <w:rsid w:val="0035064A"/>
    <w:rsid w:val="00350DEE"/>
    <w:rsid w:val="003519D4"/>
    <w:rsid w:val="00351A63"/>
    <w:rsid w:val="003540B1"/>
    <w:rsid w:val="00354A67"/>
    <w:rsid w:val="00354C2C"/>
    <w:rsid w:val="00354CAF"/>
    <w:rsid w:val="00354D38"/>
    <w:rsid w:val="0035510C"/>
    <w:rsid w:val="00356C34"/>
    <w:rsid w:val="0035710A"/>
    <w:rsid w:val="003574A2"/>
    <w:rsid w:val="003577B7"/>
    <w:rsid w:val="00360694"/>
    <w:rsid w:val="00360754"/>
    <w:rsid w:val="003614CA"/>
    <w:rsid w:val="0036150D"/>
    <w:rsid w:val="0036212E"/>
    <w:rsid w:val="00362289"/>
    <w:rsid w:val="00362955"/>
    <w:rsid w:val="003639B0"/>
    <w:rsid w:val="003643B4"/>
    <w:rsid w:val="003646E3"/>
    <w:rsid w:val="00365492"/>
    <w:rsid w:val="00365958"/>
    <w:rsid w:val="00366887"/>
    <w:rsid w:val="00366CCF"/>
    <w:rsid w:val="00366DC3"/>
    <w:rsid w:val="00366F35"/>
    <w:rsid w:val="003670DB"/>
    <w:rsid w:val="0036715E"/>
    <w:rsid w:val="00367C90"/>
    <w:rsid w:val="00370828"/>
    <w:rsid w:val="00370AE6"/>
    <w:rsid w:val="00371189"/>
    <w:rsid w:val="00371962"/>
    <w:rsid w:val="003720F3"/>
    <w:rsid w:val="00372466"/>
    <w:rsid w:val="00372A1E"/>
    <w:rsid w:val="00372DFD"/>
    <w:rsid w:val="00372F7E"/>
    <w:rsid w:val="003730E2"/>
    <w:rsid w:val="00373735"/>
    <w:rsid w:val="003747E9"/>
    <w:rsid w:val="00374FDE"/>
    <w:rsid w:val="00375FE4"/>
    <w:rsid w:val="0037636E"/>
    <w:rsid w:val="00376450"/>
    <w:rsid w:val="003764A1"/>
    <w:rsid w:val="00376E47"/>
    <w:rsid w:val="00376FC1"/>
    <w:rsid w:val="003770E8"/>
    <w:rsid w:val="00377258"/>
    <w:rsid w:val="003774F1"/>
    <w:rsid w:val="00377602"/>
    <w:rsid w:val="00377CB9"/>
    <w:rsid w:val="00377D84"/>
    <w:rsid w:val="00377F80"/>
    <w:rsid w:val="003808DF"/>
    <w:rsid w:val="0038091A"/>
    <w:rsid w:val="00380C89"/>
    <w:rsid w:val="00380F24"/>
    <w:rsid w:val="00381679"/>
    <w:rsid w:val="00381BCE"/>
    <w:rsid w:val="00381D57"/>
    <w:rsid w:val="00382263"/>
    <w:rsid w:val="0038292C"/>
    <w:rsid w:val="00383A0E"/>
    <w:rsid w:val="00383C9F"/>
    <w:rsid w:val="00383DD2"/>
    <w:rsid w:val="00383EC4"/>
    <w:rsid w:val="003850DF"/>
    <w:rsid w:val="00386153"/>
    <w:rsid w:val="003861B0"/>
    <w:rsid w:val="00386719"/>
    <w:rsid w:val="00387A72"/>
    <w:rsid w:val="00387FA5"/>
    <w:rsid w:val="00390574"/>
    <w:rsid w:val="0039089C"/>
    <w:rsid w:val="003913BA"/>
    <w:rsid w:val="0039198D"/>
    <w:rsid w:val="00391994"/>
    <w:rsid w:val="00391DC9"/>
    <w:rsid w:val="00392931"/>
    <w:rsid w:val="00394404"/>
    <w:rsid w:val="003944CD"/>
    <w:rsid w:val="00394778"/>
    <w:rsid w:val="00395863"/>
    <w:rsid w:val="003962D5"/>
    <w:rsid w:val="0039667D"/>
    <w:rsid w:val="00397058"/>
    <w:rsid w:val="003971BE"/>
    <w:rsid w:val="00397945"/>
    <w:rsid w:val="003A038A"/>
    <w:rsid w:val="003A096D"/>
    <w:rsid w:val="003A17E5"/>
    <w:rsid w:val="003A1C85"/>
    <w:rsid w:val="003A1D5A"/>
    <w:rsid w:val="003A1EA5"/>
    <w:rsid w:val="003A41BA"/>
    <w:rsid w:val="003A4C1B"/>
    <w:rsid w:val="003A6177"/>
    <w:rsid w:val="003A691C"/>
    <w:rsid w:val="003A6935"/>
    <w:rsid w:val="003A6A0B"/>
    <w:rsid w:val="003A6D7A"/>
    <w:rsid w:val="003A70C0"/>
    <w:rsid w:val="003A74A9"/>
    <w:rsid w:val="003B01C3"/>
    <w:rsid w:val="003B0F25"/>
    <w:rsid w:val="003B0F74"/>
    <w:rsid w:val="003B12E2"/>
    <w:rsid w:val="003B1369"/>
    <w:rsid w:val="003B141A"/>
    <w:rsid w:val="003B1B8C"/>
    <w:rsid w:val="003B1BCC"/>
    <w:rsid w:val="003B1CF4"/>
    <w:rsid w:val="003B1E1C"/>
    <w:rsid w:val="003B2765"/>
    <w:rsid w:val="003B2E5E"/>
    <w:rsid w:val="003B30F6"/>
    <w:rsid w:val="003B35DB"/>
    <w:rsid w:val="003B3CDF"/>
    <w:rsid w:val="003B3D0B"/>
    <w:rsid w:val="003B4151"/>
    <w:rsid w:val="003B4216"/>
    <w:rsid w:val="003B4E9D"/>
    <w:rsid w:val="003B50DD"/>
    <w:rsid w:val="003B559A"/>
    <w:rsid w:val="003B55DF"/>
    <w:rsid w:val="003B55E5"/>
    <w:rsid w:val="003B7381"/>
    <w:rsid w:val="003B7516"/>
    <w:rsid w:val="003B7D1A"/>
    <w:rsid w:val="003C0334"/>
    <w:rsid w:val="003C0540"/>
    <w:rsid w:val="003C0C09"/>
    <w:rsid w:val="003C1D1E"/>
    <w:rsid w:val="003C1F3F"/>
    <w:rsid w:val="003C2BCE"/>
    <w:rsid w:val="003C2E24"/>
    <w:rsid w:val="003C376A"/>
    <w:rsid w:val="003C41AC"/>
    <w:rsid w:val="003C42EA"/>
    <w:rsid w:val="003C434D"/>
    <w:rsid w:val="003C4948"/>
    <w:rsid w:val="003C4F5E"/>
    <w:rsid w:val="003C511C"/>
    <w:rsid w:val="003C53B4"/>
    <w:rsid w:val="003C5D19"/>
    <w:rsid w:val="003C68E3"/>
    <w:rsid w:val="003C72D8"/>
    <w:rsid w:val="003C7467"/>
    <w:rsid w:val="003C7CA4"/>
    <w:rsid w:val="003D002D"/>
    <w:rsid w:val="003D0932"/>
    <w:rsid w:val="003D0F8F"/>
    <w:rsid w:val="003D0FDB"/>
    <w:rsid w:val="003D1F2A"/>
    <w:rsid w:val="003D24B5"/>
    <w:rsid w:val="003D2525"/>
    <w:rsid w:val="003D25B3"/>
    <w:rsid w:val="003D292C"/>
    <w:rsid w:val="003D29D5"/>
    <w:rsid w:val="003D2AD8"/>
    <w:rsid w:val="003D2B96"/>
    <w:rsid w:val="003D2F30"/>
    <w:rsid w:val="003D3034"/>
    <w:rsid w:val="003D34BB"/>
    <w:rsid w:val="003D3EE6"/>
    <w:rsid w:val="003D4014"/>
    <w:rsid w:val="003D42F3"/>
    <w:rsid w:val="003D4B3B"/>
    <w:rsid w:val="003D4D7F"/>
    <w:rsid w:val="003D4EFC"/>
    <w:rsid w:val="003D4F61"/>
    <w:rsid w:val="003D512E"/>
    <w:rsid w:val="003D53B8"/>
    <w:rsid w:val="003D54D1"/>
    <w:rsid w:val="003D59AC"/>
    <w:rsid w:val="003D5A02"/>
    <w:rsid w:val="003D66C0"/>
    <w:rsid w:val="003D6847"/>
    <w:rsid w:val="003D69C9"/>
    <w:rsid w:val="003D6B0C"/>
    <w:rsid w:val="003D6EE1"/>
    <w:rsid w:val="003D6F06"/>
    <w:rsid w:val="003D7691"/>
    <w:rsid w:val="003E0681"/>
    <w:rsid w:val="003E0E35"/>
    <w:rsid w:val="003E0E6B"/>
    <w:rsid w:val="003E11EE"/>
    <w:rsid w:val="003E13AC"/>
    <w:rsid w:val="003E168E"/>
    <w:rsid w:val="003E1710"/>
    <w:rsid w:val="003E191D"/>
    <w:rsid w:val="003E1B00"/>
    <w:rsid w:val="003E1B4F"/>
    <w:rsid w:val="003E1C4B"/>
    <w:rsid w:val="003E2515"/>
    <w:rsid w:val="003E3464"/>
    <w:rsid w:val="003E3C9A"/>
    <w:rsid w:val="003E59CE"/>
    <w:rsid w:val="003E61EE"/>
    <w:rsid w:val="003E628C"/>
    <w:rsid w:val="003E672B"/>
    <w:rsid w:val="003E67B7"/>
    <w:rsid w:val="003E6B99"/>
    <w:rsid w:val="003E7060"/>
    <w:rsid w:val="003E7732"/>
    <w:rsid w:val="003E7A3A"/>
    <w:rsid w:val="003E7C1D"/>
    <w:rsid w:val="003E7E70"/>
    <w:rsid w:val="003F0BD4"/>
    <w:rsid w:val="003F100C"/>
    <w:rsid w:val="003F1790"/>
    <w:rsid w:val="003F1C2C"/>
    <w:rsid w:val="003F248D"/>
    <w:rsid w:val="003F29A9"/>
    <w:rsid w:val="003F2C59"/>
    <w:rsid w:val="003F34FB"/>
    <w:rsid w:val="003F39E6"/>
    <w:rsid w:val="003F3C3E"/>
    <w:rsid w:val="003F3CCD"/>
    <w:rsid w:val="003F3FF4"/>
    <w:rsid w:val="003F45B5"/>
    <w:rsid w:val="003F5031"/>
    <w:rsid w:val="003F59A2"/>
    <w:rsid w:val="003F5A6D"/>
    <w:rsid w:val="003F6841"/>
    <w:rsid w:val="003F6D37"/>
    <w:rsid w:val="003F6F90"/>
    <w:rsid w:val="003F7533"/>
    <w:rsid w:val="003F7D6D"/>
    <w:rsid w:val="003F7FFD"/>
    <w:rsid w:val="00400515"/>
    <w:rsid w:val="00400B3F"/>
    <w:rsid w:val="00400B88"/>
    <w:rsid w:val="00400D5E"/>
    <w:rsid w:val="004011D5"/>
    <w:rsid w:val="0040132B"/>
    <w:rsid w:val="004017FF"/>
    <w:rsid w:val="004024CF"/>
    <w:rsid w:val="00402B9C"/>
    <w:rsid w:val="00402CC0"/>
    <w:rsid w:val="00403284"/>
    <w:rsid w:val="004037E3"/>
    <w:rsid w:val="00403975"/>
    <w:rsid w:val="00403A35"/>
    <w:rsid w:val="00405137"/>
    <w:rsid w:val="00405BBF"/>
    <w:rsid w:val="00406546"/>
    <w:rsid w:val="00407214"/>
    <w:rsid w:val="00407E1E"/>
    <w:rsid w:val="004100C8"/>
    <w:rsid w:val="0041046F"/>
    <w:rsid w:val="004109CA"/>
    <w:rsid w:val="00410A60"/>
    <w:rsid w:val="00410B4B"/>
    <w:rsid w:val="0041113B"/>
    <w:rsid w:val="004111F7"/>
    <w:rsid w:val="004114C0"/>
    <w:rsid w:val="0041235F"/>
    <w:rsid w:val="004131A5"/>
    <w:rsid w:val="00413462"/>
    <w:rsid w:val="004135EF"/>
    <w:rsid w:val="00413637"/>
    <w:rsid w:val="0041369B"/>
    <w:rsid w:val="004136E1"/>
    <w:rsid w:val="00413BC1"/>
    <w:rsid w:val="00415321"/>
    <w:rsid w:val="004165B2"/>
    <w:rsid w:val="0041729F"/>
    <w:rsid w:val="00417E0D"/>
    <w:rsid w:val="00417E95"/>
    <w:rsid w:val="00417F71"/>
    <w:rsid w:val="00420108"/>
    <w:rsid w:val="00420379"/>
    <w:rsid w:val="004207A4"/>
    <w:rsid w:val="004211E7"/>
    <w:rsid w:val="00421916"/>
    <w:rsid w:val="00421B20"/>
    <w:rsid w:val="004223A1"/>
    <w:rsid w:val="00422935"/>
    <w:rsid w:val="004229DF"/>
    <w:rsid w:val="00422B33"/>
    <w:rsid w:val="00422E5F"/>
    <w:rsid w:val="004246E6"/>
    <w:rsid w:val="00425C49"/>
    <w:rsid w:val="00425D54"/>
    <w:rsid w:val="0042656A"/>
    <w:rsid w:val="0042672E"/>
    <w:rsid w:val="00427A30"/>
    <w:rsid w:val="004308B7"/>
    <w:rsid w:val="00430F2D"/>
    <w:rsid w:val="0043111B"/>
    <w:rsid w:val="00431768"/>
    <w:rsid w:val="00431AB6"/>
    <w:rsid w:val="00432B5B"/>
    <w:rsid w:val="004332CE"/>
    <w:rsid w:val="00433999"/>
    <w:rsid w:val="00434A78"/>
    <w:rsid w:val="00434BA8"/>
    <w:rsid w:val="00434DB7"/>
    <w:rsid w:val="00434DC5"/>
    <w:rsid w:val="004355BD"/>
    <w:rsid w:val="004359F5"/>
    <w:rsid w:val="00436009"/>
    <w:rsid w:val="00437C40"/>
    <w:rsid w:val="00437EE5"/>
    <w:rsid w:val="00440799"/>
    <w:rsid w:val="004407AC"/>
    <w:rsid w:val="00440EF6"/>
    <w:rsid w:val="00441D66"/>
    <w:rsid w:val="004423D9"/>
    <w:rsid w:val="0044284A"/>
    <w:rsid w:val="00443037"/>
    <w:rsid w:val="004433E3"/>
    <w:rsid w:val="00443589"/>
    <w:rsid w:val="00444036"/>
    <w:rsid w:val="004441A1"/>
    <w:rsid w:val="0044425D"/>
    <w:rsid w:val="00444660"/>
    <w:rsid w:val="004447BB"/>
    <w:rsid w:val="00444BD1"/>
    <w:rsid w:val="0044513B"/>
    <w:rsid w:val="00445289"/>
    <w:rsid w:val="0044548C"/>
    <w:rsid w:val="004460F8"/>
    <w:rsid w:val="0044647F"/>
    <w:rsid w:val="00446560"/>
    <w:rsid w:val="004476D6"/>
    <w:rsid w:val="004479CC"/>
    <w:rsid w:val="00447C43"/>
    <w:rsid w:val="0045104D"/>
    <w:rsid w:val="0045167F"/>
    <w:rsid w:val="00451A7F"/>
    <w:rsid w:val="00451E38"/>
    <w:rsid w:val="004524FE"/>
    <w:rsid w:val="00452A5F"/>
    <w:rsid w:val="00453185"/>
    <w:rsid w:val="00453DCA"/>
    <w:rsid w:val="00454227"/>
    <w:rsid w:val="00454887"/>
    <w:rsid w:val="00454CAE"/>
    <w:rsid w:val="00454F18"/>
    <w:rsid w:val="00454FEB"/>
    <w:rsid w:val="0045530B"/>
    <w:rsid w:val="00455BCA"/>
    <w:rsid w:val="004568E1"/>
    <w:rsid w:val="00456C12"/>
    <w:rsid w:val="00456D6B"/>
    <w:rsid w:val="0045714B"/>
    <w:rsid w:val="004575A7"/>
    <w:rsid w:val="00460186"/>
    <w:rsid w:val="00460352"/>
    <w:rsid w:val="00460BDE"/>
    <w:rsid w:val="004612D4"/>
    <w:rsid w:val="004613D3"/>
    <w:rsid w:val="00461DB5"/>
    <w:rsid w:val="00461E6C"/>
    <w:rsid w:val="0046244D"/>
    <w:rsid w:val="00462A2B"/>
    <w:rsid w:val="00462C82"/>
    <w:rsid w:val="00462FAC"/>
    <w:rsid w:val="0046336E"/>
    <w:rsid w:val="0046367A"/>
    <w:rsid w:val="0046376E"/>
    <w:rsid w:val="004639B2"/>
    <w:rsid w:val="00463D35"/>
    <w:rsid w:val="00463F36"/>
    <w:rsid w:val="00464A0D"/>
    <w:rsid w:val="00464CAA"/>
    <w:rsid w:val="004653F1"/>
    <w:rsid w:val="00465852"/>
    <w:rsid w:val="00465E2C"/>
    <w:rsid w:val="00466296"/>
    <w:rsid w:val="004662A7"/>
    <w:rsid w:val="00466446"/>
    <w:rsid w:val="00466558"/>
    <w:rsid w:val="00466855"/>
    <w:rsid w:val="004669CC"/>
    <w:rsid w:val="0046740A"/>
    <w:rsid w:val="004675B0"/>
    <w:rsid w:val="00467ACF"/>
    <w:rsid w:val="00467E74"/>
    <w:rsid w:val="00467FEE"/>
    <w:rsid w:val="00470E11"/>
    <w:rsid w:val="004716F2"/>
    <w:rsid w:val="004717BC"/>
    <w:rsid w:val="0047197A"/>
    <w:rsid w:val="00471C6E"/>
    <w:rsid w:val="004726D1"/>
    <w:rsid w:val="004728EC"/>
    <w:rsid w:val="00473751"/>
    <w:rsid w:val="00473813"/>
    <w:rsid w:val="00474A70"/>
    <w:rsid w:val="00474C2A"/>
    <w:rsid w:val="00475374"/>
    <w:rsid w:val="00475515"/>
    <w:rsid w:val="004756BB"/>
    <w:rsid w:val="004756D5"/>
    <w:rsid w:val="00475D00"/>
    <w:rsid w:val="00475DF6"/>
    <w:rsid w:val="0047647D"/>
    <w:rsid w:val="00476593"/>
    <w:rsid w:val="00476AA5"/>
    <w:rsid w:val="0047734D"/>
    <w:rsid w:val="00477669"/>
    <w:rsid w:val="0047797A"/>
    <w:rsid w:val="00477D32"/>
    <w:rsid w:val="00477E35"/>
    <w:rsid w:val="0048096D"/>
    <w:rsid w:val="00480CA1"/>
    <w:rsid w:val="00480F18"/>
    <w:rsid w:val="00480FE3"/>
    <w:rsid w:val="00481745"/>
    <w:rsid w:val="00481FF2"/>
    <w:rsid w:val="00482100"/>
    <w:rsid w:val="00482919"/>
    <w:rsid w:val="004837F1"/>
    <w:rsid w:val="004838EF"/>
    <w:rsid w:val="004848FD"/>
    <w:rsid w:val="00484FBE"/>
    <w:rsid w:val="00484FF5"/>
    <w:rsid w:val="00485C82"/>
    <w:rsid w:val="00486113"/>
    <w:rsid w:val="00486344"/>
    <w:rsid w:val="00486431"/>
    <w:rsid w:val="00487463"/>
    <w:rsid w:val="004874B6"/>
    <w:rsid w:val="004878D2"/>
    <w:rsid w:val="00490AC5"/>
    <w:rsid w:val="00491023"/>
    <w:rsid w:val="004912F1"/>
    <w:rsid w:val="004923AD"/>
    <w:rsid w:val="00493629"/>
    <w:rsid w:val="00493D42"/>
    <w:rsid w:val="00494384"/>
    <w:rsid w:val="00495820"/>
    <w:rsid w:val="00495972"/>
    <w:rsid w:val="0049611F"/>
    <w:rsid w:val="0049671D"/>
    <w:rsid w:val="00496A7D"/>
    <w:rsid w:val="00496F02"/>
    <w:rsid w:val="00497301"/>
    <w:rsid w:val="00497C9D"/>
    <w:rsid w:val="00497DB1"/>
    <w:rsid w:val="004A0A73"/>
    <w:rsid w:val="004A0E6A"/>
    <w:rsid w:val="004A1655"/>
    <w:rsid w:val="004A1720"/>
    <w:rsid w:val="004A18B0"/>
    <w:rsid w:val="004A22FF"/>
    <w:rsid w:val="004A2AD9"/>
    <w:rsid w:val="004A2B44"/>
    <w:rsid w:val="004A2C13"/>
    <w:rsid w:val="004A3073"/>
    <w:rsid w:val="004A31C2"/>
    <w:rsid w:val="004A3284"/>
    <w:rsid w:val="004A3363"/>
    <w:rsid w:val="004A3BC6"/>
    <w:rsid w:val="004A4B63"/>
    <w:rsid w:val="004A7032"/>
    <w:rsid w:val="004A724D"/>
    <w:rsid w:val="004A7AD9"/>
    <w:rsid w:val="004A7F25"/>
    <w:rsid w:val="004B000A"/>
    <w:rsid w:val="004B082D"/>
    <w:rsid w:val="004B08FD"/>
    <w:rsid w:val="004B0A36"/>
    <w:rsid w:val="004B0C31"/>
    <w:rsid w:val="004B188B"/>
    <w:rsid w:val="004B1954"/>
    <w:rsid w:val="004B1FBA"/>
    <w:rsid w:val="004B2516"/>
    <w:rsid w:val="004B2559"/>
    <w:rsid w:val="004B321B"/>
    <w:rsid w:val="004B356B"/>
    <w:rsid w:val="004B3B79"/>
    <w:rsid w:val="004B3F85"/>
    <w:rsid w:val="004B5147"/>
    <w:rsid w:val="004B5275"/>
    <w:rsid w:val="004B56CD"/>
    <w:rsid w:val="004B5852"/>
    <w:rsid w:val="004B6392"/>
    <w:rsid w:val="004B6414"/>
    <w:rsid w:val="004B6C5A"/>
    <w:rsid w:val="004B7720"/>
    <w:rsid w:val="004B7F18"/>
    <w:rsid w:val="004C0147"/>
    <w:rsid w:val="004C0354"/>
    <w:rsid w:val="004C07BE"/>
    <w:rsid w:val="004C0946"/>
    <w:rsid w:val="004C0C29"/>
    <w:rsid w:val="004C1119"/>
    <w:rsid w:val="004C14D1"/>
    <w:rsid w:val="004C1949"/>
    <w:rsid w:val="004C1A42"/>
    <w:rsid w:val="004C1BA1"/>
    <w:rsid w:val="004C20E5"/>
    <w:rsid w:val="004C3A22"/>
    <w:rsid w:val="004C409C"/>
    <w:rsid w:val="004C51B2"/>
    <w:rsid w:val="004C5377"/>
    <w:rsid w:val="004C5A9B"/>
    <w:rsid w:val="004C5C02"/>
    <w:rsid w:val="004C5E12"/>
    <w:rsid w:val="004C5E1A"/>
    <w:rsid w:val="004C60C2"/>
    <w:rsid w:val="004C6F96"/>
    <w:rsid w:val="004C7521"/>
    <w:rsid w:val="004C7D6C"/>
    <w:rsid w:val="004D0A63"/>
    <w:rsid w:val="004D0B72"/>
    <w:rsid w:val="004D2569"/>
    <w:rsid w:val="004D2969"/>
    <w:rsid w:val="004D2A49"/>
    <w:rsid w:val="004D3B12"/>
    <w:rsid w:val="004D3FF7"/>
    <w:rsid w:val="004D489F"/>
    <w:rsid w:val="004D5227"/>
    <w:rsid w:val="004D528F"/>
    <w:rsid w:val="004D5398"/>
    <w:rsid w:val="004D5802"/>
    <w:rsid w:val="004D604A"/>
    <w:rsid w:val="004D6190"/>
    <w:rsid w:val="004D6324"/>
    <w:rsid w:val="004D668D"/>
    <w:rsid w:val="004D720D"/>
    <w:rsid w:val="004E02DD"/>
    <w:rsid w:val="004E15C4"/>
    <w:rsid w:val="004E16B1"/>
    <w:rsid w:val="004E2592"/>
    <w:rsid w:val="004E261A"/>
    <w:rsid w:val="004E3120"/>
    <w:rsid w:val="004E339A"/>
    <w:rsid w:val="004E367C"/>
    <w:rsid w:val="004E3C25"/>
    <w:rsid w:val="004E4018"/>
    <w:rsid w:val="004E4318"/>
    <w:rsid w:val="004E5528"/>
    <w:rsid w:val="004E5743"/>
    <w:rsid w:val="004E5A3F"/>
    <w:rsid w:val="004E5B44"/>
    <w:rsid w:val="004E694F"/>
    <w:rsid w:val="004E6E54"/>
    <w:rsid w:val="004E7739"/>
    <w:rsid w:val="004F0219"/>
    <w:rsid w:val="004F0FF0"/>
    <w:rsid w:val="004F1EAF"/>
    <w:rsid w:val="004F210A"/>
    <w:rsid w:val="004F2C0A"/>
    <w:rsid w:val="004F3DAE"/>
    <w:rsid w:val="004F4001"/>
    <w:rsid w:val="004F4613"/>
    <w:rsid w:val="004F4923"/>
    <w:rsid w:val="004F4A6A"/>
    <w:rsid w:val="004F55E6"/>
    <w:rsid w:val="004F57B5"/>
    <w:rsid w:val="004F5AE7"/>
    <w:rsid w:val="004F5F14"/>
    <w:rsid w:val="004F6B83"/>
    <w:rsid w:val="004F7247"/>
    <w:rsid w:val="004F799C"/>
    <w:rsid w:val="004F7B01"/>
    <w:rsid w:val="004F7C0C"/>
    <w:rsid w:val="0050016D"/>
    <w:rsid w:val="00500806"/>
    <w:rsid w:val="005019C6"/>
    <w:rsid w:val="00501BAA"/>
    <w:rsid w:val="00501C0F"/>
    <w:rsid w:val="005026B7"/>
    <w:rsid w:val="00503204"/>
    <w:rsid w:val="00503830"/>
    <w:rsid w:val="0050392B"/>
    <w:rsid w:val="00504A4C"/>
    <w:rsid w:val="00507C06"/>
    <w:rsid w:val="00507D4F"/>
    <w:rsid w:val="00507F8B"/>
    <w:rsid w:val="0051066D"/>
    <w:rsid w:val="00510A3A"/>
    <w:rsid w:val="00510AED"/>
    <w:rsid w:val="00511E10"/>
    <w:rsid w:val="0051294E"/>
    <w:rsid w:val="005130B1"/>
    <w:rsid w:val="0051354A"/>
    <w:rsid w:val="005135B6"/>
    <w:rsid w:val="0051391F"/>
    <w:rsid w:val="00513A60"/>
    <w:rsid w:val="00513CD2"/>
    <w:rsid w:val="00513E9D"/>
    <w:rsid w:val="005149B8"/>
    <w:rsid w:val="00514C1F"/>
    <w:rsid w:val="0051519C"/>
    <w:rsid w:val="005154EF"/>
    <w:rsid w:val="00516692"/>
    <w:rsid w:val="0051689D"/>
    <w:rsid w:val="00516EAA"/>
    <w:rsid w:val="00517060"/>
    <w:rsid w:val="0051769D"/>
    <w:rsid w:val="005178A1"/>
    <w:rsid w:val="00517BFC"/>
    <w:rsid w:val="00517C40"/>
    <w:rsid w:val="005209ED"/>
    <w:rsid w:val="00521F8A"/>
    <w:rsid w:val="005229B1"/>
    <w:rsid w:val="00522DBB"/>
    <w:rsid w:val="005238DB"/>
    <w:rsid w:val="0052499C"/>
    <w:rsid w:val="00524A42"/>
    <w:rsid w:val="00525220"/>
    <w:rsid w:val="0052656F"/>
    <w:rsid w:val="005271ED"/>
    <w:rsid w:val="0052737E"/>
    <w:rsid w:val="005279F4"/>
    <w:rsid w:val="00527CAC"/>
    <w:rsid w:val="00527D4E"/>
    <w:rsid w:val="0053026A"/>
    <w:rsid w:val="0053030C"/>
    <w:rsid w:val="0053099B"/>
    <w:rsid w:val="00530ADD"/>
    <w:rsid w:val="005319DA"/>
    <w:rsid w:val="005324D4"/>
    <w:rsid w:val="00532932"/>
    <w:rsid w:val="00532981"/>
    <w:rsid w:val="00532A44"/>
    <w:rsid w:val="00533178"/>
    <w:rsid w:val="00533288"/>
    <w:rsid w:val="00533C78"/>
    <w:rsid w:val="00533E5A"/>
    <w:rsid w:val="00534117"/>
    <w:rsid w:val="00534D84"/>
    <w:rsid w:val="00535AEB"/>
    <w:rsid w:val="005360DE"/>
    <w:rsid w:val="005361E6"/>
    <w:rsid w:val="00536D8A"/>
    <w:rsid w:val="005373B9"/>
    <w:rsid w:val="0054015F"/>
    <w:rsid w:val="0054075C"/>
    <w:rsid w:val="005423B1"/>
    <w:rsid w:val="00542938"/>
    <w:rsid w:val="00542D01"/>
    <w:rsid w:val="00543756"/>
    <w:rsid w:val="00544508"/>
    <w:rsid w:val="005445E0"/>
    <w:rsid w:val="00545B71"/>
    <w:rsid w:val="00545EBF"/>
    <w:rsid w:val="005460D6"/>
    <w:rsid w:val="00546178"/>
    <w:rsid w:val="005461E9"/>
    <w:rsid w:val="00546303"/>
    <w:rsid w:val="00546702"/>
    <w:rsid w:val="00546DF6"/>
    <w:rsid w:val="00546FF5"/>
    <w:rsid w:val="00547262"/>
    <w:rsid w:val="00547F28"/>
    <w:rsid w:val="00547F33"/>
    <w:rsid w:val="00547F3D"/>
    <w:rsid w:val="00550CC7"/>
    <w:rsid w:val="00551797"/>
    <w:rsid w:val="00552644"/>
    <w:rsid w:val="0055292D"/>
    <w:rsid w:val="00552C06"/>
    <w:rsid w:val="00552D12"/>
    <w:rsid w:val="00554BBA"/>
    <w:rsid w:val="005555AC"/>
    <w:rsid w:val="00555780"/>
    <w:rsid w:val="00555795"/>
    <w:rsid w:val="00555EFE"/>
    <w:rsid w:val="0055683D"/>
    <w:rsid w:val="00556A10"/>
    <w:rsid w:val="00556CD4"/>
    <w:rsid w:val="005576AB"/>
    <w:rsid w:val="00557C60"/>
    <w:rsid w:val="0056010E"/>
    <w:rsid w:val="005606A6"/>
    <w:rsid w:val="00560CE6"/>
    <w:rsid w:val="005615E0"/>
    <w:rsid w:val="00561A33"/>
    <w:rsid w:val="00561ED2"/>
    <w:rsid w:val="00562A43"/>
    <w:rsid w:val="005631F8"/>
    <w:rsid w:val="00563BB4"/>
    <w:rsid w:val="005644B4"/>
    <w:rsid w:val="00564F10"/>
    <w:rsid w:val="00565888"/>
    <w:rsid w:val="00565A22"/>
    <w:rsid w:val="005663B7"/>
    <w:rsid w:val="00566955"/>
    <w:rsid w:val="00567201"/>
    <w:rsid w:val="0056760D"/>
    <w:rsid w:val="00567615"/>
    <w:rsid w:val="00567C57"/>
    <w:rsid w:val="00567F0A"/>
    <w:rsid w:val="00567FA8"/>
    <w:rsid w:val="00570175"/>
    <w:rsid w:val="00570351"/>
    <w:rsid w:val="005708A6"/>
    <w:rsid w:val="00570CE5"/>
    <w:rsid w:val="005711C1"/>
    <w:rsid w:val="005718B2"/>
    <w:rsid w:val="005719B8"/>
    <w:rsid w:val="00571E91"/>
    <w:rsid w:val="00571FA9"/>
    <w:rsid w:val="00572672"/>
    <w:rsid w:val="00573318"/>
    <w:rsid w:val="005736C7"/>
    <w:rsid w:val="005739FA"/>
    <w:rsid w:val="00574401"/>
    <w:rsid w:val="00574A7A"/>
    <w:rsid w:val="00575144"/>
    <w:rsid w:val="00575290"/>
    <w:rsid w:val="00575ACE"/>
    <w:rsid w:val="005765D0"/>
    <w:rsid w:val="00576872"/>
    <w:rsid w:val="005775D8"/>
    <w:rsid w:val="00577D4C"/>
    <w:rsid w:val="005800E9"/>
    <w:rsid w:val="0058102D"/>
    <w:rsid w:val="005811AD"/>
    <w:rsid w:val="005814CA"/>
    <w:rsid w:val="0058159A"/>
    <w:rsid w:val="005815B9"/>
    <w:rsid w:val="0058190E"/>
    <w:rsid w:val="00582821"/>
    <w:rsid w:val="00582A8D"/>
    <w:rsid w:val="00583226"/>
    <w:rsid w:val="00583C5E"/>
    <w:rsid w:val="00583FB5"/>
    <w:rsid w:val="005840AB"/>
    <w:rsid w:val="00584426"/>
    <w:rsid w:val="00586336"/>
    <w:rsid w:val="00586756"/>
    <w:rsid w:val="00586C7D"/>
    <w:rsid w:val="00587148"/>
    <w:rsid w:val="0058782D"/>
    <w:rsid w:val="00587A05"/>
    <w:rsid w:val="00587E6D"/>
    <w:rsid w:val="005903F6"/>
    <w:rsid w:val="00590770"/>
    <w:rsid w:val="0059123A"/>
    <w:rsid w:val="00591689"/>
    <w:rsid w:val="00591A63"/>
    <w:rsid w:val="0059209A"/>
    <w:rsid w:val="0059211D"/>
    <w:rsid w:val="00593A5D"/>
    <w:rsid w:val="00593C42"/>
    <w:rsid w:val="00593EA7"/>
    <w:rsid w:val="005945C6"/>
    <w:rsid w:val="00594B95"/>
    <w:rsid w:val="00594D0E"/>
    <w:rsid w:val="00594DBE"/>
    <w:rsid w:val="00595279"/>
    <w:rsid w:val="005958F4"/>
    <w:rsid w:val="00595AAA"/>
    <w:rsid w:val="005964F3"/>
    <w:rsid w:val="00596C64"/>
    <w:rsid w:val="00597680"/>
    <w:rsid w:val="005A0609"/>
    <w:rsid w:val="005A06CE"/>
    <w:rsid w:val="005A0D1A"/>
    <w:rsid w:val="005A0F34"/>
    <w:rsid w:val="005A1707"/>
    <w:rsid w:val="005A1915"/>
    <w:rsid w:val="005A2434"/>
    <w:rsid w:val="005A2F3F"/>
    <w:rsid w:val="005A2FDF"/>
    <w:rsid w:val="005A3683"/>
    <w:rsid w:val="005A3A45"/>
    <w:rsid w:val="005A3C7A"/>
    <w:rsid w:val="005A44DE"/>
    <w:rsid w:val="005A62B2"/>
    <w:rsid w:val="005A6A55"/>
    <w:rsid w:val="005A6F89"/>
    <w:rsid w:val="005A7B65"/>
    <w:rsid w:val="005A7B7D"/>
    <w:rsid w:val="005A7E02"/>
    <w:rsid w:val="005B0249"/>
    <w:rsid w:val="005B0311"/>
    <w:rsid w:val="005B091E"/>
    <w:rsid w:val="005B0BD3"/>
    <w:rsid w:val="005B16B0"/>
    <w:rsid w:val="005B1792"/>
    <w:rsid w:val="005B1A73"/>
    <w:rsid w:val="005B1B02"/>
    <w:rsid w:val="005B1E60"/>
    <w:rsid w:val="005B228F"/>
    <w:rsid w:val="005B27C0"/>
    <w:rsid w:val="005B2813"/>
    <w:rsid w:val="005B2B56"/>
    <w:rsid w:val="005B4D3F"/>
    <w:rsid w:val="005B762F"/>
    <w:rsid w:val="005B7857"/>
    <w:rsid w:val="005B7915"/>
    <w:rsid w:val="005B79A8"/>
    <w:rsid w:val="005C03CE"/>
    <w:rsid w:val="005C069B"/>
    <w:rsid w:val="005C0704"/>
    <w:rsid w:val="005C07C8"/>
    <w:rsid w:val="005C11C9"/>
    <w:rsid w:val="005C1E78"/>
    <w:rsid w:val="005C26CD"/>
    <w:rsid w:val="005C2D01"/>
    <w:rsid w:val="005C38CE"/>
    <w:rsid w:val="005C40DC"/>
    <w:rsid w:val="005C549D"/>
    <w:rsid w:val="005C6186"/>
    <w:rsid w:val="005C61EB"/>
    <w:rsid w:val="005C6473"/>
    <w:rsid w:val="005C652C"/>
    <w:rsid w:val="005C6D4F"/>
    <w:rsid w:val="005C7051"/>
    <w:rsid w:val="005C7112"/>
    <w:rsid w:val="005C73AD"/>
    <w:rsid w:val="005C7550"/>
    <w:rsid w:val="005C7D87"/>
    <w:rsid w:val="005D0401"/>
    <w:rsid w:val="005D06A5"/>
    <w:rsid w:val="005D0CCC"/>
    <w:rsid w:val="005D161C"/>
    <w:rsid w:val="005D16BA"/>
    <w:rsid w:val="005D1792"/>
    <w:rsid w:val="005D1B29"/>
    <w:rsid w:val="005D1C02"/>
    <w:rsid w:val="005D2643"/>
    <w:rsid w:val="005D264D"/>
    <w:rsid w:val="005D26F4"/>
    <w:rsid w:val="005D3070"/>
    <w:rsid w:val="005D3082"/>
    <w:rsid w:val="005D3F5E"/>
    <w:rsid w:val="005D462D"/>
    <w:rsid w:val="005D4788"/>
    <w:rsid w:val="005D4A38"/>
    <w:rsid w:val="005D55F6"/>
    <w:rsid w:val="005D5B0C"/>
    <w:rsid w:val="005D5E9F"/>
    <w:rsid w:val="005D6BDF"/>
    <w:rsid w:val="005D7351"/>
    <w:rsid w:val="005D7588"/>
    <w:rsid w:val="005D7D7B"/>
    <w:rsid w:val="005D7F79"/>
    <w:rsid w:val="005E0368"/>
    <w:rsid w:val="005E0794"/>
    <w:rsid w:val="005E12EA"/>
    <w:rsid w:val="005E1870"/>
    <w:rsid w:val="005E1A97"/>
    <w:rsid w:val="005E24CA"/>
    <w:rsid w:val="005E2AF7"/>
    <w:rsid w:val="005E36D2"/>
    <w:rsid w:val="005E3C82"/>
    <w:rsid w:val="005E3D66"/>
    <w:rsid w:val="005E5232"/>
    <w:rsid w:val="005E5346"/>
    <w:rsid w:val="005E60F8"/>
    <w:rsid w:val="005E6926"/>
    <w:rsid w:val="005E72D0"/>
    <w:rsid w:val="005E767A"/>
    <w:rsid w:val="005E78CC"/>
    <w:rsid w:val="005F059D"/>
    <w:rsid w:val="005F085C"/>
    <w:rsid w:val="005F08CE"/>
    <w:rsid w:val="005F0E42"/>
    <w:rsid w:val="005F1257"/>
    <w:rsid w:val="005F14BC"/>
    <w:rsid w:val="005F166D"/>
    <w:rsid w:val="005F1921"/>
    <w:rsid w:val="005F1BE2"/>
    <w:rsid w:val="005F201B"/>
    <w:rsid w:val="005F2A31"/>
    <w:rsid w:val="005F3199"/>
    <w:rsid w:val="005F319A"/>
    <w:rsid w:val="005F31FB"/>
    <w:rsid w:val="005F35CC"/>
    <w:rsid w:val="005F3771"/>
    <w:rsid w:val="005F495F"/>
    <w:rsid w:val="005F5454"/>
    <w:rsid w:val="005F5698"/>
    <w:rsid w:val="005F56AF"/>
    <w:rsid w:val="005F58A4"/>
    <w:rsid w:val="005F5E57"/>
    <w:rsid w:val="005F6002"/>
    <w:rsid w:val="005F603E"/>
    <w:rsid w:val="005F6770"/>
    <w:rsid w:val="005F707A"/>
    <w:rsid w:val="005F74CB"/>
    <w:rsid w:val="005F7BAB"/>
    <w:rsid w:val="0060010D"/>
    <w:rsid w:val="00600936"/>
    <w:rsid w:val="00600D3A"/>
    <w:rsid w:val="00601423"/>
    <w:rsid w:val="0060179E"/>
    <w:rsid w:val="00601AA2"/>
    <w:rsid w:val="00602757"/>
    <w:rsid w:val="00603AD8"/>
    <w:rsid w:val="00603C57"/>
    <w:rsid w:val="00603EEE"/>
    <w:rsid w:val="0060539D"/>
    <w:rsid w:val="006073CA"/>
    <w:rsid w:val="00607C5F"/>
    <w:rsid w:val="006102FE"/>
    <w:rsid w:val="00610A18"/>
    <w:rsid w:val="00610AE1"/>
    <w:rsid w:val="00611219"/>
    <w:rsid w:val="006116BE"/>
    <w:rsid w:val="0061261B"/>
    <w:rsid w:val="0061287D"/>
    <w:rsid w:val="00612E47"/>
    <w:rsid w:val="00612E8C"/>
    <w:rsid w:val="006130E1"/>
    <w:rsid w:val="006134E7"/>
    <w:rsid w:val="00613781"/>
    <w:rsid w:val="00613A2E"/>
    <w:rsid w:val="006140BD"/>
    <w:rsid w:val="0061423D"/>
    <w:rsid w:val="00614AC9"/>
    <w:rsid w:val="0061503C"/>
    <w:rsid w:val="0061583C"/>
    <w:rsid w:val="0061647D"/>
    <w:rsid w:val="00616D49"/>
    <w:rsid w:val="00616D85"/>
    <w:rsid w:val="006175A5"/>
    <w:rsid w:val="00617BCF"/>
    <w:rsid w:val="00617C6E"/>
    <w:rsid w:val="00617D37"/>
    <w:rsid w:val="00617D8C"/>
    <w:rsid w:val="0062084B"/>
    <w:rsid w:val="00620BE0"/>
    <w:rsid w:val="00620FA2"/>
    <w:rsid w:val="006211D1"/>
    <w:rsid w:val="0062149C"/>
    <w:rsid w:val="00621A26"/>
    <w:rsid w:val="00622144"/>
    <w:rsid w:val="0062249D"/>
    <w:rsid w:val="00622B83"/>
    <w:rsid w:val="00622BBA"/>
    <w:rsid w:val="00624347"/>
    <w:rsid w:val="0062593A"/>
    <w:rsid w:val="00626602"/>
    <w:rsid w:val="00626A95"/>
    <w:rsid w:val="006279E1"/>
    <w:rsid w:val="00627E92"/>
    <w:rsid w:val="00627F4D"/>
    <w:rsid w:val="00630328"/>
    <w:rsid w:val="00630552"/>
    <w:rsid w:val="00630573"/>
    <w:rsid w:val="00630BC3"/>
    <w:rsid w:val="00630BF0"/>
    <w:rsid w:val="00632073"/>
    <w:rsid w:val="006320D9"/>
    <w:rsid w:val="00632134"/>
    <w:rsid w:val="00632279"/>
    <w:rsid w:val="0063251B"/>
    <w:rsid w:val="0063313A"/>
    <w:rsid w:val="00633C2F"/>
    <w:rsid w:val="0063410E"/>
    <w:rsid w:val="0063460D"/>
    <w:rsid w:val="006368B2"/>
    <w:rsid w:val="00636CD1"/>
    <w:rsid w:val="00636E08"/>
    <w:rsid w:val="00636EF5"/>
    <w:rsid w:val="00637030"/>
    <w:rsid w:val="00637A11"/>
    <w:rsid w:val="00637E5B"/>
    <w:rsid w:val="00637EEC"/>
    <w:rsid w:val="00640DEF"/>
    <w:rsid w:val="00640EC0"/>
    <w:rsid w:val="00640F5B"/>
    <w:rsid w:val="0064147A"/>
    <w:rsid w:val="006417BE"/>
    <w:rsid w:val="00642364"/>
    <w:rsid w:val="00642615"/>
    <w:rsid w:val="006428B1"/>
    <w:rsid w:val="00642E53"/>
    <w:rsid w:val="006434E5"/>
    <w:rsid w:val="0064359D"/>
    <w:rsid w:val="0064374E"/>
    <w:rsid w:val="0064398B"/>
    <w:rsid w:val="00643C65"/>
    <w:rsid w:val="00643EA9"/>
    <w:rsid w:val="00644132"/>
    <w:rsid w:val="006443E9"/>
    <w:rsid w:val="006446D6"/>
    <w:rsid w:val="0064491E"/>
    <w:rsid w:val="00644BB3"/>
    <w:rsid w:val="00644DEF"/>
    <w:rsid w:val="006453F2"/>
    <w:rsid w:val="00645884"/>
    <w:rsid w:val="006466D7"/>
    <w:rsid w:val="00646953"/>
    <w:rsid w:val="00646FA8"/>
    <w:rsid w:val="006475AF"/>
    <w:rsid w:val="00650665"/>
    <w:rsid w:val="00650774"/>
    <w:rsid w:val="006513BF"/>
    <w:rsid w:val="00651585"/>
    <w:rsid w:val="00652292"/>
    <w:rsid w:val="00652DD0"/>
    <w:rsid w:val="0065312E"/>
    <w:rsid w:val="00653477"/>
    <w:rsid w:val="0065358A"/>
    <w:rsid w:val="00653E2E"/>
    <w:rsid w:val="00654271"/>
    <w:rsid w:val="0065459B"/>
    <w:rsid w:val="00655819"/>
    <w:rsid w:val="00655C4C"/>
    <w:rsid w:val="00656541"/>
    <w:rsid w:val="00656583"/>
    <w:rsid w:val="006565BF"/>
    <w:rsid w:val="00657754"/>
    <w:rsid w:val="00657E38"/>
    <w:rsid w:val="00660881"/>
    <w:rsid w:val="0066097A"/>
    <w:rsid w:val="00660BA2"/>
    <w:rsid w:val="00660C35"/>
    <w:rsid w:val="00661368"/>
    <w:rsid w:val="00662483"/>
    <w:rsid w:val="00663399"/>
    <w:rsid w:val="0066343F"/>
    <w:rsid w:val="00663ACC"/>
    <w:rsid w:val="0066456D"/>
    <w:rsid w:val="00664909"/>
    <w:rsid w:val="00664FD6"/>
    <w:rsid w:val="006650C1"/>
    <w:rsid w:val="00665A24"/>
    <w:rsid w:val="00666216"/>
    <w:rsid w:val="00666A53"/>
    <w:rsid w:val="00666AE9"/>
    <w:rsid w:val="00667876"/>
    <w:rsid w:val="006701CA"/>
    <w:rsid w:val="00670510"/>
    <w:rsid w:val="0067083B"/>
    <w:rsid w:val="006711FD"/>
    <w:rsid w:val="006723D6"/>
    <w:rsid w:val="0067244A"/>
    <w:rsid w:val="006725E5"/>
    <w:rsid w:val="00672A63"/>
    <w:rsid w:val="00672DE7"/>
    <w:rsid w:val="006730EC"/>
    <w:rsid w:val="00673459"/>
    <w:rsid w:val="00674572"/>
    <w:rsid w:val="00674768"/>
    <w:rsid w:val="00674EAB"/>
    <w:rsid w:val="006753A1"/>
    <w:rsid w:val="006754CC"/>
    <w:rsid w:val="00675948"/>
    <w:rsid w:val="00676107"/>
    <w:rsid w:val="0067691D"/>
    <w:rsid w:val="00677866"/>
    <w:rsid w:val="00677F02"/>
    <w:rsid w:val="0068082F"/>
    <w:rsid w:val="006810CC"/>
    <w:rsid w:val="006818DD"/>
    <w:rsid w:val="006818EB"/>
    <w:rsid w:val="00681E00"/>
    <w:rsid w:val="00681E38"/>
    <w:rsid w:val="006824DF"/>
    <w:rsid w:val="0068250F"/>
    <w:rsid w:val="006825AB"/>
    <w:rsid w:val="006836BC"/>
    <w:rsid w:val="006838C9"/>
    <w:rsid w:val="00683E90"/>
    <w:rsid w:val="00683FC2"/>
    <w:rsid w:val="00684536"/>
    <w:rsid w:val="00684854"/>
    <w:rsid w:val="006853E5"/>
    <w:rsid w:val="006856C1"/>
    <w:rsid w:val="00686264"/>
    <w:rsid w:val="00686289"/>
    <w:rsid w:val="00686538"/>
    <w:rsid w:val="00686B87"/>
    <w:rsid w:val="0068713B"/>
    <w:rsid w:val="0068768D"/>
    <w:rsid w:val="006879E1"/>
    <w:rsid w:val="00687E6D"/>
    <w:rsid w:val="00687EF1"/>
    <w:rsid w:val="00690E54"/>
    <w:rsid w:val="006923BE"/>
    <w:rsid w:val="006926D3"/>
    <w:rsid w:val="0069317B"/>
    <w:rsid w:val="00693B20"/>
    <w:rsid w:val="00693F45"/>
    <w:rsid w:val="00694222"/>
    <w:rsid w:val="006949D7"/>
    <w:rsid w:val="00694DD4"/>
    <w:rsid w:val="006953C6"/>
    <w:rsid w:val="00695824"/>
    <w:rsid w:val="00695C77"/>
    <w:rsid w:val="00696320"/>
    <w:rsid w:val="006969CB"/>
    <w:rsid w:val="00696A17"/>
    <w:rsid w:val="00696CEA"/>
    <w:rsid w:val="00696FFA"/>
    <w:rsid w:val="006971EB"/>
    <w:rsid w:val="00697D21"/>
    <w:rsid w:val="00697F0D"/>
    <w:rsid w:val="006A01A7"/>
    <w:rsid w:val="006A0491"/>
    <w:rsid w:val="006A0649"/>
    <w:rsid w:val="006A082F"/>
    <w:rsid w:val="006A0931"/>
    <w:rsid w:val="006A0CC6"/>
    <w:rsid w:val="006A1642"/>
    <w:rsid w:val="006A3770"/>
    <w:rsid w:val="006A3CED"/>
    <w:rsid w:val="006A3D68"/>
    <w:rsid w:val="006A43EF"/>
    <w:rsid w:val="006A52A6"/>
    <w:rsid w:val="006A6895"/>
    <w:rsid w:val="006A6CF3"/>
    <w:rsid w:val="006A7BB2"/>
    <w:rsid w:val="006B01FE"/>
    <w:rsid w:val="006B022A"/>
    <w:rsid w:val="006B0AC1"/>
    <w:rsid w:val="006B0B51"/>
    <w:rsid w:val="006B0D68"/>
    <w:rsid w:val="006B0FD0"/>
    <w:rsid w:val="006B1941"/>
    <w:rsid w:val="006B20DE"/>
    <w:rsid w:val="006B21B4"/>
    <w:rsid w:val="006B2295"/>
    <w:rsid w:val="006B22E3"/>
    <w:rsid w:val="006B35DF"/>
    <w:rsid w:val="006B3E3F"/>
    <w:rsid w:val="006B41BE"/>
    <w:rsid w:val="006B427A"/>
    <w:rsid w:val="006B47C5"/>
    <w:rsid w:val="006B482B"/>
    <w:rsid w:val="006B4FB4"/>
    <w:rsid w:val="006B525C"/>
    <w:rsid w:val="006B56BE"/>
    <w:rsid w:val="006B5D1D"/>
    <w:rsid w:val="006B6487"/>
    <w:rsid w:val="006B68A2"/>
    <w:rsid w:val="006B68EF"/>
    <w:rsid w:val="006B70EA"/>
    <w:rsid w:val="006B71AB"/>
    <w:rsid w:val="006B78C2"/>
    <w:rsid w:val="006C015A"/>
    <w:rsid w:val="006C03D9"/>
    <w:rsid w:val="006C0E53"/>
    <w:rsid w:val="006C1997"/>
    <w:rsid w:val="006C1FC3"/>
    <w:rsid w:val="006C2245"/>
    <w:rsid w:val="006C2536"/>
    <w:rsid w:val="006C2594"/>
    <w:rsid w:val="006C2624"/>
    <w:rsid w:val="006C28A3"/>
    <w:rsid w:val="006C28B9"/>
    <w:rsid w:val="006C2C95"/>
    <w:rsid w:val="006C34D6"/>
    <w:rsid w:val="006C3A2D"/>
    <w:rsid w:val="006C3F42"/>
    <w:rsid w:val="006C4018"/>
    <w:rsid w:val="006C48F5"/>
    <w:rsid w:val="006C4C9C"/>
    <w:rsid w:val="006C4DDB"/>
    <w:rsid w:val="006C6364"/>
    <w:rsid w:val="006C668D"/>
    <w:rsid w:val="006C680D"/>
    <w:rsid w:val="006C6D98"/>
    <w:rsid w:val="006C71D9"/>
    <w:rsid w:val="006C74A4"/>
    <w:rsid w:val="006C74B8"/>
    <w:rsid w:val="006C767D"/>
    <w:rsid w:val="006C76A2"/>
    <w:rsid w:val="006D085C"/>
    <w:rsid w:val="006D0F64"/>
    <w:rsid w:val="006D13A3"/>
    <w:rsid w:val="006D13C3"/>
    <w:rsid w:val="006D19A2"/>
    <w:rsid w:val="006D1C45"/>
    <w:rsid w:val="006D1C98"/>
    <w:rsid w:val="006D3A79"/>
    <w:rsid w:val="006D47B4"/>
    <w:rsid w:val="006D47FE"/>
    <w:rsid w:val="006D4ADA"/>
    <w:rsid w:val="006D576E"/>
    <w:rsid w:val="006D67A8"/>
    <w:rsid w:val="006D73D6"/>
    <w:rsid w:val="006D781A"/>
    <w:rsid w:val="006D7B7A"/>
    <w:rsid w:val="006E018F"/>
    <w:rsid w:val="006E0921"/>
    <w:rsid w:val="006E1073"/>
    <w:rsid w:val="006E10BD"/>
    <w:rsid w:val="006E115F"/>
    <w:rsid w:val="006E11D2"/>
    <w:rsid w:val="006E2E6D"/>
    <w:rsid w:val="006E364E"/>
    <w:rsid w:val="006E3E34"/>
    <w:rsid w:val="006E3E4D"/>
    <w:rsid w:val="006E3E7E"/>
    <w:rsid w:val="006E468A"/>
    <w:rsid w:val="006E4AC2"/>
    <w:rsid w:val="006E4BA3"/>
    <w:rsid w:val="006E63D5"/>
    <w:rsid w:val="006E66DD"/>
    <w:rsid w:val="006E748C"/>
    <w:rsid w:val="006E7F32"/>
    <w:rsid w:val="006F02E8"/>
    <w:rsid w:val="006F0719"/>
    <w:rsid w:val="006F0D08"/>
    <w:rsid w:val="006F0E59"/>
    <w:rsid w:val="006F11A5"/>
    <w:rsid w:val="006F13B3"/>
    <w:rsid w:val="006F1A4C"/>
    <w:rsid w:val="006F1E9B"/>
    <w:rsid w:val="006F2755"/>
    <w:rsid w:val="006F3226"/>
    <w:rsid w:val="006F40D8"/>
    <w:rsid w:val="006F4D46"/>
    <w:rsid w:val="006F5CBB"/>
    <w:rsid w:val="006F5D8B"/>
    <w:rsid w:val="006F5E84"/>
    <w:rsid w:val="006F5FBD"/>
    <w:rsid w:val="006F66F7"/>
    <w:rsid w:val="006F6E53"/>
    <w:rsid w:val="006F72C9"/>
    <w:rsid w:val="006F7590"/>
    <w:rsid w:val="006F7732"/>
    <w:rsid w:val="006F7BB0"/>
    <w:rsid w:val="006F7FE6"/>
    <w:rsid w:val="0070014E"/>
    <w:rsid w:val="00700506"/>
    <w:rsid w:val="00700539"/>
    <w:rsid w:val="007006F9"/>
    <w:rsid w:val="00700C50"/>
    <w:rsid w:val="00700FF2"/>
    <w:rsid w:val="007014BB"/>
    <w:rsid w:val="007018A7"/>
    <w:rsid w:val="00702E15"/>
    <w:rsid w:val="0070317A"/>
    <w:rsid w:val="0070378D"/>
    <w:rsid w:val="007042EC"/>
    <w:rsid w:val="0070489A"/>
    <w:rsid w:val="00704A1E"/>
    <w:rsid w:val="00705462"/>
    <w:rsid w:val="007054D1"/>
    <w:rsid w:val="007055D3"/>
    <w:rsid w:val="00705639"/>
    <w:rsid w:val="00705676"/>
    <w:rsid w:val="00705B25"/>
    <w:rsid w:val="00706AE2"/>
    <w:rsid w:val="00706F1E"/>
    <w:rsid w:val="007111BA"/>
    <w:rsid w:val="00711369"/>
    <w:rsid w:val="00711723"/>
    <w:rsid w:val="007117AD"/>
    <w:rsid w:val="00711E81"/>
    <w:rsid w:val="00711F05"/>
    <w:rsid w:val="00713281"/>
    <w:rsid w:val="007134B0"/>
    <w:rsid w:val="00713AB6"/>
    <w:rsid w:val="0071517A"/>
    <w:rsid w:val="00715573"/>
    <w:rsid w:val="007155EB"/>
    <w:rsid w:val="0071666F"/>
    <w:rsid w:val="007170B0"/>
    <w:rsid w:val="00717158"/>
    <w:rsid w:val="00717E58"/>
    <w:rsid w:val="007207AD"/>
    <w:rsid w:val="00721516"/>
    <w:rsid w:val="00721C75"/>
    <w:rsid w:val="00722860"/>
    <w:rsid w:val="007229D9"/>
    <w:rsid w:val="00722A65"/>
    <w:rsid w:val="00722D03"/>
    <w:rsid w:val="00723545"/>
    <w:rsid w:val="00723628"/>
    <w:rsid w:val="00723DFA"/>
    <w:rsid w:val="0072525D"/>
    <w:rsid w:val="007256C9"/>
    <w:rsid w:val="00725F82"/>
    <w:rsid w:val="00726089"/>
    <w:rsid w:val="00726135"/>
    <w:rsid w:val="00726DB9"/>
    <w:rsid w:val="0072710A"/>
    <w:rsid w:val="0073031F"/>
    <w:rsid w:val="007303A5"/>
    <w:rsid w:val="007303B0"/>
    <w:rsid w:val="007304EC"/>
    <w:rsid w:val="00730F0E"/>
    <w:rsid w:val="00731275"/>
    <w:rsid w:val="00731793"/>
    <w:rsid w:val="00732532"/>
    <w:rsid w:val="007336DB"/>
    <w:rsid w:val="00733A73"/>
    <w:rsid w:val="00733B65"/>
    <w:rsid w:val="00734163"/>
    <w:rsid w:val="00734F5A"/>
    <w:rsid w:val="007353DB"/>
    <w:rsid w:val="00735866"/>
    <w:rsid w:val="00735F22"/>
    <w:rsid w:val="00735F35"/>
    <w:rsid w:val="00736C8D"/>
    <w:rsid w:val="007377ED"/>
    <w:rsid w:val="0073781B"/>
    <w:rsid w:val="00737B4A"/>
    <w:rsid w:val="00737EFC"/>
    <w:rsid w:val="00740270"/>
    <w:rsid w:val="007402CA"/>
    <w:rsid w:val="007403DD"/>
    <w:rsid w:val="00740617"/>
    <w:rsid w:val="00740B96"/>
    <w:rsid w:val="007418AA"/>
    <w:rsid w:val="00741A9D"/>
    <w:rsid w:val="00741D6E"/>
    <w:rsid w:val="00741FA6"/>
    <w:rsid w:val="007423D3"/>
    <w:rsid w:val="00742AA3"/>
    <w:rsid w:val="00742CBA"/>
    <w:rsid w:val="00743634"/>
    <w:rsid w:val="00744150"/>
    <w:rsid w:val="00744153"/>
    <w:rsid w:val="00744625"/>
    <w:rsid w:val="00744639"/>
    <w:rsid w:val="00744696"/>
    <w:rsid w:val="00744E14"/>
    <w:rsid w:val="00744F83"/>
    <w:rsid w:val="0074575D"/>
    <w:rsid w:val="00745BC8"/>
    <w:rsid w:val="007468C5"/>
    <w:rsid w:val="00746B93"/>
    <w:rsid w:val="00746C3B"/>
    <w:rsid w:val="00746F4B"/>
    <w:rsid w:val="00747AC1"/>
    <w:rsid w:val="00747B18"/>
    <w:rsid w:val="00747BE4"/>
    <w:rsid w:val="00747E21"/>
    <w:rsid w:val="0075013B"/>
    <w:rsid w:val="0075013E"/>
    <w:rsid w:val="00750240"/>
    <w:rsid w:val="0075039F"/>
    <w:rsid w:val="00750B51"/>
    <w:rsid w:val="00750B6B"/>
    <w:rsid w:val="00750E3E"/>
    <w:rsid w:val="00752220"/>
    <w:rsid w:val="007528A4"/>
    <w:rsid w:val="007528E7"/>
    <w:rsid w:val="007529B1"/>
    <w:rsid w:val="007529F0"/>
    <w:rsid w:val="00752AB4"/>
    <w:rsid w:val="0075335A"/>
    <w:rsid w:val="00753543"/>
    <w:rsid w:val="007536C1"/>
    <w:rsid w:val="00753E4F"/>
    <w:rsid w:val="007548BA"/>
    <w:rsid w:val="007549CB"/>
    <w:rsid w:val="00755059"/>
    <w:rsid w:val="0075583F"/>
    <w:rsid w:val="00755CAB"/>
    <w:rsid w:val="007575B7"/>
    <w:rsid w:val="00757635"/>
    <w:rsid w:val="00757C61"/>
    <w:rsid w:val="007606A5"/>
    <w:rsid w:val="007624D3"/>
    <w:rsid w:val="007632CD"/>
    <w:rsid w:val="00763570"/>
    <w:rsid w:val="00764244"/>
    <w:rsid w:val="00764377"/>
    <w:rsid w:val="007648D6"/>
    <w:rsid w:val="00764925"/>
    <w:rsid w:val="00766861"/>
    <w:rsid w:val="00766B16"/>
    <w:rsid w:val="00766B3B"/>
    <w:rsid w:val="00766BBF"/>
    <w:rsid w:val="00766ED6"/>
    <w:rsid w:val="00767ACB"/>
    <w:rsid w:val="007700B5"/>
    <w:rsid w:val="00770737"/>
    <w:rsid w:val="007707E6"/>
    <w:rsid w:val="0077080D"/>
    <w:rsid w:val="00770BA7"/>
    <w:rsid w:val="00771B43"/>
    <w:rsid w:val="0077229B"/>
    <w:rsid w:val="0077234F"/>
    <w:rsid w:val="0077279D"/>
    <w:rsid w:val="00773583"/>
    <w:rsid w:val="007735EF"/>
    <w:rsid w:val="00773693"/>
    <w:rsid w:val="007738CD"/>
    <w:rsid w:val="00773A23"/>
    <w:rsid w:val="00773C5E"/>
    <w:rsid w:val="007744D8"/>
    <w:rsid w:val="00774507"/>
    <w:rsid w:val="007751EE"/>
    <w:rsid w:val="00775244"/>
    <w:rsid w:val="00775552"/>
    <w:rsid w:val="0077575F"/>
    <w:rsid w:val="00776B8C"/>
    <w:rsid w:val="007774B5"/>
    <w:rsid w:val="00780039"/>
    <w:rsid w:val="0078084E"/>
    <w:rsid w:val="00780EAC"/>
    <w:rsid w:val="0078126B"/>
    <w:rsid w:val="00781640"/>
    <w:rsid w:val="00781C6B"/>
    <w:rsid w:val="00781DF1"/>
    <w:rsid w:val="00782E6A"/>
    <w:rsid w:val="00783063"/>
    <w:rsid w:val="007835A9"/>
    <w:rsid w:val="00783846"/>
    <w:rsid w:val="00783E35"/>
    <w:rsid w:val="00784185"/>
    <w:rsid w:val="00784E4F"/>
    <w:rsid w:val="00784F19"/>
    <w:rsid w:val="00785BB2"/>
    <w:rsid w:val="00786309"/>
    <w:rsid w:val="007865CF"/>
    <w:rsid w:val="00786667"/>
    <w:rsid w:val="007868D2"/>
    <w:rsid w:val="00786A14"/>
    <w:rsid w:val="00786BB3"/>
    <w:rsid w:val="00787135"/>
    <w:rsid w:val="007907CE"/>
    <w:rsid w:val="007911D5"/>
    <w:rsid w:val="007913C5"/>
    <w:rsid w:val="007919E3"/>
    <w:rsid w:val="007919E6"/>
    <w:rsid w:val="00792C6E"/>
    <w:rsid w:val="0079340F"/>
    <w:rsid w:val="007934D5"/>
    <w:rsid w:val="00793A59"/>
    <w:rsid w:val="00794371"/>
    <w:rsid w:val="007945D0"/>
    <w:rsid w:val="00794653"/>
    <w:rsid w:val="007947D3"/>
    <w:rsid w:val="00794806"/>
    <w:rsid w:val="007949CF"/>
    <w:rsid w:val="00794BEB"/>
    <w:rsid w:val="00795314"/>
    <w:rsid w:val="007956A5"/>
    <w:rsid w:val="00795BF7"/>
    <w:rsid w:val="00795EA0"/>
    <w:rsid w:val="007968D4"/>
    <w:rsid w:val="007975E7"/>
    <w:rsid w:val="00797CAB"/>
    <w:rsid w:val="00797D97"/>
    <w:rsid w:val="007A01F8"/>
    <w:rsid w:val="007A0D3D"/>
    <w:rsid w:val="007A164C"/>
    <w:rsid w:val="007A1B6A"/>
    <w:rsid w:val="007A1CE6"/>
    <w:rsid w:val="007A21A1"/>
    <w:rsid w:val="007A2824"/>
    <w:rsid w:val="007A28F0"/>
    <w:rsid w:val="007A306C"/>
    <w:rsid w:val="007A39E3"/>
    <w:rsid w:val="007A4B66"/>
    <w:rsid w:val="007A5137"/>
    <w:rsid w:val="007A549C"/>
    <w:rsid w:val="007A55D9"/>
    <w:rsid w:val="007A5AB4"/>
    <w:rsid w:val="007A5F6E"/>
    <w:rsid w:val="007A5FA5"/>
    <w:rsid w:val="007A6A6A"/>
    <w:rsid w:val="007A6B77"/>
    <w:rsid w:val="007A6DB1"/>
    <w:rsid w:val="007A7028"/>
    <w:rsid w:val="007A7100"/>
    <w:rsid w:val="007A71D4"/>
    <w:rsid w:val="007B0242"/>
    <w:rsid w:val="007B0AE4"/>
    <w:rsid w:val="007B1354"/>
    <w:rsid w:val="007B1683"/>
    <w:rsid w:val="007B1927"/>
    <w:rsid w:val="007B1F14"/>
    <w:rsid w:val="007B2ED5"/>
    <w:rsid w:val="007B31CF"/>
    <w:rsid w:val="007B3387"/>
    <w:rsid w:val="007B3E4E"/>
    <w:rsid w:val="007B51BD"/>
    <w:rsid w:val="007B521B"/>
    <w:rsid w:val="007B547D"/>
    <w:rsid w:val="007B5687"/>
    <w:rsid w:val="007B5ED0"/>
    <w:rsid w:val="007B72F4"/>
    <w:rsid w:val="007B7E3A"/>
    <w:rsid w:val="007B7EAC"/>
    <w:rsid w:val="007C0856"/>
    <w:rsid w:val="007C14EA"/>
    <w:rsid w:val="007C15E2"/>
    <w:rsid w:val="007C1F87"/>
    <w:rsid w:val="007C2DBD"/>
    <w:rsid w:val="007C2F57"/>
    <w:rsid w:val="007C3150"/>
    <w:rsid w:val="007C344D"/>
    <w:rsid w:val="007C3714"/>
    <w:rsid w:val="007C3EE0"/>
    <w:rsid w:val="007C5B14"/>
    <w:rsid w:val="007C6420"/>
    <w:rsid w:val="007C7786"/>
    <w:rsid w:val="007D05C3"/>
    <w:rsid w:val="007D05CD"/>
    <w:rsid w:val="007D080C"/>
    <w:rsid w:val="007D0B7C"/>
    <w:rsid w:val="007D1A0C"/>
    <w:rsid w:val="007D2E9E"/>
    <w:rsid w:val="007D311A"/>
    <w:rsid w:val="007D3191"/>
    <w:rsid w:val="007D3208"/>
    <w:rsid w:val="007D3A70"/>
    <w:rsid w:val="007D3EED"/>
    <w:rsid w:val="007D440F"/>
    <w:rsid w:val="007D4EB1"/>
    <w:rsid w:val="007D5CDC"/>
    <w:rsid w:val="007D6059"/>
    <w:rsid w:val="007D65B9"/>
    <w:rsid w:val="007D6B5C"/>
    <w:rsid w:val="007D6FF0"/>
    <w:rsid w:val="007D7305"/>
    <w:rsid w:val="007D7BCF"/>
    <w:rsid w:val="007D7D69"/>
    <w:rsid w:val="007E0467"/>
    <w:rsid w:val="007E0499"/>
    <w:rsid w:val="007E0F48"/>
    <w:rsid w:val="007E163F"/>
    <w:rsid w:val="007E1722"/>
    <w:rsid w:val="007E17D9"/>
    <w:rsid w:val="007E2204"/>
    <w:rsid w:val="007E22E3"/>
    <w:rsid w:val="007E266C"/>
    <w:rsid w:val="007E305F"/>
    <w:rsid w:val="007E325D"/>
    <w:rsid w:val="007E331E"/>
    <w:rsid w:val="007E35D0"/>
    <w:rsid w:val="007E4254"/>
    <w:rsid w:val="007E4383"/>
    <w:rsid w:val="007E52A7"/>
    <w:rsid w:val="007E55B5"/>
    <w:rsid w:val="007E646D"/>
    <w:rsid w:val="007E69AD"/>
    <w:rsid w:val="007E6D97"/>
    <w:rsid w:val="007E6DD8"/>
    <w:rsid w:val="007F09A5"/>
    <w:rsid w:val="007F0FB0"/>
    <w:rsid w:val="007F0FE0"/>
    <w:rsid w:val="007F139C"/>
    <w:rsid w:val="007F2495"/>
    <w:rsid w:val="007F28BF"/>
    <w:rsid w:val="007F2CD7"/>
    <w:rsid w:val="007F2FD0"/>
    <w:rsid w:val="007F351D"/>
    <w:rsid w:val="007F3996"/>
    <w:rsid w:val="007F3C82"/>
    <w:rsid w:val="007F42C9"/>
    <w:rsid w:val="007F42ED"/>
    <w:rsid w:val="007F491E"/>
    <w:rsid w:val="007F4EA0"/>
    <w:rsid w:val="007F4FBD"/>
    <w:rsid w:val="007F625F"/>
    <w:rsid w:val="007F62A4"/>
    <w:rsid w:val="007F7292"/>
    <w:rsid w:val="007F7732"/>
    <w:rsid w:val="007F78F9"/>
    <w:rsid w:val="007F7C50"/>
    <w:rsid w:val="0080059D"/>
    <w:rsid w:val="00801208"/>
    <w:rsid w:val="0080145F"/>
    <w:rsid w:val="0080150B"/>
    <w:rsid w:val="00801587"/>
    <w:rsid w:val="00801E3E"/>
    <w:rsid w:val="00801F97"/>
    <w:rsid w:val="00802444"/>
    <w:rsid w:val="00802D22"/>
    <w:rsid w:val="00802F69"/>
    <w:rsid w:val="00802FD7"/>
    <w:rsid w:val="00803890"/>
    <w:rsid w:val="008038D2"/>
    <w:rsid w:val="00803CBB"/>
    <w:rsid w:val="00803F69"/>
    <w:rsid w:val="008047E0"/>
    <w:rsid w:val="00805A93"/>
    <w:rsid w:val="00806174"/>
    <w:rsid w:val="00806905"/>
    <w:rsid w:val="008072AE"/>
    <w:rsid w:val="008077F4"/>
    <w:rsid w:val="00811494"/>
    <w:rsid w:val="00811525"/>
    <w:rsid w:val="00812F61"/>
    <w:rsid w:val="008134AA"/>
    <w:rsid w:val="008137A8"/>
    <w:rsid w:val="00813FBC"/>
    <w:rsid w:val="00814973"/>
    <w:rsid w:val="00814C8D"/>
    <w:rsid w:val="00814CC6"/>
    <w:rsid w:val="008155D6"/>
    <w:rsid w:val="00815978"/>
    <w:rsid w:val="00815DB5"/>
    <w:rsid w:val="0081659E"/>
    <w:rsid w:val="0081665E"/>
    <w:rsid w:val="0081686C"/>
    <w:rsid w:val="00816967"/>
    <w:rsid w:val="00816F7E"/>
    <w:rsid w:val="00817A0B"/>
    <w:rsid w:val="00817F12"/>
    <w:rsid w:val="0082026A"/>
    <w:rsid w:val="00820966"/>
    <w:rsid w:val="00820D22"/>
    <w:rsid w:val="00821164"/>
    <w:rsid w:val="008214C8"/>
    <w:rsid w:val="00821565"/>
    <w:rsid w:val="00822833"/>
    <w:rsid w:val="00822D86"/>
    <w:rsid w:val="008230E6"/>
    <w:rsid w:val="0082367B"/>
    <w:rsid w:val="0082424A"/>
    <w:rsid w:val="008247E1"/>
    <w:rsid w:val="00824B01"/>
    <w:rsid w:val="00824F73"/>
    <w:rsid w:val="00825191"/>
    <w:rsid w:val="008258D8"/>
    <w:rsid w:val="00825EE5"/>
    <w:rsid w:val="0082610C"/>
    <w:rsid w:val="008261F5"/>
    <w:rsid w:val="008266C2"/>
    <w:rsid w:val="00826709"/>
    <w:rsid w:val="00826B62"/>
    <w:rsid w:val="00826E53"/>
    <w:rsid w:val="00826FFD"/>
    <w:rsid w:val="008271BC"/>
    <w:rsid w:val="00827A80"/>
    <w:rsid w:val="00827E27"/>
    <w:rsid w:val="00827E2E"/>
    <w:rsid w:val="008302A8"/>
    <w:rsid w:val="00830400"/>
    <w:rsid w:val="008305B5"/>
    <w:rsid w:val="008305C3"/>
    <w:rsid w:val="00830D89"/>
    <w:rsid w:val="00830DD3"/>
    <w:rsid w:val="00830EEE"/>
    <w:rsid w:val="00830FE4"/>
    <w:rsid w:val="0083144D"/>
    <w:rsid w:val="0083218D"/>
    <w:rsid w:val="008321E5"/>
    <w:rsid w:val="008340A2"/>
    <w:rsid w:val="008340D0"/>
    <w:rsid w:val="0083418C"/>
    <w:rsid w:val="0083459B"/>
    <w:rsid w:val="008345DC"/>
    <w:rsid w:val="00834FA6"/>
    <w:rsid w:val="008350BE"/>
    <w:rsid w:val="008354EB"/>
    <w:rsid w:val="00835640"/>
    <w:rsid w:val="00835B67"/>
    <w:rsid w:val="00836C45"/>
    <w:rsid w:val="008372B2"/>
    <w:rsid w:val="00837341"/>
    <w:rsid w:val="008378FD"/>
    <w:rsid w:val="00840182"/>
    <w:rsid w:val="0084068A"/>
    <w:rsid w:val="00841194"/>
    <w:rsid w:val="008419C1"/>
    <w:rsid w:val="00841AC7"/>
    <w:rsid w:val="00842048"/>
    <w:rsid w:val="00842279"/>
    <w:rsid w:val="00842956"/>
    <w:rsid w:val="00842A61"/>
    <w:rsid w:val="00842ABB"/>
    <w:rsid w:val="00842D16"/>
    <w:rsid w:val="00842E67"/>
    <w:rsid w:val="00843285"/>
    <w:rsid w:val="008433C6"/>
    <w:rsid w:val="008434DA"/>
    <w:rsid w:val="008439F1"/>
    <w:rsid w:val="00844557"/>
    <w:rsid w:val="00844B1F"/>
    <w:rsid w:val="00845955"/>
    <w:rsid w:val="00845FA8"/>
    <w:rsid w:val="00846862"/>
    <w:rsid w:val="00846913"/>
    <w:rsid w:val="00846A66"/>
    <w:rsid w:val="00846B82"/>
    <w:rsid w:val="0084769E"/>
    <w:rsid w:val="008501E2"/>
    <w:rsid w:val="00850E5F"/>
    <w:rsid w:val="00851BB0"/>
    <w:rsid w:val="00851D41"/>
    <w:rsid w:val="00851E34"/>
    <w:rsid w:val="00852494"/>
    <w:rsid w:val="0085282E"/>
    <w:rsid w:val="0085299A"/>
    <w:rsid w:val="00853221"/>
    <w:rsid w:val="00853D31"/>
    <w:rsid w:val="00853F55"/>
    <w:rsid w:val="00853F7C"/>
    <w:rsid w:val="0085429D"/>
    <w:rsid w:val="008542C5"/>
    <w:rsid w:val="008545D2"/>
    <w:rsid w:val="0085482F"/>
    <w:rsid w:val="008549E0"/>
    <w:rsid w:val="00854A86"/>
    <w:rsid w:val="00855178"/>
    <w:rsid w:val="00855C86"/>
    <w:rsid w:val="008566F4"/>
    <w:rsid w:val="00856FC7"/>
    <w:rsid w:val="00857537"/>
    <w:rsid w:val="0086012D"/>
    <w:rsid w:val="00860AC4"/>
    <w:rsid w:val="008614C2"/>
    <w:rsid w:val="0086195A"/>
    <w:rsid w:val="00861966"/>
    <w:rsid w:val="00862438"/>
    <w:rsid w:val="008630C1"/>
    <w:rsid w:val="00863479"/>
    <w:rsid w:val="0086375A"/>
    <w:rsid w:val="008649DD"/>
    <w:rsid w:val="008650B0"/>
    <w:rsid w:val="00865362"/>
    <w:rsid w:val="00865693"/>
    <w:rsid w:val="00865847"/>
    <w:rsid w:val="00865951"/>
    <w:rsid w:val="00866580"/>
    <w:rsid w:val="008671F9"/>
    <w:rsid w:val="0086783E"/>
    <w:rsid w:val="008706EF"/>
    <w:rsid w:val="00870DC7"/>
    <w:rsid w:val="00870E04"/>
    <w:rsid w:val="00870E59"/>
    <w:rsid w:val="008710A6"/>
    <w:rsid w:val="0087132D"/>
    <w:rsid w:val="00872590"/>
    <w:rsid w:val="00872A2D"/>
    <w:rsid w:val="00872AF5"/>
    <w:rsid w:val="00872C58"/>
    <w:rsid w:val="00872D73"/>
    <w:rsid w:val="0087303C"/>
    <w:rsid w:val="0087322C"/>
    <w:rsid w:val="008737DA"/>
    <w:rsid w:val="00873935"/>
    <w:rsid w:val="00873A25"/>
    <w:rsid w:val="00873B83"/>
    <w:rsid w:val="008750F4"/>
    <w:rsid w:val="0087536F"/>
    <w:rsid w:val="00875508"/>
    <w:rsid w:val="0087568C"/>
    <w:rsid w:val="0087601B"/>
    <w:rsid w:val="00876A46"/>
    <w:rsid w:val="00876DA6"/>
    <w:rsid w:val="00877000"/>
    <w:rsid w:val="0087771D"/>
    <w:rsid w:val="008777AC"/>
    <w:rsid w:val="008803AE"/>
    <w:rsid w:val="00880679"/>
    <w:rsid w:val="00880748"/>
    <w:rsid w:val="0088092D"/>
    <w:rsid w:val="00880C71"/>
    <w:rsid w:val="008816E8"/>
    <w:rsid w:val="00881973"/>
    <w:rsid w:val="00881AA8"/>
    <w:rsid w:val="008829DD"/>
    <w:rsid w:val="00882BA3"/>
    <w:rsid w:val="0088354D"/>
    <w:rsid w:val="00883717"/>
    <w:rsid w:val="00883994"/>
    <w:rsid w:val="008842B2"/>
    <w:rsid w:val="00885055"/>
    <w:rsid w:val="00885ADB"/>
    <w:rsid w:val="0088623C"/>
    <w:rsid w:val="00886262"/>
    <w:rsid w:val="00887E77"/>
    <w:rsid w:val="00887E91"/>
    <w:rsid w:val="00887F40"/>
    <w:rsid w:val="00887FBD"/>
    <w:rsid w:val="008901A0"/>
    <w:rsid w:val="0089093B"/>
    <w:rsid w:val="00891346"/>
    <w:rsid w:val="008914AD"/>
    <w:rsid w:val="00891E6F"/>
    <w:rsid w:val="00891F02"/>
    <w:rsid w:val="008925A1"/>
    <w:rsid w:val="00892DF1"/>
    <w:rsid w:val="00893496"/>
    <w:rsid w:val="00893F90"/>
    <w:rsid w:val="008943A3"/>
    <w:rsid w:val="0089492A"/>
    <w:rsid w:val="008950FA"/>
    <w:rsid w:val="0089559E"/>
    <w:rsid w:val="00895AEE"/>
    <w:rsid w:val="00895E98"/>
    <w:rsid w:val="00895EF5"/>
    <w:rsid w:val="008960EC"/>
    <w:rsid w:val="008968BB"/>
    <w:rsid w:val="00896E0D"/>
    <w:rsid w:val="00896EC2"/>
    <w:rsid w:val="00897457"/>
    <w:rsid w:val="008976F7"/>
    <w:rsid w:val="00897813"/>
    <w:rsid w:val="008A08BA"/>
    <w:rsid w:val="008A1607"/>
    <w:rsid w:val="008A1624"/>
    <w:rsid w:val="008A2421"/>
    <w:rsid w:val="008A339A"/>
    <w:rsid w:val="008A348C"/>
    <w:rsid w:val="008A37E8"/>
    <w:rsid w:val="008A3AB5"/>
    <w:rsid w:val="008A3C57"/>
    <w:rsid w:val="008A4478"/>
    <w:rsid w:val="008A4B3C"/>
    <w:rsid w:val="008A4BDC"/>
    <w:rsid w:val="008A4E62"/>
    <w:rsid w:val="008A50BA"/>
    <w:rsid w:val="008A50E8"/>
    <w:rsid w:val="008A5361"/>
    <w:rsid w:val="008A63AC"/>
    <w:rsid w:val="008A71CC"/>
    <w:rsid w:val="008A794D"/>
    <w:rsid w:val="008B0B16"/>
    <w:rsid w:val="008B10F3"/>
    <w:rsid w:val="008B1670"/>
    <w:rsid w:val="008B17F9"/>
    <w:rsid w:val="008B1900"/>
    <w:rsid w:val="008B2135"/>
    <w:rsid w:val="008B22DE"/>
    <w:rsid w:val="008B2F38"/>
    <w:rsid w:val="008B34AB"/>
    <w:rsid w:val="008B3BB1"/>
    <w:rsid w:val="008B3CB1"/>
    <w:rsid w:val="008B3F26"/>
    <w:rsid w:val="008B4EAB"/>
    <w:rsid w:val="008B503A"/>
    <w:rsid w:val="008B53B9"/>
    <w:rsid w:val="008B562E"/>
    <w:rsid w:val="008B6518"/>
    <w:rsid w:val="008B6814"/>
    <w:rsid w:val="008B69B4"/>
    <w:rsid w:val="008B7592"/>
    <w:rsid w:val="008B76EE"/>
    <w:rsid w:val="008B79DA"/>
    <w:rsid w:val="008C0284"/>
    <w:rsid w:val="008C03B3"/>
    <w:rsid w:val="008C158E"/>
    <w:rsid w:val="008C171C"/>
    <w:rsid w:val="008C1CAB"/>
    <w:rsid w:val="008C1D5D"/>
    <w:rsid w:val="008C22F1"/>
    <w:rsid w:val="008C2951"/>
    <w:rsid w:val="008C2BE1"/>
    <w:rsid w:val="008C2E94"/>
    <w:rsid w:val="008C30DC"/>
    <w:rsid w:val="008C323B"/>
    <w:rsid w:val="008C34E6"/>
    <w:rsid w:val="008C48E6"/>
    <w:rsid w:val="008C499B"/>
    <w:rsid w:val="008C4D0E"/>
    <w:rsid w:val="008C4EA4"/>
    <w:rsid w:val="008C573B"/>
    <w:rsid w:val="008C5823"/>
    <w:rsid w:val="008C596A"/>
    <w:rsid w:val="008C5F7E"/>
    <w:rsid w:val="008C615B"/>
    <w:rsid w:val="008C6447"/>
    <w:rsid w:val="008C66F1"/>
    <w:rsid w:val="008C68BD"/>
    <w:rsid w:val="008C6ADB"/>
    <w:rsid w:val="008C6D3B"/>
    <w:rsid w:val="008D0500"/>
    <w:rsid w:val="008D1BC5"/>
    <w:rsid w:val="008D2C11"/>
    <w:rsid w:val="008D3CCF"/>
    <w:rsid w:val="008D435B"/>
    <w:rsid w:val="008D595C"/>
    <w:rsid w:val="008D5D6E"/>
    <w:rsid w:val="008D6133"/>
    <w:rsid w:val="008D6507"/>
    <w:rsid w:val="008D6E42"/>
    <w:rsid w:val="008D74A1"/>
    <w:rsid w:val="008D753B"/>
    <w:rsid w:val="008D7A3A"/>
    <w:rsid w:val="008E0641"/>
    <w:rsid w:val="008E0D4F"/>
    <w:rsid w:val="008E0D76"/>
    <w:rsid w:val="008E15F6"/>
    <w:rsid w:val="008E1664"/>
    <w:rsid w:val="008E1D9D"/>
    <w:rsid w:val="008E1DD8"/>
    <w:rsid w:val="008E238B"/>
    <w:rsid w:val="008E29E4"/>
    <w:rsid w:val="008E2A2A"/>
    <w:rsid w:val="008E2F08"/>
    <w:rsid w:val="008E30E5"/>
    <w:rsid w:val="008E3743"/>
    <w:rsid w:val="008E3D38"/>
    <w:rsid w:val="008E4D13"/>
    <w:rsid w:val="008E4E6E"/>
    <w:rsid w:val="008E52B5"/>
    <w:rsid w:val="008E52FD"/>
    <w:rsid w:val="008E55FA"/>
    <w:rsid w:val="008E58F3"/>
    <w:rsid w:val="008E5971"/>
    <w:rsid w:val="008E5EB8"/>
    <w:rsid w:val="008E6139"/>
    <w:rsid w:val="008E6750"/>
    <w:rsid w:val="008E6982"/>
    <w:rsid w:val="008E6CE4"/>
    <w:rsid w:val="008E6D52"/>
    <w:rsid w:val="008E6FBF"/>
    <w:rsid w:val="008E704C"/>
    <w:rsid w:val="008F2865"/>
    <w:rsid w:val="008F3E2F"/>
    <w:rsid w:val="008F4010"/>
    <w:rsid w:val="008F524A"/>
    <w:rsid w:val="008F58AE"/>
    <w:rsid w:val="008F5A02"/>
    <w:rsid w:val="008F5D91"/>
    <w:rsid w:val="008F6554"/>
    <w:rsid w:val="008F68CA"/>
    <w:rsid w:val="008F68D5"/>
    <w:rsid w:val="008F75D0"/>
    <w:rsid w:val="008F765D"/>
    <w:rsid w:val="008F797B"/>
    <w:rsid w:val="009001DF"/>
    <w:rsid w:val="00900403"/>
    <w:rsid w:val="00900779"/>
    <w:rsid w:val="009008A9"/>
    <w:rsid w:val="009008BE"/>
    <w:rsid w:val="00900AE5"/>
    <w:rsid w:val="00900E84"/>
    <w:rsid w:val="00901094"/>
    <w:rsid w:val="00901523"/>
    <w:rsid w:val="00901DE6"/>
    <w:rsid w:val="00902CA4"/>
    <w:rsid w:val="00902F58"/>
    <w:rsid w:val="009037EE"/>
    <w:rsid w:val="00903B39"/>
    <w:rsid w:val="00903C09"/>
    <w:rsid w:val="00904798"/>
    <w:rsid w:val="00904896"/>
    <w:rsid w:val="00905642"/>
    <w:rsid w:val="00905A0F"/>
    <w:rsid w:val="009062C7"/>
    <w:rsid w:val="009067D6"/>
    <w:rsid w:val="0090716C"/>
    <w:rsid w:val="009074A1"/>
    <w:rsid w:val="00907805"/>
    <w:rsid w:val="00907F42"/>
    <w:rsid w:val="00907F71"/>
    <w:rsid w:val="00910387"/>
    <w:rsid w:val="00910805"/>
    <w:rsid w:val="00910F9B"/>
    <w:rsid w:val="009112D5"/>
    <w:rsid w:val="00912530"/>
    <w:rsid w:val="00912D26"/>
    <w:rsid w:val="00912EF2"/>
    <w:rsid w:val="00913EC2"/>
    <w:rsid w:val="009143E0"/>
    <w:rsid w:val="009144D8"/>
    <w:rsid w:val="00914CE7"/>
    <w:rsid w:val="0091582A"/>
    <w:rsid w:val="00915E65"/>
    <w:rsid w:val="00915EF4"/>
    <w:rsid w:val="00915FDF"/>
    <w:rsid w:val="00916435"/>
    <w:rsid w:val="00916657"/>
    <w:rsid w:val="009171E4"/>
    <w:rsid w:val="0091726A"/>
    <w:rsid w:val="0091738E"/>
    <w:rsid w:val="009173FC"/>
    <w:rsid w:val="0092002A"/>
    <w:rsid w:val="009204F5"/>
    <w:rsid w:val="00920F4B"/>
    <w:rsid w:val="00921188"/>
    <w:rsid w:val="009216AF"/>
    <w:rsid w:val="00921A50"/>
    <w:rsid w:val="00921FF0"/>
    <w:rsid w:val="0092406A"/>
    <w:rsid w:val="009245A0"/>
    <w:rsid w:val="009246EE"/>
    <w:rsid w:val="00924D78"/>
    <w:rsid w:val="0092533B"/>
    <w:rsid w:val="00925342"/>
    <w:rsid w:val="00927ED9"/>
    <w:rsid w:val="00930E0D"/>
    <w:rsid w:val="0093178C"/>
    <w:rsid w:val="00931A66"/>
    <w:rsid w:val="00931A80"/>
    <w:rsid w:val="00932548"/>
    <w:rsid w:val="00932D65"/>
    <w:rsid w:val="00932E78"/>
    <w:rsid w:val="00933969"/>
    <w:rsid w:val="00933CB1"/>
    <w:rsid w:val="0093444B"/>
    <w:rsid w:val="00934892"/>
    <w:rsid w:val="00934A62"/>
    <w:rsid w:val="009358E8"/>
    <w:rsid w:val="00935E94"/>
    <w:rsid w:val="0093655A"/>
    <w:rsid w:val="00936E2D"/>
    <w:rsid w:val="009373C5"/>
    <w:rsid w:val="0093757F"/>
    <w:rsid w:val="00937596"/>
    <w:rsid w:val="00937A67"/>
    <w:rsid w:val="00937D3C"/>
    <w:rsid w:val="00937F66"/>
    <w:rsid w:val="00940010"/>
    <w:rsid w:val="009406C7"/>
    <w:rsid w:val="00941BA4"/>
    <w:rsid w:val="00941C00"/>
    <w:rsid w:val="00942785"/>
    <w:rsid w:val="00942C9C"/>
    <w:rsid w:val="00943850"/>
    <w:rsid w:val="009439F8"/>
    <w:rsid w:val="00943F3F"/>
    <w:rsid w:val="009440FB"/>
    <w:rsid w:val="009447BC"/>
    <w:rsid w:val="00944BB2"/>
    <w:rsid w:val="0094566B"/>
    <w:rsid w:val="00945AC1"/>
    <w:rsid w:val="00946BB5"/>
    <w:rsid w:val="0094720B"/>
    <w:rsid w:val="00947735"/>
    <w:rsid w:val="00947904"/>
    <w:rsid w:val="0095084B"/>
    <w:rsid w:val="00951839"/>
    <w:rsid w:val="00952654"/>
    <w:rsid w:val="009536AD"/>
    <w:rsid w:val="00953926"/>
    <w:rsid w:val="009539BF"/>
    <w:rsid w:val="0095454C"/>
    <w:rsid w:val="00954775"/>
    <w:rsid w:val="00954A52"/>
    <w:rsid w:val="009552E6"/>
    <w:rsid w:val="00955DD8"/>
    <w:rsid w:val="0095634A"/>
    <w:rsid w:val="00956F9F"/>
    <w:rsid w:val="0096081A"/>
    <w:rsid w:val="00960B62"/>
    <w:rsid w:val="00960D74"/>
    <w:rsid w:val="00960E61"/>
    <w:rsid w:val="0096145B"/>
    <w:rsid w:val="0096177C"/>
    <w:rsid w:val="00961C52"/>
    <w:rsid w:val="009623B3"/>
    <w:rsid w:val="00962552"/>
    <w:rsid w:val="009627A2"/>
    <w:rsid w:val="009628F7"/>
    <w:rsid w:val="00962A35"/>
    <w:rsid w:val="00962CB3"/>
    <w:rsid w:val="00962CFE"/>
    <w:rsid w:val="00962F73"/>
    <w:rsid w:val="009630D7"/>
    <w:rsid w:val="00963B32"/>
    <w:rsid w:val="00964011"/>
    <w:rsid w:val="00964088"/>
    <w:rsid w:val="0096462B"/>
    <w:rsid w:val="00965282"/>
    <w:rsid w:val="00965ABD"/>
    <w:rsid w:val="00965C89"/>
    <w:rsid w:val="00966208"/>
    <w:rsid w:val="00966B35"/>
    <w:rsid w:val="0096791E"/>
    <w:rsid w:val="00970641"/>
    <w:rsid w:val="009709A0"/>
    <w:rsid w:val="009709E5"/>
    <w:rsid w:val="00970B69"/>
    <w:rsid w:val="00970F09"/>
    <w:rsid w:val="00971C97"/>
    <w:rsid w:val="00971D7E"/>
    <w:rsid w:val="0097213D"/>
    <w:rsid w:val="00973603"/>
    <w:rsid w:val="00974CF3"/>
    <w:rsid w:val="00974DC3"/>
    <w:rsid w:val="00975DFE"/>
    <w:rsid w:val="009764B0"/>
    <w:rsid w:val="0097669F"/>
    <w:rsid w:val="0097683F"/>
    <w:rsid w:val="00976D7C"/>
    <w:rsid w:val="00976D9F"/>
    <w:rsid w:val="0097787B"/>
    <w:rsid w:val="00977B25"/>
    <w:rsid w:val="00980123"/>
    <w:rsid w:val="00980775"/>
    <w:rsid w:val="0098082B"/>
    <w:rsid w:val="00980C08"/>
    <w:rsid w:val="00980C41"/>
    <w:rsid w:val="0098107E"/>
    <w:rsid w:val="009814E1"/>
    <w:rsid w:val="00981DF4"/>
    <w:rsid w:val="00982278"/>
    <w:rsid w:val="009825B0"/>
    <w:rsid w:val="00982989"/>
    <w:rsid w:val="009829B7"/>
    <w:rsid w:val="0098309A"/>
    <w:rsid w:val="00983954"/>
    <w:rsid w:val="009840BB"/>
    <w:rsid w:val="009852F2"/>
    <w:rsid w:val="00985345"/>
    <w:rsid w:val="00985732"/>
    <w:rsid w:val="00985D6D"/>
    <w:rsid w:val="00985F88"/>
    <w:rsid w:val="00985FF2"/>
    <w:rsid w:val="00986FD1"/>
    <w:rsid w:val="00987F52"/>
    <w:rsid w:val="00990A64"/>
    <w:rsid w:val="00990CDD"/>
    <w:rsid w:val="0099154E"/>
    <w:rsid w:val="0099299E"/>
    <w:rsid w:val="0099322D"/>
    <w:rsid w:val="009933C1"/>
    <w:rsid w:val="009944EE"/>
    <w:rsid w:val="0099462D"/>
    <w:rsid w:val="00995593"/>
    <w:rsid w:val="00996212"/>
    <w:rsid w:val="00996ABF"/>
    <w:rsid w:val="00996C24"/>
    <w:rsid w:val="009970D7"/>
    <w:rsid w:val="00997446"/>
    <w:rsid w:val="00997A3C"/>
    <w:rsid w:val="009A00E4"/>
    <w:rsid w:val="009A04C5"/>
    <w:rsid w:val="009A04D1"/>
    <w:rsid w:val="009A0734"/>
    <w:rsid w:val="009A0D7E"/>
    <w:rsid w:val="009A191B"/>
    <w:rsid w:val="009A23D0"/>
    <w:rsid w:val="009A258E"/>
    <w:rsid w:val="009A2722"/>
    <w:rsid w:val="009A3F0C"/>
    <w:rsid w:val="009A3F23"/>
    <w:rsid w:val="009A3F65"/>
    <w:rsid w:val="009A4561"/>
    <w:rsid w:val="009A5669"/>
    <w:rsid w:val="009A5918"/>
    <w:rsid w:val="009A5D7A"/>
    <w:rsid w:val="009A60CF"/>
    <w:rsid w:val="009A613F"/>
    <w:rsid w:val="009A6A1D"/>
    <w:rsid w:val="009A77E9"/>
    <w:rsid w:val="009B01D8"/>
    <w:rsid w:val="009B01DD"/>
    <w:rsid w:val="009B0647"/>
    <w:rsid w:val="009B0CAA"/>
    <w:rsid w:val="009B0DAC"/>
    <w:rsid w:val="009B0E25"/>
    <w:rsid w:val="009B15B9"/>
    <w:rsid w:val="009B18AE"/>
    <w:rsid w:val="009B1BEE"/>
    <w:rsid w:val="009B1BF0"/>
    <w:rsid w:val="009B27EC"/>
    <w:rsid w:val="009B2DCD"/>
    <w:rsid w:val="009B31FD"/>
    <w:rsid w:val="009B355A"/>
    <w:rsid w:val="009B3CCF"/>
    <w:rsid w:val="009B4646"/>
    <w:rsid w:val="009B5042"/>
    <w:rsid w:val="009B505A"/>
    <w:rsid w:val="009B5702"/>
    <w:rsid w:val="009B5CF4"/>
    <w:rsid w:val="009B5E7B"/>
    <w:rsid w:val="009B5E94"/>
    <w:rsid w:val="009B5F02"/>
    <w:rsid w:val="009B6608"/>
    <w:rsid w:val="009B75CC"/>
    <w:rsid w:val="009B7E01"/>
    <w:rsid w:val="009C071D"/>
    <w:rsid w:val="009C0BAA"/>
    <w:rsid w:val="009C0BC9"/>
    <w:rsid w:val="009C0FE0"/>
    <w:rsid w:val="009C1BCA"/>
    <w:rsid w:val="009C1F18"/>
    <w:rsid w:val="009C1FCB"/>
    <w:rsid w:val="009C2766"/>
    <w:rsid w:val="009C3572"/>
    <w:rsid w:val="009C3842"/>
    <w:rsid w:val="009C3CFD"/>
    <w:rsid w:val="009C41A2"/>
    <w:rsid w:val="009C4708"/>
    <w:rsid w:val="009C53D5"/>
    <w:rsid w:val="009C600D"/>
    <w:rsid w:val="009C66C2"/>
    <w:rsid w:val="009C671B"/>
    <w:rsid w:val="009C6AFA"/>
    <w:rsid w:val="009D07E4"/>
    <w:rsid w:val="009D0E44"/>
    <w:rsid w:val="009D0F43"/>
    <w:rsid w:val="009D1056"/>
    <w:rsid w:val="009D1209"/>
    <w:rsid w:val="009D1642"/>
    <w:rsid w:val="009D1732"/>
    <w:rsid w:val="009D1B72"/>
    <w:rsid w:val="009D296D"/>
    <w:rsid w:val="009D2E41"/>
    <w:rsid w:val="009D35A2"/>
    <w:rsid w:val="009D3638"/>
    <w:rsid w:val="009D3687"/>
    <w:rsid w:val="009D3E93"/>
    <w:rsid w:val="009D3E9E"/>
    <w:rsid w:val="009D49D3"/>
    <w:rsid w:val="009D5F9C"/>
    <w:rsid w:val="009D6571"/>
    <w:rsid w:val="009D6B32"/>
    <w:rsid w:val="009D6B63"/>
    <w:rsid w:val="009D76D7"/>
    <w:rsid w:val="009D7B65"/>
    <w:rsid w:val="009E0723"/>
    <w:rsid w:val="009E1238"/>
    <w:rsid w:val="009E1304"/>
    <w:rsid w:val="009E1305"/>
    <w:rsid w:val="009E14C8"/>
    <w:rsid w:val="009E1AEE"/>
    <w:rsid w:val="009E29A5"/>
    <w:rsid w:val="009E312E"/>
    <w:rsid w:val="009E36B4"/>
    <w:rsid w:val="009E3954"/>
    <w:rsid w:val="009E3F46"/>
    <w:rsid w:val="009E4346"/>
    <w:rsid w:val="009E465A"/>
    <w:rsid w:val="009E48CB"/>
    <w:rsid w:val="009E5045"/>
    <w:rsid w:val="009E50EC"/>
    <w:rsid w:val="009E5909"/>
    <w:rsid w:val="009E6272"/>
    <w:rsid w:val="009E6413"/>
    <w:rsid w:val="009E6475"/>
    <w:rsid w:val="009E6B68"/>
    <w:rsid w:val="009E6EDE"/>
    <w:rsid w:val="009E7390"/>
    <w:rsid w:val="009E765F"/>
    <w:rsid w:val="009E7BA2"/>
    <w:rsid w:val="009E7BC0"/>
    <w:rsid w:val="009F008A"/>
    <w:rsid w:val="009F02E3"/>
    <w:rsid w:val="009F090C"/>
    <w:rsid w:val="009F0EA1"/>
    <w:rsid w:val="009F12D0"/>
    <w:rsid w:val="009F1520"/>
    <w:rsid w:val="009F1A83"/>
    <w:rsid w:val="009F20AD"/>
    <w:rsid w:val="009F2A18"/>
    <w:rsid w:val="009F2A59"/>
    <w:rsid w:val="009F2C69"/>
    <w:rsid w:val="009F34D3"/>
    <w:rsid w:val="009F375C"/>
    <w:rsid w:val="009F3929"/>
    <w:rsid w:val="009F3B45"/>
    <w:rsid w:val="009F3DAC"/>
    <w:rsid w:val="009F3E63"/>
    <w:rsid w:val="009F3EE9"/>
    <w:rsid w:val="009F4618"/>
    <w:rsid w:val="009F496A"/>
    <w:rsid w:val="009F4E76"/>
    <w:rsid w:val="009F4F03"/>
    <w:rsid w:val="009F5211"/>
    <w:rsid w:val="009F5574"/>
    <w:rsid w:val="009F565F"/>
    <w:rsid w:val="009F5D1A"/>
    <w:rsid w:val="009F5F24"/>
    <w:rsid w:val="009F644D"/>
    <w:rsid w:val="009F65AE"/>
    <w:rsid w:val="009F7226"/>
    <w:rsid w:val="009F729F"/>
    <w:rsid w:val="009F7FD9"/>
    <w:rsid w:val="00A004BD"/>
    <w:rsid w:val="00A004C6"/>
    <w:rsid w:val="00A00743"/>
    <w:rsid w:val="00A01834"/>
    <w:rsid w:val="00A0188F"/>
    <w:rsid w:val="00A02D64"/>
    <w:rsid w:val="00A02E00"/>
    <w:rsid w:val="00A03153"/>
    <w:rsid w:val="00A03432"/>
    <w:rsid w:val="00A03744"/>
    <w:rsid w:val="00A03884"/>
    <w:rsid w:val="00A0448E"/>
    <w:rsid w:val="00A04FB0"/>
    <w:rsid w:val="00A05157"/>
    <w:rsid w:val="00A053FC"/>
    <w:rsid w:val="00A057BF"/>
    <w:rsid w:val="00A06197"/>
    <w:rsid w:val="00A0688E"/>
    <w:rsid w:val="00A06A6A"/>
    <w:rsid w:val="00A06BE4"/>
    <w:rsid w:val="00A06DBC"/>
    <w:rsid w:val="00A0701C"/>
    <w:rsid w:val="00A072B0"/>
    <w:rsid w:val="00A07989"/>
    <w:rsid w:val="00A10AC6"/>
    <w:rsid w:val="00A10FF1"/>
    <w:rsid w:val="00A13B00"/>
    <w:rsid w:val="00A13D49"/>
    <w:rsid w:val="00A14022"/>
    <w:rsid w:val="00A146B1"/>
    <w:rsid w:val="00A15162"/>
    <w:rsid w:val="00A15AA7"/>
    <w:rsid w:val="00A16132"/>
    <w:rsid w:val="00A1616A"/>
    <w:rsid w:val="00A1616C"/>
    <w:rsid w:val="00A161A6"/>
    <w:rsid w:val="00A17580"/>
    <w:rsid w:val="00A175F5"/>
    <w:rsid w:val="00A1785E"/>
    <w:rsid w:val="00A17AEB"/>
    <w:rsid w:val="00A201E6"/>
    <w:rsid w:val="00A20A7C"/>
    <w:rsid w:val="00A20D92"/>
    <w:rsid w:val="00A2112D"/>
    <w:rsid w:val="00A21237"/>
    <w:rsid w:val="00A2175C"/>
    <w:rsid w:val="00A221B1"/>
    <w:rsid w:val="00A22BAF"/>
    <w:rsid w:val="00A22CBE"/>
    <w:rsid w:val="00A23023"/>
    <w:rsid w:val="00A236FC"/>
    <w:rsid w:val="00A237DF"/>
    <w:rsid w:val="00A2448C"/>
    <w:rsid w:val="00A248DD"/>
    <w:rsid w:val="00A24BA4"/>
    <w:rsid w:val="00A24EC9"/>
    <w:rsid w:val="00A25945"/>
    <w:rsid w:val="00A2638A"/>
    <w:rsid w:val="00A26885"/>
    <w:rsid w:val="00A26B5D"/>
    <w:rsid w:val="00A27BAE"/>
    <w:rsid w:val="00A27F2C"/>
    <w:rsid w:val="00A30210"/>
    <w:rsid w:val="00A303FD"/>
    <w:rsid w:val="00A30934"/>
    <w:rsid w:val="00A30AAA"/>
    <w:rsid w:val="00A30B57"/>
    <w:rsid w:val="00A318CC"/>
    <w:rsid w:val="00A323DF"/>
    <w:rsid w:val="00A3274B"/>
    <w:rsid w:val="00A32A78"/>
    <w:rsid w:val="00A32A88"/>
    <w:rsid w:val="00A333EC"/>
    <w:rsid w:val="00A33952"/>
    <w:rsid w:val="00A33E0E"/>
    <w:rsid w:val="00A34274"/>
    <w:rsid w:val="00A34513"/>
    <w:rsid w:val="00A349F1"/>
    <w:rsid w:val="00A34F9C"/>
    <w:rsid w:val="00A35026"/>
    <w:rsid w:val="00A35C54"/>
    <w:rsid w:val="00A36483"/>
    <w:rsid w:val="00A36620"/>
    <w:rsid w:val="00A36698"/>
    <w:rsid w:val="00A369B1"/>
    <w:rsid w:val="00A36FD3"/>
    <w:rsid w:val="00A37244"/>
    <w:rsid w:val="00A378AD"/>
    <w:rsid w:val="00A3794A"/>
    <w:rsid w:val="00A3799F"/>
    <w:rsid w:val="00A37C13"/>
    <w:rsid w:val="00A41704"/>
    <w:rsid w:val="00A4202E"/>
    <w:rsid w:val="00A42035"/>
    <w:rsid w:val="00A421D0"/>
    <w:rsid w:val="00A42292"/>
    <w:rsid w:val="00A4290B"/>
    <w:rsid w:val="00A42C3E"/>
    <w:rsid w:val="00A43477"/>
    <w:rsid w:val="00A4381B"/>
    <w:rsid w:val="00A43844"/>
    <w:rsid w:val="00A438F6"/>
    <w:rsid w:val="00A4413C"/>
    <w:rsid w:val="00A441D1"/>
    <w:rsid w:val="00A44C7B"/>
    <w:rsid w:val="00A452E5"/>
    <w:rsid w:val="00A456F7"/>
    <w:rsid w:val="00A460A7"/>
    <w:rsid w:val="00A461B3"/>
    <w:rsid w:val="00A46262"/>
    <w:rsid w:val="00A46A86"/>
    <w:rsid w:val="00A46BD3"/>
    <w:rsid w:val="00A46BFB"/>
    <w:rsid w:val="00A47E4E"/>
    <w:rsid w:val="00A504E5"/>
    <w:rsid w:val="00A518C1"/>
    <w:rsid w:val="00A51C28"/>
    <w:rsid w:val="00A52423"/>
    <w:rsid w:val="00A5271D"/>
    <w:rsid w:val="00A52763"/>
    <w:rsid w:val="00A52CBE"/>
    <w:rsid w:val="00A53117"/>
    <w:rsid w:val="00A5332D"/>
    <w:rsid w:val="00A54148"/>
    <w:rsid w:val="00A562D6"/>
    <w:rsid w:val="00A5633F"/>
    <w:rsid w:val="00A57734"/>
    <w:rsid w:val="00A603A1"/>
    <w:rsid w:val="00A605A2"/>
    <w:rsid w:val="00A6065D"/>
    <w:rsid w:val="00A609C3"/>
    <w:rsid w:val="00A60BF6"/>
    <w:rsid w:val="00A60E0F"/>
    <w:rsid w:val="00A6115D"/>
    <w:rsid w:val="00A613AE"/>
    <w:rsid w:val="00A62E03"/>
    <w:rsid w:val="00A63901"/>
    <w:rsid w:val="00A64C8E"/>
    <w:rsid w:val="00A64FB4"/>
    <w:rsid w:val="00A65182"/>
    <w:rsid w:val="00A655DB"/>
    <w:rsid w:val="00A65D24"/>
    <w:rsid w:val="00A668B1"/>
    <w:rsid w:val="00A669EF"/>
    <w:rsid w:val="00A67107"/>
    <w:rsid w:val="00A672F2"/>
    <w:rsid w:val="00A678DF"/>
    <w:rsid w:val="00A67FC4"/>
    <w:rsid w:val="00A67FE3"/>
    <w:rsid w:val="00A703A4"/>
    <w:rsid w:val="00A70B85"/>
    <w:rsid w:val="00A70F02"/>
    <w:rsid w:val="00A71673"/>
    <w:rsid w:val="00A7275F"/>
    <w:rsid w:val="00A729D2"/>
    <w:rsid w:val="00A730AF"/>
    <w:rsid w:val="00A73D45"/>
    <w:rsid w:val="00A74247"/>
    <w:rsid w:val="00A75F72"/>
    <w:rsid w:val="00A7697B"/>
    <w:rsid w:val="00A77C30"/>
    <w:rsid w:val="00A77CE7"/>
    <w:rsid w:val="00A800C8"/>
    <w:rsid w:val="00A802B1"/>
    <w:rsid w:val="00A802B6"/>
    <w:rsid w:val="00A804AA"/>
    <w:rsid w:val="00A8073E"/>
    <w:rsid w:val="00A8076B"/>
    <w:rsid w:val="00A80B2B"/>
    <w:rsid w:val="00A80EDE"/>
    <w:rsid w:val="00A81664"/>
    <w:rsid w:val="00A8171B"/>
    <w:rsid w:val="00A819C4"/>
    <w:rsid w:val="00A822F2"/>
    <w:rsid w:val="00A82749"/>
    <w:rsid w:val="00A82B90"/>
    <w:rsid w:val="00A835B8"/>
    <w:rsid w:val="00A83C4C"/>
    <w:rsid w:val="00A844EC"/>
    <w:rsid w:val="00A853C3"/>
    <w:rsid w:val="00A85673"/>
    <w:rsid w:val="00A8574D"/>
    <w:rsid w:val="00A8580C"/>
    <w:rsid w:val="00A85C2A"/>
    <w:rsid w:val="00A862FC"/>
    <w:rsid w:val="00A8688C"/>
    <w:rsid w:val="00A86998"/>
    <w:rsid w:val="00A869FB"/>
    <w:rsid w:val="00A873A1"/>
    <w:rsid w:val="00A8750E"/>
    <w:rsid w:val="00A87831"/>
    <w:rsid w:val="00A879AD"/>
    <w:rsid w:val="00A879B3"/>
    <w:rsid w:val="00A87BA8"/>
    <w:rsid w:val="00A87E56"/>
    <w:rsid w:val="00A87ECC"/>
    <w:rsid w:val="00A90192"/>
    <w:rsid w:val="00A90293"/>
    <w:rsid w:val="00A90345"/>
    <w:rsid w:val="00A90BBB"/>
    <w:rsid w:val="00A90CA7"/>
    <w:rsid w:val="00A90DD3"/>
    <w:rsid w:val="00A91B8B"/>
    <w:rsid w:val="00A92223"/>
    <w:rsid w:val="00A9228A"/>
    <w:rsid w:val="00A923B8"/>
    <w:rsid w:val="00A92598"/>
    <w:rsid w:val="00A92DEF"/>
    <w:rsid w:val="00A940DF"/>
    <w:rsid w:val="00A9455A"/>
    <w:rsid w:val="00A948DC"/>
    <w:rsid w:val="00A94B88"/>
    <w:rsid w:val="00A96EFE"/>
    <w:rsid w:val="00A9732B"/>
    <w:rsid w:val="00A974BB"/>
    <w:rsid w:val="00AA045E"/>
    <w:rsid w:val="00AA0698"/>
    <w:rsid w:val="00AA07C4"/>
    <w:rsid w:val="00AA09FD"/>
    <w:rsid w:val="00AA0BC8"/>
    <w:rsid w:val="00AA112A"/>
    <w:rsid w:val="00AA167A"/>
    <w:rsid w:val="00AA1692"/>
    <w:rsid w:val="00AA16EE"/>
    <w:rsid w:val="00AA1A04"/>
    <w:rsid w:val="00AA1BAB"/>
    <w:rsid w:val="00AA2F3A"/>
    <w:rsid w:val="00AA38B0"/>
    <w:rsid w:val="00AA3EB3"/>
    <w:rsid w:val="00AA4135"/>
    <w:rsid w:val="00AA42E9"/>
    <w:rsid w:val="00AA48B7"/>
    <w:rsid w:val="00AA4CC4"/>
    <w:rsid w:val="00AA5259"/>
    <w:rsid w:val="00AA5BD1"/>
    <w:rsid w:val="00AA5E85"/>
    <w:rsid w:val="00AA5E86"/>
    <w:rsid w:val="00AA5FF3"/>
    <w:rsid w:val="00AA66F2"/>
    <w:rsid w:val="00AA693B"/>
    <w:rsid w:val="00AA7A2C"/>
    <w:rsid w:val="00AA7C73"/>
    <w:rsid w:val="00AA7C9A"/>
    <w:rsid w:val="00AA7D5C"/>
    <w:rsid w:val="00AB0023"/>
    <w:rsid w:val="00AB05A9"/>
    <w:rsid w:val="00AB1066"/>
    <w:rsid w:val="00AB14F6"/>
    <w:rsid w:val="00AB18D6"/>
    <w:rsid w:val="00AB2288"/>
    <w:rsid w:val="00AB2CB9"/>
    <w:rsid w:val="00AB34CB"/>
    <w:rsid w:val="00AB3D7D"/>
    <w:rsid w:val="00AB49E5"/>
    <w:rsid w:val="00AB4B06"/>
    <w:rsid w:val="00AB4D23"/>
    <w:rsid w:val="00AB55CF"/>
    <w:rsid w:val="00AB5EFC"/>
    <w:rsid w:val="00AB6C41"/>
    <w:rsid w:val="00AB7029"/>
    <w:rsid w:val="00AB776F"/>
    <w:rsid w:val="00AB7C5F"/>
    <w:rsid w:val="00AB7F5F"/>
    <w:rsid w:val="00AC0132"/>
    <w:rsid w:val="00AC0579"/>
    <w:rsid w:val="00AC0DB7"/>
    <w:rsid w:val="00AC1140"/>
    <w:rsid w:val="00AC12B8"/>
    <w:rsid w:val="00AC1DA0"/>
    <w:rsid w:val="00AC22E6"/>
    <w:rsid w:val="00AC2937"/>
    <w:rsid w:val="00AC3699"/>
    <w:rsid w:val="00AC37AB"/>
    <w:rsid w:val="00AC3A74"/>
    <w:rsid w:val="00AC3F20"/>
    <w:rsid w:val="00AC4151"/>
    <w:rsid w:val="00AC567E"/>
    <w:rsid w:val="00AC5C00"/>
    <w:rsid w:val="00AC5D20"/>
    <w:rsid w:val="00AC61FB"/>
    <w:rsid w:val="00AC6620"/>
    <w:rsid w:val="00AC6CB5"/>
    <w:rsid w:val="00AC73A3"/>
    <w:rsid w:val="00AC7A80"/>
    <w:rsid w:val="00AC7FA9"/>
    <w:rsid w:val="00AD0F88"/>
    <w:rsid w:val="00AD1645"/>
    <w:rsid w:val="00AD1EB0"/>
    <w:rsid w:val="00AD271D"/>
    <w:rsid w:val="00AD277F"/>
    <w:rsid w:val="00AD29E4"/>
    <w:rsid w:val="00AD2D85"/>
    <w:rsid w:val="00AD35B9"/>
    <w:rsid w:val="00AD3C3B"/>
    <w:rsid w:val="00AD4274"/>
    <w:rsid w:val="00AD4C73"/>
    <w:rsid w:val="00AD4DE5"/>
    <w:rsid w:val="00AD50FD"/>
    <w:rsid w:val="00AD51AE"/>
    <w:rsid w:val="00AD559B"/>
    <w:rsid w:val="00AD5FF5"/>
    <w:rsid w:val="00AD61BC"/>
    <w:rsid w:val="00AD61DD"/>
    <w:rsid w:val="00AD6662"/>
    <w:rsid w:val="00AD672B"/>
    <w:rsid w:val="00AD6B06"/>
    <w:rsid w:val="00AD6B67"/>
    <w:rsid w:val="00AD6D76"/>
    <w:rsid w:val="00AD7A76"/>
    <w:rsid w:val="00AD7F0D"/>
    <w:rsid w:val="00AE0962"/>
    <w:rsid w:val="00AE0B15"/>
    <w:rsid w:val="00AE174F"/>
    <w:rsid w:val="00AE2168"/>
    <w:rsid w:val="00AE2191"/>
    <w:rsid w:val="00AE2B95"/>
    <w:rsid w:val="00AE2C47"/>
    <w:rsid w:val="00AE2ED5"/>
    <w:rsid w:val="00AE2FC8"/>
    <w:rsid w:val="00AE3C42"/>
    <w:rsid w:val="00AE3DE6"/>
    <w:rsid w:val="00AE417F"/>
    <w:rsid w:val="00AE496B"/>
    <w:rsid w:val="00AE5722"/>
    <w:rsid w:val="00AE5E33"/>
    <w:rsid w:val="00AE67AD"/>
    <w:rsid w:val="00AE6F75"/>
    <w:rsid w:val="00AE70FD"/>
    <w:rsid w:val="00AE7250"/>
    <w:rsid w:val="00AE7DDE"/>
    <w:rsid w:val="00AE7F13"/>
    <w:rsid w:val="00AF0D99"/>
    <w:rsid w:val="00AF19C3"/>
    <w:rsid w:val="00AF1AB8"/>
    <w:rsid w:val="00AF1E15"/>
    <w:rsid w:val="00AF2201"/>
    <w:rsid w:val="00AF2498"/>
    <w:rsid w:val="00AF279A"/>
    <w:rsid w:val="00AF3031"/>
    <w:rsid w:val="00AF37B3"/>
    <w:rsid w:val="00AF3B38"/>
    <w:rsid w:val="00AF3C90"/>
    <w:rsid w:val="00AF3C99"/>
    <w:rsid w:val="00AF3F74"/>
    <w:rsid w:val="00AF4021"/>
    <w:rsid w:val="00AF4B3B"/>
    <w:rsid w:val="00AF4F90"/>
    <w:rsid w:val="00AF50BF"/>
    <w:rsid w:val="00AF528B"/>
    <w:rsid w:val="00AF5344"/>
    <w:rsid w:val="00AF58B8"/>
    <w:rsid w:val="00AF648F"/>
    <w:rsid w:val="00AF6B6F"/>
    <w:rsid w:val="00B0080D"/>
    <w:rsid w:val="00B016C5"/>
    <w:rsid w:val="00B01FFD"/>
    <w:rsid w:val="00B0265F"/>
    <w:rsid w:val="00B02BCB"/>
    <w:rsid w:val="00B02CB8"/>
    <w:rsid w:val="00B035CF"/>
    <w:rsid w:val="00B03BCE"/>
    <w:rsid w:val="00B050A8"/>
    <w:rsid w:val="00B052FA"/>
    <w:rsid w:val="00B05956"/>
    <w:rsid w:val="00B06B22"/>
    <w:rsid w:val="00B06DC2"/>
    <w:rsid w:val="00B06FB9"/>
    <w:rsid w:val="00B0736E"/>
    <w:rsid w:val="00B0789D"/>
    <w:rsid w:val="00B07E10"/>
    <w:rsid w:val="00B103D2"/>
    <w:rsid w:val="00B10744"/>
    <w:rsid w:val="00B10CBD"/>
    <w:rsid w:val="00B11319"/>
    <w:rsid w:val="00B11D55"/>
    <w:rsid w:val="00B12A6F"/>
    <w:rsid w:val="00B12A8C"/>
    <w:rsid w:val="00B12DD4"/>
    <w:rsid w:val="00B13A88"/>
    <w:rsid w:val="00B1446E"/>
    <w:rsid w:val="00B15665"/>
    <w:rsid w:val="00B157B6"/>
    <w:rsid w:val="00B15BA0"/>
    <w:rsid w:val="00B163BD"/>
    <w:rsid w:val="00B16BD2"/>
    <w:rsid w:val="00B173C8"/>
    <w:rsid w:val="00B17A93"/>
    <w:rsid w:val="00B2006D"/>
    <w:rsid w:val="00B20478"/>
    <w:rsid w:val="00B2122A"/>
    <w:rsid w:val="00B212D8"/>
    <w:rsid w:val="00B22949"/>
    <w:rsid w:val="00B22C96"/>
    <w:rsid w:val="00B23450"/>
    <w:rsid w:val="00B241FE"/>
    <w:rsid w:val="00B24386"/>
    <w:rsid w:val="00B244E3"/>
    <w:rsid w:val="00B245B6"/>
    <w:rsid w:val="00B246A7"/>
    <w:rsid w:val="00B24C07"/>
    <w:rsid w:val="00B257FC"/>
    <w:rsid w:val="00B262A5"/>
    <w:rsid w:val="00B2656F"/>
    <w:rsid w:val="00B26DB5"/>
    <w:rsid w:val="00B272B8"/>
    <w:rsid w:val="00B279A7"/>
    <w:rsid w:val="00B30334"/>
    <w:rsid w:val="00B30463"/>
    <w:rsid w:val="00B30674"/>
    <w:rsid w:val="00B3099A"/>
    <w:rsid w:val="00B30C40"/>
    <w:rsid w:val="00B30CB7"/>
    <w:rsid w:val="00B313EA"/>
    <w:rsid w:val="00B315A9"/>
    <w:rsid w:val="00B31786"/>
    <w:rsid w:val="00B317E0"/>
    <w:rsid w:val="00B3185B"/>
    <w:rsid w:val="00B31CF1"/>
    <w:rsid w:val="00B323D9"/>
    <w:rsid w:val="00B34F2F"/>
    <w:rsid w:val="00B354A3"/>
    <w:rsid w:val="00B37721"/>
    <w:rsid w:val="00B37A0A"/>
    <w:rsid w:val="00B4059B"/>
    <w:rsid w:val="00B40E0C"/>
    <w:rsid w:val="00B40E7C"/>
    <w:rsid w:val="00B40E90"/>
    <w:rsid w:val="00B40EB8"/>
    <w:rsid w:val="00B41056"/>
    <w:rsid w:val="00B411E2"/>
    <w:rsid w:val="00B417B0"/>
    <w:rsid w:val="00B41810"/>
    <w:rsid w:val="00B420B9"/>
    <w:rsid w:val="00B423EC"/>
    <w:rsid w:val="00B42F6E"/>
    <w:rsid w:val="00B42F92"/>
    <w:rsid w:val="00B42FE2"/>
    <w:rsid w:val="00B434F6"/>
    <w:rsid w:val="00B4410D"/>
    <w:rsid w:val="00B44334"/>
    <w:rsid w:val="00B44814"/>
    <w:rsid w:val="00B4484D"/>
    <w:rsid w:val="00B44BA0"/>
    <w:rsid w:val="00B44C4A"/>
    <w:rsid w:val="00B44CCA"/>
    <w:rsid w:val="00B45314"/>
    <w:rsid w:val="00B454F3"/>
    <w:rsid w:val="00B4584F"/>
    <w:rsid w:val="00B45CAA"/>
    <w:rsid w:val="00B45E45"/>
    <w:rsid w:val="00B46361"/>
    <w:rsid w:val="00B46F77"/>
    <w:rsid w:val="00B47922"/>
    <w:rsid w:val="00B4795D"/>
    <w:rsid w:val="00B47982"/>
    <w:rsid w:val="00B47BB6"/>
    <w:rsid w:val="00B47C84"/>
    <w:rsid w:val="00B502BE"/>
    <w:rsid w:val="00B5031D"/>
    <w:rsid w:val="00B511F4"/>
    <w:rsid w:val="00B516D1"/>
    <w:rsid w:val="00B51E61"/>
    <w:rsid w:val="00B5206F"/>
    <w:rsid w:val="00B52173"/>
    <w:rsid w:val="00B5296C"/>
    <w:rsid w:val="00B529FB"/>
    <w:rsid w:val="00B53076"/>
    <w:rsid w:val="00B54471"/>
    <w:rsid w:val="00B550FC"/>
    <w:rsid w:val="00B55324"/>
    <w:rsid w:val="00B55913"/>
    <w:rsid w:val="00B55BE2"/>
    <w:rsid w:val="00B55F95"/>
    <w:rsid w:val="00B566D5"/>
    <w:rsid w:val="00B5740D"/>
    <w:rsid w:val="00B612D8"/>
    <w:rsid w:val="00B61331"/>
    <w:rsid w:val="00B61401"/>
    <w:rsid w:val="00B61DDD"/>
    <w:rsid w:val="00B627D2"/>
    <w:rsid w:val="00B6296D"/>
    <w:rsid w:val="00B62D31"/>
    <w:rsid w:val="00B62DEB"/>
    <w:rsid w:val="00B637F1"/>
    <w:rsid w:val="00B64002"/>
    <w:rsid w:val="00B6426F"/>
    <w:rsid w:val="00B647D2"/>
    <w:rsid w:val="00B64BFF"/>
    <w:rsid w:val="00B65402"/>
    <w:rsid w:val="00B6565F"/>
    <w:rsid w:val="00B662FE"/>
    <w:rsid w:val="00B66638"/>
    <w:rsid w:val="00B66BD0"/>
    <w:rsid w:val="00B66D3E"/>
    <w:rsid w:val="00B67EEA"/>
    <w:rsid w:val="00B70FFA"/>
    <w:rsid w:val="00B71ABA"/>
    <w:rsid w:val="00B71B83"/>
    <w:rsid w:val="00B720A3"/>
    <w:rsid w:val="00B724E3"/>
    <w:rsid w:val="00B72595"/>
    <w:rsid w:val="00B727D6"/>
    <w:rsid w:val="00B72A51"/>
    <w:rsid w:val="00B72B7A"/>
    <w:rsid w:val="00B72C4B"/>
    <w:rsid w:val="00B73AB4"/>
    <w:rsid w:val="00B73B76"/>
    <w:rsid w:val="00B74BFD"/>
    <w:rsid w:val="00B75225"/>
    <w:rsid w:val="00B7528D"/>
    <w:rsid w:val="00B7570B"/>
    <w:rsid w:val="00B757D9"/>
    <w:rsid w:val="00B75BB6"/>
    <w:rsid w:val="00B75CB5"/>
    <w:rsid w:val="00B76079"/>
    <w:rsid w:val="00B76901"/>
    <w:rsid w:val="00B774C5"/>
    <w:rsid w:val="00B805B0"/>
    <w:rsid w:val="00B80613"/>
    <w:rsid w:val="00B80653"/>
    <w:rsid w:val="00B807D8"/>
    <w:rsid w:val="00B8147B"/>
    <w:rsid w:val="00B8153F"/>
    <w:rsid w:val="00B81A31"/>
    <w:rsid w:val="00B81EFF"/>
    <w:rsid w:val="00B82232"/>
    <w:rsid w:val="00B83164"/>
    <w:rsid w:val="00B8392F"/>
    <w:rsid w:val="00B8620F"/>
    <w:rsid w:val="00B86873"/>
    <w:rsid w:val="00B87AEB"/>
    <w:rsid w:val="00B908F1"/>
    <w:rsid w:val="00B90D30"/>
    <w:rsid w:val="00B917A9"/>
    <w:rsid w:val="00B91A59"/>
    <w:rsid w:val="00B92414"/>
    <w:rsid w:val="00B9438A"/>
    <w:rsid w:val="00B94DCF"/>
    <w:rsid w:val="00B951D2"/>
    <w:rsid w:val="00B95C18"/>
    <w:rsid w:val="00B96078"/>
    <w:rsid w:val="00B96128"/>
    <w:rsid w:val="00B96143"/>
    <w:rsid w:val="00B968FB"/>
    <w:rsid w:val="00B96C6D"/>
    <w:rsid w:val="00B96F28"/>
    <w:rsid w:val="00B9712F"/>
    <w:rsid w:val="00B9742A"/>
    <w:rsid w:val="00B97D06"/>
    <w:rsid w:val="00B97F4F"/>
    <w:rsid w:val="00BA0AD5"/>
    <w:rsid w:val="00BA0B4B"/>
    <w:rsid w:val="00BA0E04"/>
    <w:rsid w:val="00BA12E0"/>
    <w:rsid w:val="00BA1894"/>
    <w:rsid w:val="00BA203B"/>
    <w:rsid w:val="00BA30CA"/>
    <w:rsid w:val="00BA3145"/>
    <w:rsid w:val="00BA3559"/>
    <w:rsid w:val="00BA3586"/>
    <w:rsid w:val="00BA3ED4"/>
    <w:rsid w:val="00BA4C1A"/>
    <w:rsid w:val="00BA593D"/>
    <w:rsid w:val="00BA5D9F"/>
    <w:rsid w:val="00BA6790"/>
    <w:rsid w:val="00BA708D"/>
    <w:rsid w:val="00BA7582"/>
    <w:rsid w:val="00BA7606"/>
    <w:rsid w:val="00BA7798"/>
    <w:rsid w:val="00BA77DF"/>
    <w:rsid w:val="00BB235B"/>
    <w:rsid w:val="00BB2365"/>
    <w:rsid w:val="00BB3B2E"/>
    <w:rsid w:val="00BB3D36"/>
    <w:rsid w:val="00BB4174"/>
    <w:rsid w:val="00BB44EE"/>
    <w:rsid w:val="00BB540C"/>
    <w:rsid w:val="00BB5AAD"/>
    <w:rsid w:val="00BB61FD"/>
    <w:rsid w:val="00BB6AD6"/>
    <w:rsid w:val="00BB7295"/>
    <w:rsid w:val="00BB75A0"/>
    <w:rsid w:val="00BB7D83"/>
    <w:rsid w:val="00BB7D87"/>
    <w:rsid w:val="00BC03F3"/>
    <w:rsid w:val="00BC062D"/>
    <w:rsid w:val="00BC08B4"/>
    <w:rsid w:val="00BC109F"/>
    <w:rsid w:val="00BC10F4"/>
    <w:rsid w:val="00BC1B75"/>
    <w:rsid w:val="00BC255D"/>
    <w:rsid w:val="00BC33C1"/>
    <w:rsid w:val="00BC3A93"/>
    <w:rsid w:val="00BC3EB0"/>
    <w:rsid w:val="00BC3ED7"/>
    <w:rsid w:val="00BC44FE"/>
    <w:rsid w:val="00BC526D"/>
    <w:rsid w:val="00BC5793"/>
    <w:rsid w:val="00BC583D"/>
    <w:rsid w:val="00BC73E0"/>
    <w:rsid w:val="00BC7B82"/>
    <w:rsid w:val="00BC7FCA"/>
    <w:rsid w:val="00BD0515"/>
    <w:rsid w:val="00BD08F0"/>
    <w:rsid w:val="00BD0969"/>
    <w:rsid w:val="00BD12B7"/>
    <w:rsid w:val="00BD1606"/>
    <w:rsid w:val="00BD16CE"/>
    <w:rsid w:val="00BD1C27"/>
    <w:rsid w:val="00BD20B5"/>
    <w:rsid w:val="00BD3D19"/>
    <w:rsid w:val="00BD44E0"/>
    <w:rsid w:val="00BD530F"/>
    <w:rsid w:val="00BD5401"/>
    <w:rsid w:val="00BD5947"/>
    <w:rsid w:val="00BD59BF"/>
    <w:rsid w:val="00BD5EE1"/>
    <w:rsid w:val="00BD62F0"/>
    <w:rsid w:val="00BD63F8"/>
    <w:rsid w:val="00BD6DA1"/>
    <w:rsid w:val="00BD746D"/>
    <w:rsid w:val="00BE1EA2"/>
    <w:rsid w:val="00BE3247"/>
    <w:rsid w:val="00BE3628"/>
    <w:rsid w:val="00BE37A4"/>
    <w:rsid w:val="00BE3A48"/>
    <w:rsid w:val="00BE3BE9"/>
    <w:rsid w:val="00BE4235"/>
    <w:rsid w:val="00BE47FD"/>
    <w:rsid w:val="00BE4824"/>
    <w:rsid w:val="00BE4A1C"/>
    <w:rsid w:val="00BE4D02"/>
    <w:rsid w:val="00BE5481"/>
    <w:rsid w:val="00BE5C35"/>
    <w:rsid w:val="00BE6013"/>
    <w:rsid w:val="00BE73F2"/>
    <w:rsid w:val="00BE79A8"/>
    <w:rsid w:val="00BE7EA5"/>
    <w:rsid w:val="00BF0262"/>
    <w:rsid w:val="00BF054A"/>
    <w:rsid w:val="00BF0A9C"/>
    <w:rsid w:val="00BF0BFE"/>
    <w:rsid w:val="00BF0D99"/>
    <w:rsid w:val="00BF1A00"/>
    <w:rsid w:val="00BF1AE8"/>
    <w:rsid w:val="00BF1C1E"/>
    <w:rsid w:val="00BF1F2D"/>
    <w:rsid w:val="00BF2935"/>
    <w:rsid w:val="00BF2A16"/>
    <w:rsid w:val="00BF2E4F"/>
    <w:rsid w:val="00BF3A90"/>
    <w:rsid w:val="00BF3B59"/>
    <w:rsid w:val="00BF3C9D"/>
    <w:rsid w:val="00BF4363"/>
    <w:rsid w:val="00BF4B99"/>
    <w:rsid w:val="00BF50A7"/>
    <w:rsid w:val="00BF5339"/>
    <w:rsid w:val="00BF56B1"/>
    <w:rsid w:val="00BF58E8"/>
    <w:rsid w:val="00BF5FEF"/>
    <w:rsid w:val="00BF6576"/>
    <w:rsid w:val="00BF6C42"/>
    <w:rsid w:val="00BF6D4C"/>
    <w:rsid w:val="00BF7107"/>
    <w:rsid w:val="00BF7231"/>
    <w:rsid w:val="00BF7FE3"/>
    <w:rsid w:val="00C00184"/>
    <w:rsid w:val="00C00575"/>
    <w:rsid w:val="00C0067F"/>
    <w:rsid w:val="00C00D73"/>
    <w:rsid w:val="00C00F38"/>
    <w:rsid w:val="00C0159B"/>
    <w:rsid w:val="00C028AB"/>
    <w:rsid w:val="00C02DA8"/>
    <w:rsid w:val="00C0348D"/>
    <w:rsid w:val="00C036E2"/>
    <w:rsid w:val="00C0406A"/>
    <w:rsid w:val="00C0458F"/>
    <w:rsid w:val="00C057B5"/>
    <w:rsid w:val="00C05A76"/>
    <w:rsid w:val="00C0612B"/>
    <w:rsid w:val="00C061F1"/>
    <w:rsid w:val="00C06A63"/>
    <w:rsid w:val="00C06BEB"/>
    <w:rsid w:val="00C078E0"/>
    <w:rsid w:val="00C07A0D"/>
    <w:rsid w:val="00C07B48"/>
    <w:rsid w:val="00C07FD9"/>
    <w:rsid w:val="00C10132"/>
    <w:rsid w:val="00C1037E"/>
    <w:rsid w:val="00C111DD"/>
    <w:rsid w:val="00C11A74"/>
    <w:rsid w:val="00C12141"/>
    <w:rsid w:val="00C12513"/>
    <w:rsid w:val="00C135E7"/>
    <w:rsid w:val="00C13632"/>
    <w:rsid w:val="00C13FF0"/>
    <w:rsid w:val="00C14679"/>
    <w:rsid w:val="00C14CD9"/>
    <w:rsid w:val="00C151DA"/>
    <w:rsid w:val="00C15B93"/>
    <w:rsid w:val="00C16201"/>
    <w:rsid w:val="00C162E3"/>
    <w:rsid w:val="00C1649B"/>
    <w:rsid w:val="00C170BA"/>
    <w:rsid w:val="00C174F0"/>
    <w:rsid w:val="00C17E56"/>
    <w:rsid w:val="00C17F91"/>
    <w:rsid w:val="00C204D5"/>
    <w:rsid w:val="00C2133B"/>
    <w:rsid w:val="00C215BD"/>
    <w:rsid w:val="00C219A7"/>
    <w:rsid w:val="00C219BF"/>
    <w:rsid w:val="00C2249A"/>
    <w:rsid w:val="00C228DD"/>
    <w:rsid w:val="00C22D4D"/>
    <w:rsid w:val="00C22E2F"/>
    <w:rsid w:val="00C22F8C"/>
    <w:rsid w:val="00C23000"/>
    <w:rsid w:val="00C23628"/>
    <w:rsid w:val="00C23647"/>
    <w:rsid w:val="00C23751"/>
    <w:rsid w:val="00C23810"/>
    <w:rsid w:val="00C24DC8"/>
    <w:rsid w:val="00C25A82"/>
    <w:rsid w:val="00C2691C"/>
    <w:rsid w:val="00C27186"/>
    <w:rsid w:val="00C271CE"/>
    <w:rsid w:val="00C27A95"/>
    <w:rsid w:val="00C27ED4"/>
    <w:rsid w:val="00C27F01"/>
    <w:rsid w:val="00C304F1"/>
    <w:rsid w:val="00C30E6F"/>
    <w:rsid w:val="00C314DD"/>
    <w:rsid w:val="00C31C2D"/>
    <w:rsid w:val="00C32506"/>
    <w:rsid w:val="00C3262F"/>
    <w:rsid w:val="00C326EF"/>
    <w:rsid w:val="00C32943"/>
    <w:rsid w:val="00C32A83"/>
    <w:rsid w:val="00C32D94"/>
    <w:rsid w:val="00C3335C"/>
    <w:rsid w:val="00C336DB"/>
    <w:rsid w:val="00C3385D"/>
    <w:rsid w:val="00C33AA2"/>
    <w:rsid w:val="00C33EAA"/>
    <w:rsid w:val="00C34321"/>
    <w:rsid w:val="00C34C71"/>
    <w:rsid w:val="00C34EDB"/>
    <w:rsid w:val="00C3530F"/>
    <w:rsid w:val="00C35418"/>
    <w:rsid w:val="00C35CE0"/>
    <w:rsid w:val="00C36339"/>
    <w:rsid w:val="00C36604"/>
    <w:rsid w:val="00C36653"/>
    <w:rsid w:val="00C36BF3"/>
    <w:rsid w:val="00C37FBB"/>
    <w:rsid w:val="00C407C3"/>
    <w:rsid w:val="00C409BD"/>
    <w:rsid w:val="00C41207"/>
    <w:rsid w:val="00C41416"/>
    <w:rsid w:val="00C41FAB"/>
    <w:rsid w:val="00C420FF"/>
    <w:rsid w:val="00C4246D"/>
    <w:rsid w:val="00C4282C"/>
    <w:rsid w:val="00C428E0"/>
    <w:rsid w:val="00C444D2"/>
    <w:rsid w:val="00C449A8"/>
    <w:rsid w:val="00C44DCD"/>
    <w:rsid w:val="00C44F6C"/>
    <w:rsid w:val="00C45A0F"/>
    <w:rsid w:val="00C474A0"/>
    <w:rsid w:val="00C475FC"/>
    <w:rsid w:val="00C47D72"/>
    <w:rsid w:val="00C512EE"/>
    <w:rsid w:val="00C517B7"/>
    <w:rsid w:val="00C51AD1"/>
    <w:rsid w:val="00C527FF"/>
    <w:rsid w:val="00C52876"/>
    <w:rsid w:val="00C52ACA"/>
    <w:rsid w:val="00C53B8A"/>
    <w:rsid w:val="00C549DA"/>
    <w:rsid w:val="00C54A09"/>
    <w:rsid w:val="00C54FA3"/>
    <w:rsid w:val="00C55074"/>
    <w:rsid w:val="00C5539E"/>
    <w:rsid w:val="00C55494"/>
    <w:rsid w:val="00C5589F"/>
    <w:rsid w:val="00C559AD"/>
    <w:rsid w:val="00C55D73"/>
    <w:rsid w:val="00C56365"/>
    <w:rsid w:val="00C56762"/>
    <w:rsid w:val="00C570D0"/>
    <w:rsid w:val="00C5711F"/>
    <w:rsid w:val="00C574C5"/>
    <w:rsid w:val="00C57DA7"/>
    <w:rsid w:val="00C603C2"/>
    <w:rsid w:val="00C60568"/>
    <w:rsid w:val="00C607AA"/>
    <w:rsid w:val="00C60914"/>
    <w:rsid w:val="00C60DB3"/>
    <w:rsid w:val="00C60DD7"/>
    <w:rsid w:val="00C61898"/>
    <w:rsid w:val="00C61C9F"/>
    <w:rsid w:val="00C62042"/>
    <w:rsid w:val="00C636C9"/>
    <w:rsid w:val="00C63A0D"/>
    <w:rsid w:val="00C63BCB"/>
    <w:rsid w:val="00C64216"/>
    <w:rsid w:val="00C650D6"/>
    <w:rsid w:val="00C653FD"/>
    <w:rsid w:val="00C6580E"/>
    <w:rsid w:val="00C658E0"/>
    <w:rsid w:val="00C65900"/>
    <w:rsid w:val="00C65B08"/>
    <w:rsid w:val="00C65DF9"/>
    <w:rsid w:val="00C6648A"/>
    <w:rsid w:val="00C664C6"/>
    <w:rsid w:val="00C6689C"/>
    <w:rsid w:val="00C67A02"/>
    <w:rsid w:val="00C70E0A"/>
    <w:rsid w:val="00C71DA6"/>
    <w:rsid w:val="00C71F61"/>
    <w:rsid w:val="00C71FDE"/>
    <w:rsid w:val="00C72940"/>
    <w:rsid w:val="00C72BFB"/>
    <w:rsid w:val="00C731D3"/>
    <w:rsid w:val="00C732A4"/>
    <w:rsid w:val="00C7345E"/>
    <w:rsid w:val="00C74000"/>
    <w:rsid w:val="00C74141"/>
    <w:rsid w:val="00C74170"/>
    <w:rsid w:val="00C7478E"/>
    <w:rsid w:val="00C74F71"/>
    <w:rsid w:val="00C74F7E"/>
    <w:rsid w:val="00C7532F"/>
    <w:rsid w:val="00C755DB"/>
    <w:rsid w:val="00C76BD1"/>
    <w:rsid w:val="00C77231"/>
    <w:rsid w:val="00C80B41"/>
    <w:rsid w:val="00C80BC4"/>
    <w:rsid w:val="00C81832"/>
    <w:rsid w:val="00C81F1E"/>
    <w:rsid w:val="00C82302"/>
    <w:rsid w:val="00C82D7B"/>
    <w:rsid w:val="00C8363A"/>
    <w:rsid w:val="00C83B12"/>
    <w:rsid w:val="00C83B61"/>
    <w:rsid w:val="00C83C26"/>
    <w:rsid w:val="00C84261"/>
    <w:rsid w:val="00C847C7"/>
    <w:rsid w:val="00C84853"/>
    <w:rsid w:val="00C84A05"/>
    <w:rsid w:val="00C84E61"/>
    <w:rsid w:val="00C84E6A"/>
    <w:rsid w:val="00C84FAD"/>
    <w:rsid w:val="00C8598F"/>
    <w:rsid w:val="00C86067"/>
    <w:rsid w:val="00C86581"/>
    <w:rsid w:val="00C8722C"/>
    <w:rsid w:val="00C8729E"/>
    <w:rsid w:val="00C902B5"/>
    <w:rsid w:val="00C9061E"/>
    <w:rsid w:val="00C90D3B"/>
    <w:rsid w:val="00C90DE2"/>
    <w:rsid w:val="00C90E42"/>
    <w:rsid w:val="00C91AB9"/>
    <w:rsid w:val="00C91CBB"/>
    <w:rsid w:val="00C924BA"/>
    <w:rsid w:val="00C927A8"/>
    <w:rsid w:val="00C92E1E"/>
    <w:rsid w:val="00C92F8E"/>
    <w:rsid w:val="00C933A3"/>
    <w:rsid w:val="00C94C58"/>
    <w:rsid w:val="00C94D8C"/>
    <w:rsid w:val="00C94EDA"/>
    <w:rsid w:val="00C95279"/>
    <w:rsid w:val="00C95646"/>
    <w:rsid w:val="00C96050"/>
    <w:rsid w:val="00C96BB5"/>
    <w:rsid w:val="00C97A16"/>
    <w:rsid w:val="00C97D54"/>
    <w:rsid w:val="00C97F2B"/>
    <w:rsid w:val="00CA021B"/>
    <w:rsid w:val="00CA02E7"/>
    <w:rsid w:val="00CA0490"/>
    <w:rsid w:val="00CA0CBF"/>
    <w:rsid w:val="00CA1341"/>
    <w:rsid w:val="00CA13B3"/>
    <w:rsid w:val="00CA1501"/>
    <w:rsid w:val="00CA2A57"/>
    <w:rsid w:val="00CA2FBC"/>
    <w:rsid w:val="00CA3076"/>
    <w:rsid w:val="00CA3FF2"/>
    <w:rsid w:val="00CA4064"/>
    <w:rsid w:val="00CA410B"/>
    <w:rsid w:val="00CA5BDC"/>
    <w:rsid w:val="00CA5BE4"/>
    <w:rsid w:val="00CA5C1B"/>
    <w:rsid w:val="00CA60F2"/>
    <w:rsid w:val="00CA6507"/>
    <w:rsid w:val="00CA6EA9"/>
    <w:rsid w:val="00CB0066"/>
    <w:rsid w:val="00CB0408"/>
    <w:rsid w:val="00CB0562"/>
    <w:rsid w:val="00CB0A58"/>
    <w:rsid w:val="00CB0CA7"/>
    <w:rsid w:val="00CB1AD5"/>
    <w:rsid w:val="00CB2346"/>
    <w:rsid w:val="00CB23D8"/>
    <w:rsid w:val="00CB2A48"/>
    <w:rsid w:val="00CB2B93"/>
    <w:rsid w:val="00CB2E03"/>
    <w:rsid w:val="00CB2EF2"/>
    <w:rsid w:val="00CB3217"/>
    <w:rsid w:val="00CB32C8"/>
    <w:rsid w:val="00CB3ACC"/>
    <w:rsid w:val="00CB4750"/>
    <w:rsid w:val="00CB482E"/>
    <w:rsid w:val="00CB5727"/>
    <w:rsid w:val="00CB5AE0"/>
    <w:rsid w:val="00CB5C04"/>
    <w:rsid w:val="00CB5D23"/>
    <w:rsid w:val="00CB5D4C"/>
    <w:rsid w:val="00CB6B0C"/>
    <w:rsid w:val="00CB7D44"/>
    <w:rsid w:val="00CB7EFF"/>
    <w:rsid w:val="00CC052B"/>
    <w:rsid w:val="00CC09A6"/>
    <w:rsid w:val="00CC0A9F"/>
    <w:rsid w:val="00CC0B4B"/>
    <w:rsid w:val="00CC0C31"/>
    <w:rsid w:val="00CC1515"/>
    <w:rsid w:val="00CC1B3C"/>
    <w:rsid w:val="00CC1BFF"/>
    <w:rsid w:val="00CC2A4E"/>
    <w:rsid w:val="00CC318F"/>
    <w:rsid w:val="00CC3909"/>
    <w:rsid w:val="00CC39DA"/>
    <w:rsid w:val="00CC40CE"/>
    <w:rsid w:val="00CC44B4"/>
    <w:rsid w:val="00CC575C"/>
    <w:rsid w:val="00CC6534"/>
    <w:rsid w:val="00CC6600"/>
    <w:rsid w:val="00CC7283"/>
    <w:rsid w:val="00CC7445"/>
    <w:rsid w:val="00CD03ED"/>
    <w:rsid w:val="00CD085C"/>
    <w:rsid w:val="00CD08C3"/>
    <w:rsid w:val="00CD0D3A"/>
    <w:rsid w:val="00CD1477"/>
    <w:rsid w:val="00CD159D"/>
    <w:rsid w:val="00CD166E"/>
    <w:rsid w:val="00CD1A0A"/>
    <w:rsid w:val="00CD1FC0"/>
    <w:rsid w:val="00CD323A"/>
    <w:rsid w:val="00CD353F"/>
    <w:rsid w:val="00CD4AB0"/>
    <w:rsid w:val="00CD535C"/>
    <w:rsid w:val="00CD54E7"/>
    <w:rsid w:val="00CD5A74"/>
    <w:rsid w:val="00CD5D15"/>
    <w:rsid w:val="00CD613E"/>
    <w:rsid w:val="00CD69B3"/>
    <w:rsid w:val="00CD6A20"/>
    <w:rsid w:val="00CD6D79"/>
    <w:rsid w:val="00CD7820"/>
    <w:rsid w:val="00CE00D3"/>
    <w:rsid w:val="00CE03D5"/>
    <w:rsid w:val="00CE0F9A"/>
    <w:rsid w:val="00CE11F8"/>
    <w:rsid w:val="00CE1360"/>
    <w:rsid w:val="00CE13AD"/>
    <w:rsid w:val="00CE1409"/>
    <w:rsid w:val="00CE193D"/>
    <w:rsid w:val="00CE1E5F"/>
    <w:rsid w:val="00CE2311"/>
    <w:rsid w:val="00CE25F7"/>
    <w:rsid w:val="00CE2DB9"/>
    <w:rsid w:val="00CE2DD7"/>
    <w:rsid w:val="00CE3650"/>
    <w:rsid w:val="00CE3E7C"/>
    <w:rsid w:val="00CE3EC0"/>
    <w:rsid w:val="00CE3FF0"/>
    <w:rsid w:val="00CE4827"/>
    <w:rsid w:val="00CE4930"/>
    <w:rsid w:val="00CE4EE8"/>
    <w:rsid w:val="00CE5836"/>
    <w:rsid w:val="00CE7243"/>
    <w:rsid w:val="00CE735F"/>
    <w:rsid w:val="00CE7840"/>
    <w:rsid w:val="00CF0772"/>
    <w:rsid w:val="00CF14C9"/>
    <w:rsid w:val="00CF1FBD"/>
    <w:rsid w:val="00CF21EF"/>
    <w:rsid w:val="00CF278C"/>
    <w:rsid w:val="00CF2B2D"/>
    <w:rsid w:val="00CF339F"/>
    <w:rsid w:val="00CF411D"/>
    <w:rsid w:val="00CF4389"/>
    <w:rsid w:val="00CF4527"/>
    <w:rsid w:val="00CF4604"/>
    <w:rsid w:val="00CF4831"/>
    <w:rsid w:val="00CF4FE6"/>
    <w:rsid w:val="00CF576D"/>
    <w:rsid w:val="00CF6E32"/>
    <w:rsid w:val="00CF73EB"/>
    <w:rsid w:val="00CF7918"/>
    <w:rsid w:val="00CF7DCA"/>
    <w:rsid w:val="00D001CF"/>
    <w:rsid w:val="00D00974"/>
    <w:rsid w:val="00D02C88"/>
    <w:rsid w:val="00D03560"/>
    <w:rsid w:val="00D03682"/>
    <w:rsid w:val="00D03B37"/>
    <w:rsid w:val="00D04923"/>
    <w:rsid w:val="00D050EB"/>
    <w:rsid w:val="00D06830"/>
    <w:rsid w:val="00D06C91"/>
    <w:rsid w:val="00D06E34"/>
    <w:rsid w:val="00D0780F"/>
    <w:rsid w:val="00D07AFE"/>
    <w:rsid w:val="00D07FD4"/>
    <w:rsid w:val="00D107E5"/>
    <w:rsid w:val="00D10B87"/>
    <w:rsid w:val="00D112AF"/>
    <w:rsid w:val="00D1142A"/>
    <w:rsid w:val="00D114C8"/>
    <w:rsid w:val="00D1160D"/>
    <w:rsid w:val="00D11B53"/>
    <w:rsid w:val="00D13141"/>
    <w:rsid w:val="00D131CA"/>
    <w:rsid w:val="00D1346A"/>
    <w:rsid w:val="00D14108"/>
    <w:rsid w:val="00D144AB"/>
    <w:rsid w:val="00D14918"/>
    <w:rsid w:val="00D14934"/>
    <w:rsid w:val="00D155CD"/>
    <w:rsid w:val="00D15956"/>
    <w:rsid w:val="00D15BEB"/>
    <w:rsid w:val="00D1623D"/>
    <w:rsid w:val="00D162A1"/>
    <w:rsid w:val="00D164BF"/>
    <w:rsid w:val="00D168F9"/>
    <w:rsid w:val="00D1740B"/>
    <w:rsid w:val="00D17616"/>
    <w:rsid w:val="00D17884"/>
    <w:rsid w:val="00D17A71"/>
    <w:rsid w:val="00D2028B"/>
    <w:rsid w:val="00D20560"/>
    <w:rsid w:val="00D20FB5"/>
    <w:rsid w:val="00D21C60"/>
    <w:rsid w:val="00D21D8D"/>
    <w:rsid w:val="00D224F5"/>
    <w:rsid w:val="00D23B31"/>
    <w:rsid w:val="00D2475C"/>
    <w:rsid w:val="00D24B82"/>
    <w:rsid w:val="00D2530C"/>
    <w:rsid w:val="00D258C1"/>
    <w:rsid w:val="00D25C8C"/>
    <w:rsid w:val="00D25CA0"/>
    <w:rsid w:val="00D25D56"/>
    <w:rsid w:val="00D25E34"/>
    <w:rsid w:val="00D26099"/>
    <w:rsid w:val="00D26192"/>
    <w:rsid w:val="00D30AB1"/>
    <w:rsid w:val="00D30FD3"/>
    <w:rsid w:val="00D33204"/>
    <w:rsid w:val="00D33F75"/>
    <w:rsid w:val="00D33FEB"/>
    <w:rsid w:val="00D34018"/>
    <w:rsid w:val="00D34518"/>
    <w:rsid w:val="00D3476C"/>
    <w:rsid w:val="00D356DF"/>
    <w:rsid w:val="00D359D5"/>
    <w:rsid w:val="00D35A63"/>
    <w:rsid w:val="00D3695C"/>
    <w:rsid w:val="00D3732F"/>
    <w:rsid w:val="00D37406"/>
    <w:rsid w:val="00D37DAE"/>
    <w:rsid w:val="00D4085B"/>
    <w:rsid w:val="00D408D5"/>
    <w:rsid w:val="00D40B83"/>
    <w:rsid w:val="00D40F2C"/>
    <w:rsid w:val="00D40F73"/>
    <w:rsid w:val="00D4109A"/>
    <w:rsid w:val="00D4241D"/>
    <w:rsid w:val="00D42673"/>
    <w:rsid w:val="00D427B8"/>
    <w:rsid w:val="00D42D22"/>
    <w:rsid w:val="00D43077"/>
    <w:rsid w:val="00D432AE"/>
    <w:rsid w:val="00D43863"/>
    <w:rsid w:val="00D4387D"/>
    <w:rsid w:val="00D4575F"/>
    <w:rsid w:val="00D459ED"/>
    <w:rsid w:val="00D4788D"/>
    <w:rsid w:val="00D47B19"/>
    <w:rsid w:val="00D500D9"/>
    <w:rsid w:val="00D50624"/>
    <w:rsid w:val="00D50A36"/>
    <w:rsid w:val="00D50C80"/>
    <w:rsid w:val="00D50EB2"/>
    <w:rsid w:val="00D51844"/>
    <w:rsid w:val="00D528B1"/>
    <w:rsid w:val="00D52D72"/>
    <w:rsid w:val="00D5300F"/>
    <w:rsid w:val="00D536D5"/>
    <w:rsid w:val="00D53B8A"/>
    <w:rsid w:val="00D53C0B"/>
    <w:rsid w:val="00D54679"/>
    <w:rsid w:val="00D54709"/>
    <w:rsid w:val="00D54B09"/>
    <w:rsid w:val="00D55250"/>
    <w:rsid w:val="00D55283"/>
    <w:rsid w:val="00D55520"/>
    <w:rsid w:val="00D5556C"/>
    <w:rsid w:val="00D56643"/>
    <w:rsid w:val="00D57140"/>
    <w:rsid w:val="00D6081B"/>
    <w:rsid w:val="00D60DBC"/>
    <w:rsid w:val="00D615BE"/>
    <w:rsid w:val="00D6254F"/>
    <w:rsid w:val="00D6295A"/>
    <w:rsid w:val="00D62B1E"/>
    <w:rsid w:val="00D6338D"/>
    <w:rsid w:val="00D6369A"/>
    <w:rsid w:val="00D63995"/>
    <w:rsid w:val="00D64F61"/>
    <w:rsid w:val="00D657BF"/>
    <w:rsid w:val="00D65996"/>
    <w:rsid w:val="00D65AFA"/>
    <w:rsid w:val="00D65C0F"/>
    <w:rsid w:val="00D660AB"/>
    <w:rsid w:val="00D661F2"/>
    <w:rsid w:val="00D6681A"/>
    <w:rsid w:val="00D66CAD"/>
    <w:rsid w:val="00D66CEF"/>
    <w:rsid w:val="00D671C4"/>
    <w:rsid w:val="00D67405"/>
    <w:rsid w:val="00D675E4"/>
    <w:rsid w:val="00D67882"/>
    <w:rsid w:val="00D67AEE"/>
    <w:rsid w:val="00D67F0E"/>
    <w:rsid w:val="00D70047"/>
    <w:rsid w:val="00D70120"/>
    <w:rsid w:val="00D705D7"/>
    <w:rsid w:val="00D706B7"/>
    <w:rsid w:val="00D70FBE"/>
    <w:rsid w:val="00D714C3"/>
    <w:rsid w:val="00D72095"/>
    <w:rsid w:val="00D72F36"/>
    <w:rsid w:val="00D73024"/>
    <w:rsid w:val="00D73568"/>
    <w:rsid w:val="00D73A5D"/>
    <w:rsid w:val="00D74757"/>
    <w:rsid w:val="00D748AD"/>
    <w:rsid w:val="00D748D0"/>
    <w:rsid w:val="00D75465"/>
    <w:rsid w:val="00D7561A"/>
    <w:rsid w:val="00D7596B"/>
    <w:rsid w:val="00D760F8"/>
    <w:rsid w:val="00D76934"/>
    <w:rsid w:val="00D76D1A"/>
    <w:rsid w:val="00D76E28"/>
    <w:rsid w:val="00D77947"/>
    <w:rsid w:val="00D77A35"/>
    <w:rsid w:val="00D77C1B"/>
    <w:rsid w:val="00D80257"/>
    <w:rsid w:val="00D80413"/>
    <w:rsid w:val="00D81454"/>
    <w:rsid w:val="00D81BB3"/>
    <w:rsid w:val="00D81E15"/>
    <w:rsid w:val="00D8245E"/>
    <w:rsid w:val="00D8269D"/>
    <w:rsid w:val="00D82805"/>
    <w:rsid w:val="00D82A80"/>
    <w:rsid w:val="00D82C58"/>
    <w:rsid w:val="00D82E6C"/>
    <w:rsid w:val="00D833AC"/>
    <w:rsid w:val="00D833C7"/>
    <w:rsid w:val="00D83C6E"/>
    <w:rsid w:val="00D844C3"/>
    <w:rsid w:val="00D84C30"/>
    <w:rsid w:val="00D85A39"/>
    <w:rsid w:val="00D8605F"/>
    <w:rsid w:val="00D86589"/>
    <w:rsid w:val="00D86707"/>
    <w:rsid w:val="00D870EF"/>
    <w:rsid w:val="00D87C2D"/>
    <w:rsid w:val="00D87FD8"/>
    <w:rsid w:val="00D90BF7"/>
    <w:rsid w:val="00D914D6"/>
    <w:rsid w:val="00D91674"/>
    <w:rsid w:val="00D9191D"/>
    <w:rsid w:val="00D9198F"/>
    <w:rsid w:val="00D91E95"/>
    <w:rsid w:val="00D922ED"/>
    <w:rsid w:val="00D9297B"/>
    <w:rsid w:val="00D94D9E"/>
    <w:rsid w:val="00D95144"/>
    <w:rsid w:val="00D9599F"/>
    <w:rsid w:val="00D95FA3"/>
    <w:rsid w:val="00D961CE"/>
    <w:rsid w:val="00D97260"/>
    <w:rsid w:val="00D97291"/>
    <w:rsid w:val="00D97F64"/>
    <w:rsid w:val="00D97FF6"/>
    <w:rsid w:val="00DA00B1"/>
    <w:rsid w:val="00DA063A"/>
    <w:rsid w:val="00DA1A0F"/>
    <w:rsid w:val="00DA1A4B"/>
    <w:rsid w:val="00DA1BB5"/>
    <w:rsid w:val="00DA244C"/>
    <w:rsid w:val="00DA2D61"/>
    <w:rsid w:val="00DA3189"/>
    <w:rsid w:val="00DA31B1"/>
    <w:rsid w:val="00DA3B54"/>
    <w:rsid w:val="00DA4088"/>
    <w:rsid w:val="00DA473D"/>
    <w:rsid w:val="00DA5655"/>
    <w:rsid w:val="00DA5ACC"/>
    <w:rsid w:val="00DA5DAC"/>
    <w:rsid w:val="00DA77CE"/>
    <w:rsid w:val="00DA7830"/>
    <w:rsid w:val="00DA785C"/>
    <w:rsid w:val="00DA79B4"/>
    <w:rsid w:val="00DB02E4"/>
    <w:rsid w:val="00DB334B"/>
    <w:rsid w:val="00DB39AA"/>
    <w:rsid w:val="00DB3E89"/>
    <w:rsid w:val="00DB420D"/>
    <w:rsid w:val="00DB55E0"/>
    <w:rsid w:val="00DB6052"/>
    <w:rsid w:val="00DB60C2"/>
    <w:rsid w:val="00DB6305"/>
    <w:rsid w:val="00DB6631"/>
    <w:rsid w:val="00DB6C20"/>
    <w:rsid w:val="00DC0373"/>
    <w:rsid w:val="00DC09B0"/>
    <w:rsid w:val="00DC0A32"/>
    <w:rsid w:val="00DC0CA4"/>
    <w:rsid w:val="00DC0CDD"/>
    <w:rsid w:val="00DC1475"/>
    <w:rsid w:val="00DC18A5"/>
    <w:rsid w:val="00DC2096"/>
    <w:rsid w:val="00DC237E"/>
    <w:rsid w:val="00DC23B2"/>
    <w:rsid w:val="00DC2ADB"/>
    <w:rsid w:val="00DC3F8C"/>
    <w:rsid w:val="00DC3FB3"/>
    <w:rsid w:val="00DC4946"/>
    <w:rsid w:val="00DC4C64"/>
    <w:rsid w:val="00DC5CF0"/>
    <w:rsid w:val="00DC5D68"/>
    <w:rsid w:val="00DC677B"/>
    <w:rsid w:val="00DC7310"/>
    <w:rsid w:val="00DC737B"/>
    <w:rsid w:val="00DC77E9"/>
    <w:rsid w:val="00DC7F6B"/>
    <w:rsid w:val="00DD07E7"/>
    <w:rsid w:val="00DD0933"/>
    <w:rsid w:val="00DD0DD9"/>
    <w:rsid w:val="00DD1047"/>
    <w:rsid w:val="00DD11F3"/>
    <w:rsid w:val="00DD18A6"/>
    <w:rsid w:val="00DD1A4C"/>
    <w:rsid w:val="00DD27D3"/>
    <w:rsid w:val="00DD2ACF"/>
    <w:rsid w:val="00DD2CD0"/>
    <w:rsid w:val="00DD2FAB"/>
    <w:rsid w:val="00DD3888"/>
    <w:rsid w:val="00DD3B21"/>
    <w:rsid w:val="00DD3F34"/>
    <w:rsid w:val="00DD422D"/>
    <w:rsid w:val="00DD4D5A"/>
    <w:rsid w:val="00DD4EA0"/>
    <w:rsid w:val="00DD50B5"/>
    <w:rsid w:val="00DD6043"/>
    <w:rsid w:val="00DD62E5"/>
    <w:rsid w:val="00DD6F88"/>
    <w:rsid w:val="00DD6FD8"/>
    <w:rsid w:val="00DD7830"/>
    <w:rsid w:val="00DD799D"/>
    <w:rsid w:val="00DE0059"/>
    <w:rsid w:val="00DE07D1"/>
    <w:rsid w:val="00DE10E3"/>
    <w:rsid w:val="00DE1EE9"/>
    <w:rsid w:val="00DE21A9"/>
    <w:rsid w:val="00DE2220"/>
    <w:rsid w:val="00DE2842"/>
    <w:rsid w:val="00DE2B5A"/>
    <w:rsid w:val="00DE30D1"/>
    <w:rsid w:val="00DE32A9"/>
    <w:rsid w:val="00DE3BB2"/>
    <w:rsid w:val="00DE3EC7"/>
    <w:rsid w:val="00DE49D4"/>
    <w:rsid w:val="00DE4A5D"/>
    <w:rsid w:val="00DE4AEC"/>
    <w:rsid w:val="00DE532F"/>
    <w:rsid w:val="00DE53F1"/>
    <w:rsid w:val="00DE56A9"/>
    <w:rsid w:val="00DE5FCC"/>
    <w:rsid w:val="00DE616E"/>
    <w:rsid w:val="00DE639F"/>
    <w:rsid w:val="00DE6934"/>
    <w:rsid w:val="00DE71A4"/>
    <w:rsid w:val="00DE76D3"/>
    <w:rsid w:val="00DE77A4"/>
    <w:rsid w:val="00DE7BEB"/>
    <w:rsid w:val="00DE7D55"/>
    <w:rsid w:val="00DF0149"/>
    <w:rsid w:val="00DF0352"/>
    <w:rsid w:val="00DF06FF"/>
    <w:rsid w:val="00DF07FD"/>
    <w:rsid w:val="00DF1292"/>
    <w:rsid w:val="00DF1684"/>
    <w:rsid w:val="00DF1ED4"/>
    <w:rsid w:val="00DF23B7"/>
    <w:rsid w:val="00DF2B43"/>
    <w:rsid w:val="00DF2D9A"/>
    <w:rsid w:val="00DF2ECC"/>
    <w:rsid w:val="00DF30C9"/>
    <w:rsid w:val="00DF337F"/>
    <w:rsid w:val="00DF3497"/>
    <w:rsid w:val="00DF455F"/>
    <w:rsid w:val="00DF456B"/>
    <w:rsid w:val="00DF4A48"/>
    <w:rsid w:val="00DF4A63"/>
    <w:rsid w:val="00DF4E0A"/>
    <w:rsid w:val="00DF541F"/>
    <w:rsid w:val="00DF5E23"/>
    <w:rsid w:val="00DF5FEC"/>
    <w:rsid w:val="00DF6061"/>
    <w:rsid w:val="00DF60E3"/>
    <w:rsid w:val="00DF6D0B"/>
    <w:rsid w:val="00DF70E9"/>
    <w:rsid w:val="00DF7AF8"/>
    <w:rsid w:val="00DF7C19"/>
    <w:rsid w:val="00E00A32"/>
    <w:rsid w:val="00E00B87"/>
    <w:rsid w:val="00E00C6A"/>
    <w:rsid w:val="00E01E48"/>
    <w:rsid w:val="00E01EE7"/>
    <w:rsid w:val="00E0227E"/>
    <w:rsid w:val="00E023EA"/>
    <w:rsid w:val="00E02C6D"/>
    <w:rsid w:val="00E038B1"/>
    <w:rsid w:val="00E03D66"/>
    <w:rsid w:val="00E0505B"/>
    <w:rsid w:val="00E0557E"/>
    <w:rsid w:val="00E05664"/>
    <w:rsid w:val="00E05AB3"/>
    <w:rsid w:val="00E066D0"/>
    <w:rsid w:val="00E06E83"/>
    <w:rsid w:val="00E0708D"/>
    <w:rsid w:val="00E078A0"/>
    <w:rsid w:val="00E11A69"/>
    <w:rsid w:val="00E11E7D"/>
    <w:rsid w:val="00E120C2"/>
    <w:rsid w:val="00E122B7"/>
    <w:rsid w:val="00E122F5"/>
    <w:rsid w:val="00E12A89"/>
    <w:rsid w:val="00E12F68"/>
    <w:rsid w:val="00E13062"/>
    <w:rsid w:val="00E132D1"/>
    <w:rsid w:val="00E132F0"/>
    <w:rsid w:val="00E1332C"/>
    <w:rsid w:val="00E137A1"/>
    <w:rsid w:val="00E13F17"/>
    <w:rsid w:val="00E14EDA"/>
    <w:rsid w:val="00E159D7"/>
    <w:rsid w:val="00E1661E"/>
    <w:rsid w:val="00E20464"/>
    <w:rsid w:val="00E20CF8"/>
    <w:rsid w:val="00E2179A"/>
    <w:rsid w:val="00E218DB"/>
    <w:rsid w:val="00E21C23"/>
    <w:rsid w:val="00E21F1A"/>
    <w:rsid w:val="00E22495"/>
    <w:rsid w:val="00E22B3D"/>
    <w:rsid w:val="00E22BE7"/>
    <w:rsid w:val="00E22E91"/>
    <w:rsid w:val="00E2441A"/>
    <w:rsid w:val="00E24DD6"/>
    <w:rsid w:val="00E25830"/>
    <w:rsid w:val="00E25B9E"/>
    <w:rsid w:val="00E260EB"/>
    <w:rsid w:val="00E26130"/>
    <w:rsid w:val="00E263A9"/>
    <w:rsid w:val="00E268D8"/>
    <w:rsid w:val="00E26C94"/>
    <w:rsid w:val="00E26E6A"/>
    <w:rsid w:val="00E27209"/>
    <w:rsid w:val="00E2735B"/>
    <w:rsid w:val="00E2789C"/>
    <w:rsid w:val="00E30468"/>
    <w:rsid w:val="00E30B4D"/>
    <w:rsid w:val="00E31388"/>
    <w:rsid w:val="00E316E7"/>
    <w:rsid w:val="00E31911"/>
    <w:rsid w:val="00E32451"/>
    <w:rsid w:val="00E32B7D"/>
    <w:rsid w:val="00E32FD6"/>
    <w:rsid w:val="00E33004"/>
    <w:rsid w:val="00E330BA"/>
    <w:rsid w:val="00E33481"/>
    <w:rsid w:val="00E33868"/>
    <w:rsid w:val="00E339FD"/>
    <w:rsid w:val="00E33BB2"/>
    <w:rsid w:val="00E35583"/>
    <w:rsid w:val="00E3676A"/>
    <w:rsid w:val="00E36A53"/>
    <w:rsid w:val="00E36F8E"/>
    <w:rsid w:val="00E37302"/>
    <w:rsid w:val="00E373F5"/>
    <w:rsid w:val="00E37887"/>
    <w:rsid w:val="00E4016C"/>
    <w:rsid w:val="00E40322"/>
    <w:rsid w:val="00E41494"/>
    <w:rsid w:val="00E425C4"/>
    <w:rsid w:val="00E4261E"/>
    <w:rsid w:val="00E42B69"/>
    <w:rsid w:val="00E42C16"/>
    <w:rsid w:val="00E43077"/>
    <w:rsid w:val="00E4347A"/>
    <w:rsid w:val="00E43E2F"/>
    <w:rsid w:val="00E440F9"/>
    <w:rsid w:val="00E441FC"/>
    <w:rsid w:val="00E457E8"/>
    <w:rsid w:val="00E4609F"/>
    <w:rsid w:val="00E462F6"/>
    <w:rsid w:val="00E46592"/>
    <w:rsid w:val="00E46D25"/>
    <w:rsid w:val="00E46E25"/>
    <w:rsid w:val="00E4799E"/>
    <w:rsid w:val="00E50FA8"/>
    <w:rsid w:val="00E512DE"/>
    <w:rsid w:val="00E515D1"/>
    <w:rsid w:val="00E519DF"/>
    <w:rsid w:val="00E52798"/>
    <w:rsid w:val="00E52A70"/>
    <w:rsid w:val="00E52D0C"/>
    <w:rsid w:val="00E53D4F"/>
    <w:rsid w:val="00E53FF0"/>
    <w:rsid w:val="00E549B5"/>
    <w:rsid w:val="00E54D43"/>
    <w:rsid w:val="00E54EA8"/>
    <w:rsid w:val="00E5500B"/>
    <w:rsid w:val="00E56732"/>
    <w:rsid w:val="00E578B9"/>
    <w:rsid w:val="00E57BCC"/>
    <w:rsid w:val="00E57BF2"/>
    <w:rsid w:val="00E57E0B"/>
    <w:rsid w:val="00E6000A"/>
    <w:rsid w:val="00E60256"/>
    <w:rsid w:val="00E60714"/>
    <w:rsid w:val="00E60FD6"/>
    <w:rsid w:val="00E61166"/>
    <w:rsid w:val="00E61D59"/>
    <w:rsid w:val="00E61EAB"/>
    <w:rsid w:val="00E6237C"/>
    <w:rsid w:val="00E6243A"/>
    <w:rsid w:val="00E62BF7"/>
    <w:rsid w:val="00E62FE5"/>
    <w:rsid w:val="00E630AB"/>
    <w:rsid w:val="00E63D8F"/>
    <w:rsid w:val="00E63FAF"/>
    <w:rsid w:val="00E6425A"/>
    <w:rsid w:val="00E6445F"/>
    <w:rsid w:val="00E64BC5"/>
    <w:rsid w:val="00E653E9"/>
    <w:rsid w:val="00E65908"/>
    <w:rsid w:val="00E65CC6"/>
    <w:rsid w:val="00E664E5"/>
    <w:rsid w:val="00E6712F"/>
    <w:rsid w:val="00E67E1A"/>
    <w:rsid w:val="00E7061D"/>
    <w:rsid w:val="00E70887"/>
    <w:rsid w:val="00E7192C"/>
    <w:rsid w:val="00E71BD1"/>
    <w:rsid w:val="00E71DA3"/>
    <w:rsid w:val="00E722F2"/>
    <w:rsid w:val="00E723E3"/>
    <w:rsid w:val="00E729BE"/>
    <w:rsid w:val="00E7320A"/>
    <w:rsid w:val="00E7393F"/>
    <w:rsid w:val="00E73956"/>
    <w:rsid w:val="00E740FB"/>
    <w:rsid w:val="00E7422D"/>
    <w:rsid w:val="00E74713"/>
    <w:rsid w:val="00E74B23"/>
    <w:rsid w:val="00E74C2D"/>
    <w:rsid w:val="00E750E3"/>
    <w:rsid w:val="00E752B5"/>
    <w:rsid w:val="00E759F5"/>
    <w:rsid w:val="00E75C45"/>
    <w:rsid w:val="00E75E42"/>
    <w:rsid w:val="00E76088"/>
    <w:rsid w:val="00E76411"/>
    <w:rsid w:val="00E76A71"/>
    <w:rsid w:val="00E76BDA"/>
    <w:rsid w:val="00E76C60"/>
    <w:rsid w:val="00E76CA4"/>
    <w:rsid w:val="00E76DCF"/>
    <w:rsid w:val="00E7701C"/>
    <w:rsid w:val="00E7705C"/>
    <w:rsid w:val="00E778B4"/>
    <w:rsid w:val="00E778CC"/>
    <w:rsid w:val="00E77F49"/>
    <w:rsid w:val="00E8110B"/>
    <w:rsid w:val="00E81367"/>
    <w:rsid w:val="00E82249"/>
    <w:rsid w:val="00E83024"/>
    <w:rsid w:val="00E831AF"/>
    <w:rsid w:val="00E837E3"/>
    <w:rsid w:val="00E8428D"/>
    <w:rsid w:val="00E84726"/>
    <w:rsid w:val="00E847C9"/>
    <w:rsid w:val="00E85302"/>
    <w:rsid w:val="00E85485"/>
    <w:rsid w:val="00E85926"/>
    <w:rsid w:val="00E869C0"/>
    <w:rsid w:val="00E86A9C"/>
    <w:rsid w:val="00E86B35"/>
    <w:rsid w:val="00E870C6"/>
    <w:rsid w:val="00E875F5"/>
    <w:rsid w:val="00E878BF"/>
    <w:rsid w:val="00E87D19"/>
    <w:rsid w:val="00E87D94"/>
    <w:rsid w:val="00E908AC"/>
    <w:rsid w:val="00E91093"/>
    <w:rsid w:val="00E91609"/>
    <w:rsid w:val="00E9214E"/>
    <w:rsid w:val="00E92420"/>
    <w:rsid w:val="00E92ACE"/>
    <w:rsid w:val="00E92BB6"/>
    <w:rsid w:val="00E92F4F"/>
    <w:rsid w:val="00E9330E"/>
    <w:rsid w:val="00E93332"/>
    <w:rsid w:val="00E9343B"/>
    <w:rsid w:val="00E93480"/>
    <w:rsid w:val="00E934D1"/>
    <w:rsid w:val="00E93ADF"/>
    <w:rsid w:val="00E9424A"/>
    <w:rsid w:val="00E94520"/>
    <w:rsid w:val="00E94645"/>
    <w:rsid w:val="00E94D49"/>
    <w:rsid w:val="00E95111"/>
    <w:rsid w:val="00E952A2"/>
    <w:rsid w:val="00E953F3"/>
    <w:rsid w:val="00E977C1"/>
    <w:rsid w:val="00E977F9"/>
    <w:rsid w:val="00E97A3A"/>
    <w:rsid w:val="00EA00FB"/>
    <w:rsid w:val="00EA0789"/>
    <w:rsid w:val="00EA1671"/>
    <w:rsid w:val="00EA1F0D"/>
    <w:rsid w:val="00EA2601"/>
    <w:rsid w:val="00EA2C16"/>
    <w:rsid w:val="00EA2FCB"/>
    <w:rsid w:val="00EA31DF"/>
    <w:rsid w:val="00EA3767"/>
    <w:rsid w:val="00EA3A68"/>
    <w:rsid w:val="00EA3E10"/>
    <w:rsid w:val="00EA54AA"/>
    <w:rsid w:val="00EA65F2"/>
    <w:rsid w:val="00EA7145"/>
    <w:rsid w:val="00EA7169"/>
    <w:rsid w:val="00EA79F1"/>
    <w:rsid w:val="00EA7EA9"/>
    <w:rsid w:val="00EB0446"/>
    <w:rsid w:val="00EB055F"/>
    <w:rsid w:val="00EB12FA"/>
    <w:rsid w:val="00EB172E"/>
    <w:rsid w:val="00EB1A88"/>
    <w:rsid w:val="00EB1B84"/>
    <w:rsid w:val="00EB202C"/>
    <w:rsid w:val="00EB296E"/>
    <w:rsid w:val="00EB2DBA"/>
    <w:rsid w:val="00EB2DC3"/>
    <w:rsid w:val="00EB31E8"/>
    <w:rsid w:val="00EB37C0"/>
    <w:rsid w:val="00EB4D1A"/>
    <w:rsid w:val="00EB4DD6"/>
    <w:rsid w:val="00EB535F"/>
    <w:rsid w:val="00EB6855"/>
    <w:rsid w:val="00EB6D3B"/>
    <w:rsid w:val="00EB7726"/>
    <w:rsid w:val="00EC0678"/>
    <w:rsid w:val="00EC0C4A"/>
    <w:rsid w:val="00EC1433"/>
    <w:rsid w:val="00EC1921"/>
    <w:rsid w:val="00EC27CE"/>
    <w:rsid w:val="00EC2DB5"/>
    <w:rsid w:val="00EC3FF1"/>
    <w:rsid w:val="00EC4CC2"/>
    <w:rsid w:val="00EC5357"/>
    <w:rsid w:val="00EC6F24"/>
    <w:rsid w:val="00EC75CA"/>
    <w:rsid w:val="00ED0A13"/>
    <w:rsid w:val="00ED229B"/>
    <w:rsid w:val="00ED23D4"/>
    <w:rsid w:val="00ED2B99"/>
    <w:rsid w:val="00ED2EF0"/>
    <w:rsid w:val="00ED3025"/>
    <w:rsid w:val="00ED32AA"/>
    <w:rsid w:val="00ED3711"/>
    <w:rsid w:val="00ED464D"/>
    <w:rsid w:val="00ED4B6C"/>
    <w:rsid w:val="00ED4C03"/>
    <w:rsid w:val="00ED54AC"/>
    <w:rsid w:val="00ED5915"/>
    <w:rsid w:val="00ED5E64"/>
    <w:rsid w:val="00ED6607"/>
    <w:rsid w:val="00ED6F48"/>
    <w:rsid w:val="00ED7380"/>
    <w:rsid w:val="00ED750D"/>
    <w:rsid w:val="00ED751A"/>
    <w:rsid w:val="00EE0335"/>
    <w:rsid w:val="00EE212B"/>
    <w:rsid w:val="00EE2D68"/>
    <w:rsid w:val="00EE2F19"/>
    <w:rsid w:val="00EE3D95"/>
    <w:rsid w:val="00EE3ED9"/>
    <w:rsid w:val="00EE4293"/>
    <w:rsid w:val="00EE553E"/>
    <w:rsid w:val="00EE5F6A"/>
    <w:rsid w:val="00EE7213"/>
    <w:rsid w:val="00EE7ADD"/>
    <w:rsid w:val="00EE7E43"/>
    <w:rsid w:val="00EF07AD"/>
    <w:rsid w:val="00EF08C8"/>
    <w:rsid w:val="00EF0C04"/>
    <w:rsid w:val="00EF1634"/>
    <w:rsid w:val="00EF1689"/>
    <w:rsid w:val="00EF1CE3"/>
    <w:rsid w:val="00EF1DDF"/>
    <w:rsid w:val="00EF1EDB"/>
    <w:rsid w:val="00EF220D"/>
    <w:rsid w:val="00EF23E7"/>
    <w:rsid w:val="00EF2B3C"/>
    <w:rsid w:val="00EF2BC0"/>
    <w:rsid w:val="00EF2D9D"/>
    <w:rsid w:val="00EF3144"/>
    <w:rsid w:val="00EF3343"/>
    <w:rsid w:val="00EF35AD"/>
    <w:rsid w:val="00EF410E"/>
    <w:rsid w:val="00EF4E59"/>
    <w:rsid w:val="00EF53D0"/>
    <w:rsid w:val="00EF570E"/>
    <w:rsid w:val="00EF57F7"/>
    <w:rsid w:val="00EF6985"/>
    <w:rsid w:val="00EF6BAC"/>
    <w:rsid w:val="00EF6EC4"/>
    <w:rsid w:val="00EF7466"/>
    <w:rsid w:val="00EF7943"/>
    <w:rsid w:val="00F000BA"/>
    <w:rsid w:val="00F0012D"/>
    <w:rsid w:val="00F001FA"/>
    <w:rsid w:val="00F00438"/>
    <w:rsid w:val="00F01231"/>
    <w:rsid w:val="00F0176C"/>
    <w:rsid w:val="00F01C87"/>
    <w:rsid w:val="00F024D6"/>
    <w:rsid w:val="00F036F8"/>
    <w:rsid w:val="00F03885"/>
    <w:rsid w:val="00F03A8B"/>
    <w:rsid w:val="00F03D40"/>
    <w:rsid w:val="00F0424B"/>
    <w:rsid w:val="00F051EF"/>
    <w:rsid w:val="00F057DD"/>
    <w:rsid w:val="00F05AE0"/>
    <w:rsid w:val="00F06CB9"/>
    <w:rsid w:val="00F06D22"/>
    <w:rsid w:val="00F079E1"/>
    <w:rsid w:val="00F07A14"/>
    <w:rsid w:val="00F10896"/>
    <w:rsid w:val="00F10C79"/>
    <w:rsid w:val="00F10F1C"/>
    <w:rsid w:val="00F12699"/>
    <w:rsid w:val="00F126E1"/>
    <w:rsid w:val="00F12864"/>
    <w:rsid w:val="00F12A6A"/>
    <w:rsid w:val="00F1395F"/>
    <w:rsid w:val="00F13CA1"/>
    <w:rsid w:val="00F15473"/>
    <w:rsid w:val="00F158CE"/>
    <w:rsid w:val="00F15AD9"/>
    <w:rsid w:val="00F15F0F"/>
    <w:rsid w:val="00F1698D"/>
    <w:rsid w:val="00F16B0B"/>
    <w:rsid w:val="00F1706C"/>
    <w:rsid w:val="00F172FE"/>
    <w:rsid w:val="00F174CF"/>
    <w:rsid w:val="00F17618"/>
    <w:rsid w:val="00F17C27"/>
    <w:rsid w:val="00F20036"/>
    <w:rsid w:val="00F20084"/>
    <w:rsid w:val="00F2020F"/>
    <w:rsid w:val="00F20BF1"/>
    <w:rsid w:val="00F20FF1"/>
    <w:rsid w:val="00F2151B"/>
    <w:rsid w:val="00F21AF8"/>
    <w:rsid w:val="00F21F99"/>
    <w:rsid w:val="00F2220A"/>
    <w:rsid w:val="00F22293"/>
    <w:rsid w:val="00F2278E"/>
    <w:rsid w:val="00F22917"/>
    <w:rsid w:val="00F236F4"/>
    <w:rsid w:val="00F239D6"/>
    <w:rsid w:val="00F23B01"/>
    <w:rsid w:val="00F23E34"/>
    <w:rsid w:val="00F240A7"/>
    <w:rsid w:val="00F248DA"/>
    <w:rsid w:val="00F24A52"/>
    <w:rsid w:val="00F24B90"/>
    <w:rsid w:val="00F250AD"/>
    <w:rsid w:val="00F25850"/>
    <w:rsid w:val="00F25A61"/>
    <w:rsid w:val="00F25AD9"/>
    <w:rsid w:val="00F262F5"/>
    <w:rsid w:val="00F2634C"/>
    <w:rsid w:val="00F27C1A"/>
    <w:rsid w:val="00F27CA0"/>
    <w:rsid w:val="00F300EB"/>
    <w:rsid w:val="00F3111F"/>
    <w:rsid w:val="00F3120F"/>
    <w:rsid w:val="00F314A2"/>
    <w:rsid w:val="00F316FE"/>
    <w:rsid w:val="00F31CD9"/>
    <w:rsid w:val="00F322B6"/>
    <w:rsid w:val="00F3234A"/>
    <w:rsid w:val="00F32618"/>
    <w:rsid w:val="00F32798"/>
    <w:rsid w:val="00F32B73"/>
    <w:rsid w:val="00F330EB"/>
    <w:rsid w:val="00F3333B"/>
    <w:rsid w:val="00F3336D"/>
    <w:rsid w:val="00F335A4"/>
    <w:rsid w:val="00F33CBE"/>
    <w:rsid w:val="00F3471E"/>
    <w:rsid w:val="00F34A14"/>
    <w:rsid w:val="00F34CF5"/>
    <w:rsid w:val="00F3516F"/>
    <w:rsid w:val="00F352F1"/>
    <w:rsid w:val="00F359A3"/>
    <w:rsid w:val="00F363CB"/>
    <w:rsid w:val="00F36436"/>
    <w:rsid w:val="00F36889"/>
    <w:rsid w:val="00F36F70"/>
    <w:rsid w:val="00F371CE"/>
    <w:rsid w:val="00F37358"/>
    <w:rsid w:val="00F40334"/>
    <w:rsid w:val="00F41546"/>
    <w:rsid w:val="00F418D5"/>
    <w:rsid w:val="00F41DF7"/>
    <w:rsid w:val="00F42244"/>
    <w:rsid w:val="00F42A45"/>
    <w:rsid w:val="00F433F1"/>
    <w:rsid w:val="00F436D7"/>
    <w:rsid w:val="00F43FBB"/>
    <w:rsid w:val="00F44266"/>
    <w:rsid w:val="00F44676"/>
    <w:rsid w:val="00F44B50"/>
    <w:rsid w:val="00F44B8F"/>
    <w:rsid w:val="00F44DE9"/>
    <w:rsid w:val="00F44EC7"/>
    <w:rsid w:val="00F4520E"/>
    <w:rsid w:val="00F452EF"/>
    <w:rsid w:val="00F45426"/>
    <w:rsid w:val="00F45750"/>
    <w:rsid w:val="00F4585F"/>
    <w:rsid w:val="00F46A14"/>
    <w:rsid w:val="00F46BA5"/>
    <w:rsid w:val="00F46BFD"/>
    <w:rsid w:val="00F46C74"/>
    <w:rsid w:val="00F46E78"/>
    <w:rsid w:val="00F477EE"/>
    <w:rsid w:val="00F47AB7"/>
    <w:rsid w:val="00F50398"/>
    <w:rsid w:val="00F503AE"/>
    <w:rsid w:val="00F50515"/>
    <w:rsid w:val="00F51080"/>
    <w:rsid w:val="00F510AB"/>
    <w:rsid w:val="00F51327"/>
    <w:rsid w:val="00F524C1"/>
    <w:rsid w:val="00F52CF8"/>
    <w:rsid w:val="00F53399"/>
    <w:rsid w:val="00F536A4"/>
    <w:rsid w:val="00F54006"/>
    <w:rsid w:val="00F5427E"/>
    <w:rsid w:val="00F54569"/>
    <w:rsid w:val="00F555AC"/>
    <w:rsid w:val="00F556ED"/>
    <w:rsid w:val="00F5577E"/>
    <w:rsid w:val="00F55851"/>
    <w:rsid w:val="00F6025F"/>
    <w:rsid w:val="00F60BB4"/>
    <w:rsid w:val="00F61738"/>
    <w:rsid w:val="00F619ED"/>
    <w:rsid w:val="00F634C9"/>
    <w:rsid w:val="00F634EA"/>
    <w:rsid w:val="00F63555"/>
    <w:rsid w:val="00F63794"/>
    <w:rsid w:val="00F639AA"/>
    <w:rsid w:val="00F63D17"/>
    <w:rsid w:val="00F64300"/>
    <w:rsid w:val="00F6442C"/>
    <w:rsid w:val="00F64946"/>
    <w:rsid w:val="00F64F0F"/>
    <w:rsid w:val="00F6505C"/>
    <w:rsid w:val="00F6534F"/>
    <w:rsid w:val="00F65763"/>
    <w:rsid w:val="00F658C4"/>
    <w:rsid w:val="00F6608E"/>
    <w:rsid w:val="00F662E8"/>
    <w:rsid w:val="00F67269"/>
    <w:rsid w:val="00F67960"/>
    <w:rsid w:val="00F7064B"/>
    <w:rsid w:val="00F70AA0"/>
    <w:rsid w:val="00F70C64"/>
    <w:rsid w:val="00F70EEE"/>
    <w:rsid w:val="00F71A63"/>
    <w:rsid w:val="00F731A6"/>
    <w:rsid w:val="00F73594"/>
    <w:rsid w:val="00F73F02"/>
    <w:rsid w:val="00F740EF"/>
    <w:rsid w:val="00F758CD"/>
    <w:rsid w:val="00F75B84"/>
    <w:rsid w:val="00F75BBD"/>
    <w:rsid w:val="00F75DE3"/>
    <w:rsid w:val="00F75F5D"/>
    <w:rsid w:val="00F767D3"/>
    <w:rsid w:val="00F769B7"/>
    <w:rsid w:val="00F77DED"/>
    <w:rsid w:val="00F77EC8"/>
    <w:rsid w:val="00F77EF9"/>
    <w:rsid w:val="00F800C2"/>
    <w:rsid w:val="00F808F1"/>
    <w:rsid w:val="00F81051"/>
    <w:rsid w:val="00F810EC"/>
    <w:rsid w:val="00F8247C"/>
    <w:rsid w:val="00F82AD7"/>
    <w:rsid w:val="00F82C17"/>
    <w:rsid w:val="00F8394A"/>
    <w:rsid w:val="00F839F5"/>
    <w:rsid w:val="00F83B2E"/>
    <w:rsid w:val="00F84471"/>
    <w:rsid w:val="00F84FB2"/>
    <w:rsid w:val="00F8556F"/>
    <w:rsid w:val="00F85696"/>
    <w:rsid w:val="00F86FCE"/>
    <w:rsid w:val="00F87295"/>
    <w:rsid w:val="00F875CF"/>
    <w:rsid w:val="00F87E1B"/>
    <w:rsid w:val="00F907D0"/>
    <w:rsid w:val="00F90A76"/>
    <w:rsid w:val="00F90E66"/>
    <w:rsid w:val="00F9188D"/>
    <w:rsid w:val="00F91C88"/>
    <w:rsid w:val="00F925AD"/>
    <w:rsid w:val="00F92D8C"/>
    <w:rsid w:val="00F9339C"/>
    <w:rsid w:val="00F93791"/>
    <w:rsid w:val="00F93B97"/>
    <w:rsid w:val="00F9419A"/>
    <w:rsid w:val="00F941A7"/>
    <w:rsid w:val="00F94381"/>
    <w:rsid w:val="00F94601"/>
    <w:rsid w:val="00F948B9"/>
    <w:rsid w:val="00F94D3F"/>
    <w:rsid w:val="00F950A2"/>
    <w:rsid w:val="00F95C7B"/>
    <w:rsid w:val="00F95E40"/>
    <w:rsid w:val="00F96043"/>
    <w:rsid w:val="00F964EA"/>
    <w:rsid w:val="00F96B1C"/>
    <w:rsid w:val="00F96D14"/>
    <w:rsid w:val="00F96DBA"/>
    <w:rsid w:val="00F970B7"/>
    <w:rsid w:val="00F97A37"/>
    <w:rsid w:val="00FA1FFF"/>
    <w:rsid w:val="00FA2385"/>
    <w:rsid w:val="00FA263A"/>
    <w:rsid w:val="00FA2C16"/>
    <w:rsid w:val="00FA2C8C"/>
    <w:rsid w:val="00FA40D8"/>
    <w:rsid w:val="00FA43C8"/>
    <w:rsid w:val="00FA49F8"/>
    <w:rsid w:val="00FA4EB6"/>
    <w:rsid w:val="00FA56AF"/>
    <w:rsid w:val="00FA6319"/>
    <w:rsid w:val="00FA637F"/>
    <w:rsid w:val="00FA718B"/>
    <w:rsid w:val="00FA727B"/>
    <w:rsid w:val="00FA782D"/>
    <w:rsid w:val="00FB01CC"/>
    <w:rsid w:val="00FB0E11"/>
    <w:rsid w:val="00FB2499"/>
    <w:rsid w:val="00FB25EA"/>
    <w:rsid w:val="00FB3032"/>
    <w:rsid w:val="00FB317E"/>
    <w:rsid w:val="00FB3604"/>
    <w:rsid w:val="00FB446B"/>
    <w:rsid w:val="00FB4CD8"/>
    <w:rsid w:val="00FB7DA1"/>
    <w:rsid w:val="00FC0154"/>
    <w:rsid w:val="00FC121B"/>
    <w:rsid w:val="00FC1965"/>
    <w:rsid w:val="00FC1B72"/>
    <w:rsid w:val="00FC2897"/>
    <w:rsid w:val="00FC3652"/>
    <w:rsid w:val="00FC3D19"/>
    <w:rsid w:val="00FC40C8"/>
    <w:rsid w:val="00FC40E0"/>
    <w:rsid w:val="00FC4A78"/>
    <w:rsid w:val="00FC50BF"/>
    <w:rsid w:val="00FC5EA8"/>
    <w:rsid w:val="00FC5F7B"/>
    <w:rsid w:val="00FC6529"/>
    <w:rsid w:val="00FC6D19"/>
    <w:rsid w:val="00FC75A6"/>
    <w:rsid w:val="00FC7A7E"/>
    <w:rsid w:val="00FD0209"/>
    <w:rsid w:val="00FD030B"/>
    <w:rsid w:val="00FD07D9"/>
    <w:rsid w:val="00FD1160"/>
    <w:rsid w:val="00FD185E"/>
    <w:rsid w:val="00FD18AB"/>
    <w:rsid w:val="00FD2337"/>
    <w:rsid w:val="00FD29A7"/>
    <w:rsid w:val="00FD2AF4"/>
    <w:rsid w:val="00FD2DB0"/>
    <w:rsid w:val="00FD3273"/>
    <w:rsid w:val="00FD5069"/>
    <w:rsid w:val="00FD523E"/>
    <w:rsid w:val="00FD586C"/>
    <w:rsid w:val="00FD6709"/>
    <w:rsid w:val="00FD676E"/>
    <w:rsid w:val="00FD6837"/>
    <w:rsid w:val="00FD6840"/>
    <w:rsid w:val="00FD69BF"/>
    <w:rsid w:val="00FD6D4F"/>
    <w:rsid w:val="00FD7100"/>
    <w:rsid w:val="00FD7151"/>
    <w:rsid w:val="00FD7480"/>
    <w:rsid w:val="00FD74D8"/>
    <w:rsid w:val="00FD7A1B"/>
    <w:rsid w:val="00FD7A39"/>
    <w:rsid w:val="00FD7A48"/>
    <w:rsid w:val="00FD7BA5"/>
    <w:rsid w:val="00FD7C23"/>
    <w:rsid w:val="00FE0AE0"/>
    <w:rsid w:val="00FE0D94"/>
    <w:rsid w:val="00FE36B6"/>
    <w:rsid w:val="00FE387E"/>
    <w:rsid w:val="00FE3F22"/>
    <w:rsid w:val="00FE40D3"/>
    <w:rsid w:val="00FE4322"/>
    <w:rsid w:val="00FE45D2"/>
    <w:rsid w:val="00FE462D"/>
    <w:rsid w:val="00FE4C82"/>
    <w:rsid w:val="00FE55A5"/>
    <w:rsid w:val="00FE5EE5"/>
    <w:rsid w:val="00FE5F55"/>
    <w:rsid w:val="00FE6227"/>
    <w:rsid w:val="00FE6582"/>
    <w:rsid w:val="00FE6AFE"/>
    <w:rsid w:val="00FE6D7B"/>
    <w:rsid w:val="00FE6DB6"/>
    <w:rsid w:val="00FE6E81"/>
    <w:rsid w:val="00FE6FD6"/>
    <w:rsid w:val="00FE7151"/>
    <w:rsid w:val="00FE7963"/>
    <w:rsid w:val="00FE79F2"/>
    <w:rsid w:val="00FF0A65"/>
    <w:rsid w:val="00FF0F84"/>
    <w:rsid w:val="00FF0FDE"/>
    <w:rsid w:val="00FF128F"/>
    <w:rsid w:val="00FF1899"/>
    <w:rsid w:val="00FF1F15"/>
    <w:rsid w:val="00FF2118"/>
    <w:rsid w:val="00FF230D"/>
    <w:rsid w:val="00FF278F"/>
    <w:rsid w:val="00FF29F3"/>
    <w:rsid w:val="00FF3414"/>
    <w:rsid w:val="00FF4562"/>
    <w:rsid w:val="00FF472C"/>
    <w:rsid w:val="00FF4A8F"/>
    <w:rsid w:val="00FF54FB"/>
    <w:rsid w:val="00FF5CF8"/>
    <w:rsid w:val="00FF6F8A"/>
    <w:rsid w:val="00FF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56A5CD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2601"/>
    <w:pPr>
      <w:suppressAutoHyphens/>
      <w:jc w:val="center"/>
    </w:pPr>
    <w:rPr>
      <w:sz w:val="24"/>
      <w:szCs w:val="24"/>
      <w:lang w:eastAsia="ar-SA"/>
    </w:rPr>
  </w:style>
  <w:style w:type="paragraph" w:styleId="1">
    <w:name w:val="heading 1"/>
    <w:basedOn w:val="a0"/>
    <w:next w:val="a0"/>
    <w:link w:val="11"/>
    <w:uiPriority w:val="9"/>
    <w:qFormat/>
    <w:rsid w:val="00EA2601"/>
    <w:pPr>
      <w:keepNext/>
      <w:numPr>
        <w:numId w:val="1"/>
      </w:numPr>
      <w:outlineLvl w:val="0"/>
    </w:pPr>
    <w:rPr>
      <w:rFonts w:cs="Arial"/>
      <w:b/>
      <w:bCs/>
      <w:kern w:val="1"/>
      <w:sz w:val="28"/>
      <w:szCs w:val="32"/>
    </w:rPr>
  </w:style>
  <w:style w:type="paragraph" w:styleId="2">
    <w:name w:val="heading 2"/>
    <w:basedOn w:val="a0"/>
    <w:next w:val="a0"/>
    <w:link w:val="21"/>
    <w:uiPriority w:val="9"/>
    <w:qFormat/>
    <w:rsid w:val="00EA2601"/>
    <w:pPr>
      <w:keepNext/>
      <w:numPr>
        <w:ilvl w:val="1"/>
        <w:numId w:val="1"/>
      </w:numPr>
      <w:outlineLvl w:val="1"/>
    </w:pPr>
    <w:rPr>
      <w:rFonts w:cs="Arial"/>
      <w:b/>
      <w:bCs/>
      <w:iCs/>
      <w:sz w:val="26"/>
      <w:szCs w:val="28"/>
    </w:rPr>
  </w:style>
  <w:style w:type="paragraph" w:styleId="3">
    <w:name w:val="heading 3"/>
    <w:basedOn w:val="a0"/>
    <w:next w:val="a0"/>
    <w:link w:val="31"/>
    <w:qFormat/>
    <w:rsid w:val="00EA2601"/>
    <w:pPr>
      <w:keepNext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4">
    <w:name w:val="heading 4"/>
    <w:basedOn w:val="a0"/>
    <w:next w:val="a0"/>
    <w:link w:val="40"/>
    <w:qFormat/>
    <w:rsid w:val="00EA2601"/>
    <w:pPr>
      <w:keepNext/>
      <w:tabs>
        <w:tab w:val="num" w:pos="864"/>
      </w:tabs>
      <w:ind w:left="864" w:hanging="864"/>
      <w:outlineLvl w:val="3"/>
    </w:pPr>
    <w:rPr>
      <w:bCs/>
      <w:szCs w:val="28"/>
      <w:u w:val="single"/>
    </w:rPr>
  </w:style>
  <w:style w:type="paragraph" w:styleId="5">
    <w:name w:val="heading 5"/>
    <w:basedOn w:val="a0"/>
    <w:next w:val="a0"/>
    <w:link w:val="50"/>
    <w:qFormat/>
    <w:rsid w:val="00EA2601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EA2601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EA2601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0"/>
    <w:next w:val="a0"/>
    <w:link w:val="80"/>
    <w:qFormat/>
    <w:rsid w:val="00EA2601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EA260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sid w:val="00EA2601"/>
    <w:rPr>
      <w:rFonts w:ascii="Symbol" w:hAnsi="Symbol" w:cs="OpenSymbol"/>
    </w:rPr>
  </w:style>
  <w:style w:type="character" w:customStyle="1" w:styleId="WW8Num2z1">
    <w:name w:val="WW8Num2z1"/>
    <w:rsid w:val="00EA2601"/>
    <w:rPr>
      <w:rFonts w:ascii="OpenSymbol" w:hAnsi="OpenSymbol" w:cs="OpenSymbol"/>
    </w:rPr>
  </w:style>
  <w:style w:type="character" w:customStyle="1" w:styleId="WW8Num3z0">
    <w:name w:val="WW8Num3z0"/>
    <w:rsid w:val="00EA2601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EA2601"/>
    <w:rPr>
      <w:rFonts w:ascii="Times New Roman" w:hAnsi="Times New Roman" w:cs="Times New Roman"/>
    </w:rPr>
  </w:style>
  <w:style w:type="character" w:customStyle="1" w:styleId="WW8Num5z0">
    <w:name w:val="WW8Num5z0"/>
    <w:rsid w:val="00EA2601"/>
    <w:rPr>
      <w:rFonts w:ascii="Symbol" w:hAnsi="Symbol"/>
    </w:rPr>
  </w:style>
  <w:style w:type="character" w:customStyle="1" w:styleId="WW8Num6z0">
    <w:name w:val="WW8Num6z0"/>
    <w:rsid w:val="00EA2601"/>
    <w:rPr>
      <w:rFonts w:ascii="Symbol" w:hAnsi="Symbol"/>
      <w:color w:val="auto"/>
      <w:sz w:val="24"/>
      <w:szCs w:val="24"/>
    </w:rPr>
  </w:style>
  <w:style w:type="character" w:customStyle="1" w:styleId="WW8Num7z0">
    <w:name w:val="WW8Num7z0"/>
    <w:rsid w:val="00EA2601"/>
    <w:rPr>
      <w:rFonts w:ascii="Symbol" w:hAnsi="Symbol"/>
    </w:rPr>
  </w:style>
  <w:style w:type="character" w:customStyle="1" w:styleId="WW8Num8z0">
    <w:name w:val="WW8Num8z0"/>
    <w:rsid w:val="00EA2601"/>
    <w:rPr>
      <w:rFonts w:ascii="Symbol" w:hAnsi="Symbol"/>
    </w:rPr>
  </w:style>
  <w:style w:type="character" w:customStyle="1" w:styleId="WW8Num8z1">
    <w:name w:val="WW8Num8z1"/>
    <w:rsid w:val="00EA2601"/>
    <w:rPr>
      <w:rFonts w:ascii="Courier New" w:hAnsi="Courier New"/>
    </w:rPr>
  </w:style>
  <w:style w:type="character" w:customStyle="1" w:styleId="WW8Num8z2">
    <w:name w:val="WW8Num8z2"/>
    <w:rsid w:val="00EA2601"/>
    <w:rPr>
      <w:rFonts w:ascii="Wingdings" w:hAnsi="Wingdings"/>
    </w:rPr>
  </w:style>
  <w:style w:type="character" w:customStyle="1" w:styleId="WW8Num8z3">
    <w:name w:val="WW8Num8z3"/>
    <w:rsid w:val="00EA2601"/>
    <w:rPr>
      <w:rFonts w:ascii="Symbol" w:hAnsi="Symbol"/>
    </w:rPr>
  </w:style>
  <w:style w:type="character" w:customStyle="1" w:styleId="22">
    <w:name w:val="Основной шрифт абзаца2"/>
    <w:rsid w:val="00EA2601"/>
  </w:style>
  <w:style w:type="character" w:customStyle="1" w:styleId="Absatz-Standardschriftart">
    <w:name w:val="Absatz-Standardschriftart"/>
    <w:rsid w:val="00EA2601"/>
  </w:style>
  <w:style w:type="character" w:customStyle="1" w:styleId="WW8Num1z0">
    <w:name w:val="WW8Num1z0"/>
    <w:rsid w:val="00EA2601"/>
    <w:rPr>
      <w:rFonts w:ascii="Symbol" w:hAnsi="Symbol" w:cs="OpenSymbol"/>
    </w:rPr>
  </w:style>
  <w:style w:type="character" w:customStyle="1" w:styleId="WW8Num1z1">
    <w:name w:val="WW8Num1z1"/>
    <w:rsid w:val="00EA2601"/>
    <w:rPr>
      <w:rFonts w:ascii="OpenSymbol" w:hAnsi="OpenSymbol" w:cs="OpenSymbol"/>
    </w:rPr>
  </w:style>
  <w:style w:type="character" w:customStyle="1" w:styleId="WW8Num6z1">
    <w:name w:val="WW8Num6z1"/>
    <w:rsid w:val="00EA2601"/>
    <w:rPr>
      <w:rFonts w:ascii="Courier New" w:hAnsi="Courier New" w:cs="Courier New"/>
    </w:rPr>
  </w:style>
  <w:style w:type="character" w:customStyle="1" w:styleId="WW8Num6z2">
    <w:name w:val="WW8Num6z2"/>
    <w:rsid w:val="00EA2601"/>
    <w:rPr>
      <w:rFonts w:ascii="Wingdings" w:hAnsi="Wingdings"/>
    </w:rPr>
  </w:style>
  <w:style w:type="character" w:customStyle="1" w:styleId="WW8Num6z3">
    <w:name w:val="WW8Num6z3"/>
    <w:rsid w:val="00EA2601"/>
    <w:rPr>
      <w:rFonts w:ascii="Symbol" w:hAnsi="Symbol"/>
    </w:rPr>
  </w:style>
  <w:style w:type="character" w:customStyle="1" w:styleId="WW8Num7z1">
    <w:name w:val="WW8Num7z1"/>
    <w:rsid w:val="00EA2601"/>
    <w:rPr>
      <w:rFonts w:ascii="Courier New" w:hAnsi="Courier New" w:cs="Courier New"/>
    </w:rPr>
  </w:style>
  <w:style w:type="character" w:customStyle="1" w:styleId="WW8Num7z2">
    <w:name w:val="WW8Num7z2"/>
    <w:rsid w:val="00EA2601"/>
    <w:rPr>
      <w:rFonts w:ascii="Wingdings" w:hAnsi="Wingdings"/>
    </w:rPr>
  </w:style>
  <w:style w:type="character" w:customStyle="1" w:styleId="WW8Num9z0">
    <w:name w:val="WW8Num9z0"/>
    <w:rsid w:val="00EA2601"/>
    <w:rPr>
      <w:rFonts w:ascii="Symbol" w:hAnsi="Symbol"/>
    </w:rPr>
  </w:style>
  <w:style w:type="character" w:customStyle="1" w:styleId="WW8Num9z1">
    <w:name w:val="WW8Num9z1"/>
    <w:rsid w:val="00EA2601"/>
    <w:rPr>
      <w:rFonts w:ascii="Courier New" w:hAnsi="Courier New" w:cs="Courier New"/>
    </w:rPr>
  </w:style>
  <w:style w:type="character" w:customStyle="1" w:styleId="WW8Num9z2">
    <w:name w:val="WW8Num9z2"/>
    <w:rsid w:val="00EA2601"/>
    <w:rPr>
      <w:rFonts w:ascii="Wingdings" w:hAnsi="Wingdings"/>
    </w:rPr>
  </w:style>
  <w:style w:type="character" w:customStyle="1" w:styleId="WW8Num10z0">
    <w:name w:val="WW8Num10z0"/>
    <w:rsid w:val="00EA2601"/>
    <w:rPr>
      <w:rFonts w:ascii="Symbol" w:hAnsi="Symbol"/>
    </w:rPr>
  </w:style>
  <w:style w:type="character" w:customStyle="1" w:styleId="WW8Num10z1">
    <w:name w:val="WW8Num10z1"/>
    <w:rsid w:val="00EA2601"/>
    <w:rPr>
      <w:rFonts w:ascii="Courier New" w:hAnsi="Courier New" w:cs="Courier New"/>
    </w:rPr>
  </w:style>
  <w:style w:type="character" w:customStyle="1" w:styleId="WW8Num10z2">
    <w:name w:val="WW8Num10z2"/>
    <w:rsid w:val="00EA2601"/>
    <w:rPr>
      <w:rFonts w:ascii="Wingdings" w:hAnsi="Wingdings"/>
    </w:rPr>
  </w:style>
  <w:style w:type="character" w:customStyle="1" w:styleId="WW8Num11z0">
    <w:name w:val="WW8Num11z0"/>
    <w:rsid w:val="00EA2601"/>
    <w:rPr>
      <w:rFonts w:ascii="Symbol" w:hAnsi="Symbol"/>
    </w:rPr>
  </w:style>
  <w:style w:type="character" w:customStyle="1" w:styleId="WW8Num11z1">
    <w:name w:val="WW8Num11z1"/>
    <w:rsid w:val="00EA2601"/>
    <w:rPr>
      <w:rFonts w:ascii="Courier New" w:hAnsi="Courier New" w:cs="Courier New"/>
    </w:rPr>
  </w:style>
  <w:style w:type="character" w:customStyle="1" w:styleId="WW8Num11z2">
    <w:name w:val="WW8Num11z2"/>
    <w:rsid w:val="00EA2601"/>
    <w:rPr>
      <w:rFonts w:ascii="Wingdings" w:hAnsi="Wingdings"/>
    </w:rPr>
  </w:style>
  <w:style w:type="character" w:customStyle="1" w:styleId="WW8Num12z0">
    <w:name w:val="WW8Num12z0"/>
    <w:rsid w:val="00EA2601"/>
    <w:rPr>
      <w:rFonts w:ascii="Symbol" w:hAnsi="Symbol"/>
    </w:rPr>
  </w:style>
  <w:style w:type="character" w:customStyle="1" w:styleId="WW8Num12z1">
    <w:name w:val="WW8Num12z1"/>
    <w:rsid w:val="00EA2601"/>
    <w:rPr>
      <w:rFonts w:ascii="Courier New" w:hAnsi="Courier New" w:cs="Courier New"/>
    </w:rPr>
  </w:style>
  <w:style w:type="character" w:customStyle="1" w:styleId="WW8Num12z2">
    <w:name w:val="WW8Num12z2"/>
    <w:rsid w:val="00EA2601"/>
    <w:rPr>
      <w:rFonts w:ascii="Wingdings" w:hAnsi="Wingdings"/>
    </w:rPr>
  </w:style>
  <w:style w:type="character" w:customStyle="1" w:styleId="WW8Num14z0">
    <w:name w:val="WW8Num14z0"/>
    <w:rsid w:val="00EA2601"/>
    <w:rPr>
      <w:rFonts w:ascii="Symbol" w:hAnsi="Symbol"/>
      <w:sz w:val="20"/>
    </w:rPr>
  </w:style>
  <w:style w:type="character" w:customStyle="1" w:styleId="WW8Num14z1">
    <w:name w:val="WW8Num14z1"/>
    <w:rsid w:val="00EA2601"/>
    <w:rPr>
      <w:rFonts w:ascii="Courier New" w:hAnsi="Courier New"/>
      <w:sz w:val="20"/>
    </w:rPr>
  </w:style>
  <w:style w:type="character" w:customStyle="1" w:styleId="WW8Num14z2">
    <w:name w:val="WW8Num14z2"/>
    <w:rsid w:val="00EA2601"/>
    <w:rPr>
      <w:rFonts w:ascii="Wingdings" w:hAnsi="Wingdings"/>
      <w:sz w:val="20"/>
    </w:rPr>
  </w:style>
  <w:style w:type="character" w:customStyle="1" w:styleId="WW8Num15z0">
    <w:name w:val="WW8Num15z0"/>
    <w:rsid w:val="00EA2601"/>
    <w:rPr>
      <w:rFonts w:ascii="Symbol" w:hAnsi="Symbol"/>
    </w:rPr>
  </w:style>
  <w:style w:type="character" w:customStyle="1" w:styleId="WW8Num15z1">
    <w:name w:val="WW8Num15z1"/>
    <w:rsid w:val="00EA2601"/>
    <w:rPr>
      <w:rFonts w:ascii="Courier New" w:hAnsi="Courier New" w:cs="Courier New"/>
    </w:rPr>
  </w:style>
  <w:style w:type="character" w:customStyle="1" w:styleId="WW8Num15z2">
    <w:name w:val="WW8Num15z2"/>
    <w:rsid w:val="00EA2601"/>
    <w:rPr>
      <w:rFonts w:ascii="Wingdings" w:hAnsi="Wingdings"/>
    </w:rPr>
  </w:style>
  <w:style w:type="character" w:customStyle="1" w:styleId="WW8Num16z0">
    <w:name w:val="WW8Num16z0"/>
    <w:rsid w:val="00EA2601"/>
    <w:rPr>
      <w:rFonts w:ascii="Symbol" w:hAnsi="Symbol"/>
    </w:rPr>
  </w:style>
  <w:style w:type="character" w:customStyle="1" w:styleId="WW8Num16z1">
    <w:name w:val="WW8Num16z1"/>
    <w:rsid w:val="00EA2601"/>
    <w:rPr>
      <w:rFonts w:ascii="Courier New" w:hAnsi="Courier New" w:cs="Courier New"/>
    </w:rPr>
  </w:style>
  <w:style w:type="character" w:customStyle="1" w:styleId="WW8Num16z2">
    <w:name w:val="WW8Num16z2"/>
    <w:rsid w:val="00EA2601"/>
    <w:rPr>
      <w:rFonts w:ascii="Wingdings" w:hAnsi="Wingdings"/>
    </w:rPr>
  </w:style>
  <w:style w:type="character" w:customStyle="1" w:styleId="WW8Num17z0">
    <w:name w:val="WW8Num17z0"/>
    <w:rsid w:val="00EA2601"/>
    <w:rPr>
      <w:rFonts w:ascii="Symbol" w:hAnsi="Symbol"/>
    </w:rPr>
  </w:style>
  <w:style w:type="character" w:customStyle="1" w:styleId="WW8Num17z1">
    <w:name w:val="WW8Num17z1"/>
    <w:rsid w:val="00EA2601"/>
    <w:rPr>
      <w:rFonts w:ascii="Courier New" w:hAnsi="Courier New" w:cs="Courier New"/>
    </w:rPr>
  </w:style>
  <w:style w:type="character" w:customStyle="1" w:styleId="WW8Num17z2">
    <w:name w:val="WW8Num17z2"/>
    <w:rsid w:val="00EA2601"/>
    <w:rPr>
      <w:rFonts w:ascii="Wingdings" w:hAnsi="Wingdings"/>
    </w:rPr>
  </w:style>
  <w:style w:type="character" w:customStyle="1" w:styleId="WW8Num18z0">
    <w:name w:val="WW8Num18z0"/>
    <w:rsid w:val="00EA2601"/>
    <w:rPr>
      <w:rFonts w:ascii="Symbol" w:hAnsi="Symbol"/>
    </w:rPr>
  </w:style>
  <w:style w:type="character" w:customStyle="1" w:styleId="WW8Num18z1">
    <w:name w:val="WW8Num18z1"/>
    <w:rsid w:val="00EA2601"/>
    <w:rPr>
      <w:rFonts w:ascii="Courier New" w:hAnsi="Courier New" w:cs="Courier New"/>
    </w:rPr>
  </w:style>
  <w:style w:type="character" w:customStyle="1" w:styleId="WW8Num18z2">
    <w:name w:val="WW8Num18z2"/>
    <w:rsid w:val="00EA2601"/>
    <w:rPr>
      <w:rFonts w:ascii="Wingdings" w:hAnsi="Wingdings"/>
    </w:rPr>
  </w:style>
  <w:style w:type="character" w:customStyle="1" w:styleId="WW8Num19z0">
    <w:name w:val="WW8Num19z0"/>
    <w:rsid w:val="00EA2601"/>
    <w:rPr>
      <w:rFonts w:ascii="Symbol" w:hAnsi="Symbol"/>
    </w:rPr>
  </w:style>
  <w:style w:type="character" w:customStyle="1" w:styleId="WW8Num19z1">
    <w:name w:val="WW8Num19z1"/>
    <w:rsid w:val="00EA2601"/>
    <w:rPr>
      <w:rFonts w:ascii="Courier New" w:hAnsi="Courier New" w:cs="Courier New"/>
    </w:rPr>
  </w:style>
  <w:style w:type="character" w:customStyle="1" w:styleId="WW8Num19z2">
    <w:name w:val="WW8Num19z2"/>
    <w:rsid w:val="00EA2601"/>
    <w:rPr>
      <w:rFonts w:ascii="Wingdings" w:hAnsi="Wingdings"/>
    </w:rPr>
  </w:style>
  <w:style w:type="character" w:customStyle="1" w:styleId="WW8Num21z0">
    <w:name w:val="WW8Num21z0"/>
    <w:rsid w:val="00EA2601"/>
    <w:rPr>
      <w:rFonts w:ascii="Symbol" w:hAnsi="Symbol"/>
      <w:sz w:val="20"/>
    </w:rPr>
  </w:style>
  <w:style w:type="character" w:customStyle="1" w:styleId="WW8Num21z1">
    <w:name w:val="WW8Num21z1"/>
    <w:rsid w:val="00EA2601"/>
    <w:rPr>
      <w:rFonts w:ascii="Courier New" w:hAnsi="Courier New"/>
      <w:sz w:val="20"/>
    </w:rPr>
  </w:style>
  <w:style w:type="character" w:customStyle="1" w:styleId="WW8Num21z2">
    <w:name w:val="WW8Num21z2"/>
    <w:rsid w:val="00EA2601"/>
    <w:rPr>
      <w:rFonts w:ascii="Wingdings" w:hAnsi="Wingdings"/>
      <w:sz w:val="20"/>
    </w:rPr>
  </w:style>
  <w:style w:type="character" w:customStyle="1" w:styleId="WW8Num22z0">
    <w:name w:val="WW8Num22z0"/>
    <w:rsid w:val="00EA2601"/>
    <w:rPr>
      <w:rFonts w:ascii="Symbol" w:hAnsi="Symbol"/>
    </w:rPr>
  </w:style>
  <w:style w:type="character" w:customStyle="1" w:styleId="WW8Num22z1">
    <w:name w:val="WW8Num22z1"/>
    <w:rsid w:val="00EA2601"/>
    <w:rPr>
      <w:rFonts w:ascii="Courier New" w:hAnsi="Courier New" w:cs="Courier New"/>
    </w:rPr>
  </w:style>
  <w:style w:type="character" w:customStyle="1" w:styleId="WW8Num22z2">
    <w:name w:val="WW8Num22z2"/>
    <w:rsid w:val="00EA2601"/>
    <w:rPr>
      <w:rFonts w:ascii="Wingdings" w:hAnsi="Wingdings"/>
    </w:rPr>
  </w:style>
  <w:style w:type="character" w:customStyle="1" w:styleId="WW8Num23z1">
    <w:name w:val="WW8Num23z1"/>
    <w:rsid w:val="00EA2601"/>
    <w:rPr>
      <w:sz w:val="28"/>
      <w:szCs w:val="28"/>
    </w:rPr>
  </w:style>
  <w:style w:type="character" w:customStyle="1" w:styleId="WW8Num25z0">
    <w:name w:val="WW8Num25z0"/>
    <w:rsid w:val="00EA2601"/>
    <w:rPr>
      <w:rFonts w:ascii="Symbol" w:hAnsi="Symbol"/>
    </w:rPr>
  </w:style>
  <w:style w:type="character" w:customStyle="1" w:styleId="WW8Num25z1">
    <w:name w:val="WW8Num25z1"/>
    <w:rsid w:val="00EA2601"/>
    <w:rPr>
      <w:rFonts w:ascii="Courier New" w:hAnsi="Courier New" w:cs="Courier New"/>
    </w:rPr>
  </w:style>
  <w:style w:type="character" w:customStyle="1" w:styleId="WW8Num25z2">
    <w:name w:val="WW8Num25z2"/>
    <w:rsid w:val="00EA2601"/>
    <w:rPr>
      <w:rFonts w:ascii="Wingdings" w:hAnsi="Wingdings"/>
    </w:rPr>
  </w:style>
  <w:style w:type="character" w:customStyle="1" w:styleId="WW8Num26z0">
    <w:name w:val="WW8Num26z0"/>
    <w:rsid w:val="00EA2601"/>
    <w:rPr>
      <w:rFonts w:ascii="Symbol" w:hAnsi="Symbol"/>
    </w:rPr>
  </w:style>
  <w:style w:type="character" w:customStyle="1" w:styleId="WW8Num26z1">
    <w:name w:val="WW8Num26z1"/>
    <w:rsid w:val="00EA2601"/>
    <w:rPr>
      <w:rFonts w:ascii="Courier New" w:hAnsi="Courier New"/>
    </w:rPr>
  </w:style>
  <w:style w:type="character" w:customStyle="1" w:styleId="WW8Num26z2">
    <w:name w:val="WW8Num26z2"/>
    <w:rsid w:val="00EA2601"/>
    <w:rPr>
      <w:rFonts w:ascii="Wingdings" w:hAnsi="Wingdings"/>
    </w:rPr>
  </w:style>
  <w:style w:type="character" w:customStyle="1" w:styleId="WW8Num29z0">
    <w:name w:val="WW8Num29z0"/>
    <w:rsid w:val="00EA2601"/>
    <w:rPr>
      <w:rFonts w:ascii="Symbol" w:hAnsi="Symbol"/>
    </w:rPr>
  </w:style>
  <w:style w:type="character" w:customStyle="1" w:styleId="WW8Num29z1">
    <w:name w:val="WW8Num29z1"/>
    <w:rsid w:val="00EA2601"/>
    <w:rPr>
      <w:rFonts w:ascii="Courier New" w:hAnsi="Courier New"/>
    </w:rPr>
  </w:style>
  <w:style w:type="character" w:customStyle="1" w:styleId="WW8Num29z2">
    <w:name w:val="WW8Num29z2"/>
    <w:rsid w:val="00EA2601"/>
    <w:rPr>
      <w:rFonts w:ascii="Wingdings" w:hAnsi="Wingdings"/>
    </w:rPr>
  </w:style>
  <w:style w:type="character" w:customStyle="1" w:styleId="WW8Num31z0">
    <w:name w:val="WW8Num31z0"/>
    <w:rsid w:val="00EA2601"/>
    <w:rPr>
      <w:rFonts w:ascii="Symbol" w:hAnsi="Symbol"/>
    </w:rPr>
  </w:style>
  <w:style w:type="character" w:customStyle="1" w:styleId="WW8Num31z1">
    <w:name w:val="WW8Num31z1"/>
    <w:rsid w:val="00EA2601"/>
    <w:rPr>
      <w:rFonts w:ascii="Courier New" w:hAnsi="Courier New" w:cs="Courier New"/>
    </w:rPr>
  </w:style>
  <w:style w:type="character" w:customStyle="1" w:styleId="WW8Num31z2">
    <w:name w:val="WW8Num31z2"/>
    <w:rsid w:val="00EA2601"/>
    <w:rPr>
      <w:rFonts w:ascii="Wingdings" w:hAnsi="Wingdings"/>
    </w:rPr>
  </w:style>
  <w:style w:type="character" w:customStyle="1" w:styleId="WW8Num32z0">
    <w:name w:val="WW8Num32z0"/>
    <w:rsid w:val="00EA2601"/>
    <w:rPr>
      <w:rFonts w:ascii="Symbol" w:hAnsi="Symbol"/>
    </w:rPr>
  </w:style>
  <w:style w:type="character" w:customStyle="1" w:styleId="WW8Num32z1">
    <w:name w:val="WW8Num32z1"/>
    <w:rsid w:val="00EA2601"/>
    <w:rPr>
      <w:rFonts w:ascii="Courier New" w:hAnsi="Courier New" w:cs="Courier New"/>
    </w:rPr>
  </w:style>
  <w:style w:type="character" w:customStyle="1" w:styleId="WW8Num32z2">
    <w:name w:val="WW8Num32z2"/>
    <w:rsid w:val="00EA2601"/>
    <w:rPr>
      <w:rFonts w:ascii="Wingdings" w:hAnsi="Wingdings"/>
    </w:rPr>
  </w:style>
  <w:style w:type="character" w:customStyle="1" w:styleId="WW8Num33z1">
    <w:name w:val="WW8Num33z1"/>
    <w:rsid w:val="00EA2601"/>
    <w:rPr>
      <w:rFonts w:ascii="Symbol" w:hAnsi="Symbol"/>
    </w:rPr>
  </w:style>
  <w:style w:type="character" w:customStyle="1" w:styleId="WW8Num34z0">
    <w:name w:val="WW8Num34z0"/>
    <w:rsid w:val="00EA2601"/>
    <w:rPr>
      <w:rFonts w:ascii="Symbol" w:hAnsi="Symbol"/>
    </w:rPr>
  </w:style>
  <w:style w:type="character" w:customStyle="1" w:styleId="WW8Num34z1">
    <w:name w:val="WW8Num34z1"/>
    <w:rsid w:val="00EA2601"/>
    <w:rPr>
      <w:rFonts w:ascii="Courier New" w:hAnsi="Courier New" w:cs="Courier New"/>
    </w:rPr>
  </w:style>
  <w:style w:type="character" w:customStyle="1" w:styleId="WW8Num34z2">
    <w:name w:val="WW8Num34z2"/>
    <w:rsid w:val="00EA2601"/>
    <w:rPr>
      <w:rFonts w:ascii="Wingdings" w:hAnsi="Wingdings"/>
    </w:rPr>
  </w:style>
  <w:style w:type="character" w:customStyle="1" w:styleId="WW8Num35z0">
    <w:name w:val="WW8Num35z0"/>
    <w:rsid w:val="00EA2601"/>
    <w:rPr>
      <w:rFonts w:ascii="Symbol" w:hAnsi="Symbol"/>
    </w:rPr>
  </w:style>
  <w:style w:type="character" w:customStyle="1" w:styleId="WW8Num35z1">
    <w:name w:val="WW8Num35z1"/>
    <w:rsid w:val="00EA2601"/>
    <w:rPr>
      <w:rFonts w:ascii="Courier New" w:hAnsi="Courier New" w:cs="Courier New"/>
    </w:rPr>
  </w:style>
  <w:style w:type="character" w:customStyle="1" w:styleId="WW8Num35z2">
    <w:name w:val="WW8Num35z2"/>
    <w:rsid w:val="00EA2601"/>
    <w:rPr>
      <w:rFonts w:ascii="Wingdings" w:hAnsi="Wingdings"/>
    </w:rPr>
  </w:style>
  <w:style w:type="character" w:customStyle="1" w:styleId="WW8Num36z0">
    <w:name w:val="WW8Num36z0"/>
    <w:rsid w:val="00EA2601"/>
    <w:rPr>
      <w:rFonts w:ascii="Symbol" w:hAnsi="Symbol"/>
    </w:rPr>
  </w:style>
  <w:style w:type="character" w:customStyle="1" w:styleId="WW8Num36z1">
    <w:name w:val="WW8Num36z1"/>
    <w:rsid w:val="00EA2601"/>
    <w:rPr>
      <w:rFonts w:ascii="Courier New" w:hAnsi="Courier New" w:cs="Courier New"/>
    </w:rPr>
  </w:style>
  <w:style w:type="character" w:customStyle="1" w:styleId="WW8Num36z2">
    <w:name w:val="WW8Num36z2"/>
    <w:rsid w:val="00EA2601"/>
    <w:rPr>
      <w:rFonts w:ascii="Wingdings" w:hAnsi="Wingdings"/>
    </w:rPr>
  </w:style>
  <w:style w:type="character" w:customStyle="1" w:styleId="WW8Num37z0">
    <w:name w:val="WW8Num37z0"/>
    <w:rsid w:val="00EA2601"/>
    <w:rPr>
      <w:rFonts w:ascii="Symbol" w:hAnsi="Symbol"/>
    </w:rPr>
  </w:style>
  <w:style w:type="character" w:customStyle="1" w:styleId="WW8Num37z1">
    <w:name w:val="WW8Num37z1"/>
    <w:rsid w:val="00EA2601"/>
    <w:rPr>
      <w:rFonts w:ascii="Courier New" w:hAnsi="Courier New" w:cs="Courier New"/>
    </w:rPr>
  </w:style>
  <w:style w:type="character" w:customStyle="1" w:styleId="WW8Num37z2">
    <w:name w:val="WW8Num37z2"/>
    <w:rsid w:val="00EA2601"/>
    <w:rPr>
      <w:rFonts w:ascii="Wingdings" w:hAnsi="Wingdings"/>
    </w:rPr>
  </w:style>
  <w:style w:type="character" w:customStyle="1" w:styleId="WW8Num38z0">
    <w:name w:val="WW8Num38z0"/>
    <w:rsid w:val="00EA2601"/>
    <w:rPr>
      <w:rFonts w:ascii="Symbol" w:hAnsi="Symbol"/>
      <w:sz w:val="20"/>
    </w:rPr>
  </w:style>
  <w:style w:type="character" w:customStyle="1" w:styleId="WW8Num38z1">
    <w:name w:val="WW8Num38z1"/>
    <w:rsid w:val="00EA2601"/>
    <w:rPr>
      <w:rFonts w:ascii="Courier New" w:hAnsi="Courier New"/>
      <w:sz w:val="20"/>
    </w:rPr>
  </w:style>
  <w:style w:type="character" w:customStyle="1" w:styleId="WW8Num38z2">
    <w:name w:val="WW8Num38z2"/>
    <w:rsid w:val="00EA2601"/>
    <w:rPr>
      <w:rFonts w:ascii="Wingdings" w:hAnsi="Wingdings"/>
      <w:sz w:val="20"/>
    </w:rPr>
  </w:style>
  <w:style w:type="character" w:customStyle="1" w:styleId="WW8Num39z0">
    <w:name w:val="WW8Num39z0"/>
    <w:rsid w:val="00EA2601"/>
    <w:rPr>
      <w:rFonts w:ascii="Symbol" w:hAnsi="Symbol"/>
      <w:sz w:val="20"/>
    </w:rPr>
  </w:style>
  <w:style w:type="character" w:customStyle="1" w:styleId="WW8Num39z1">
    <w:name w:val="WW8Num39z1"/>
    <w:rsid w:val="00EA2601"/>
    <w:rPr>
      <w:rFonts w:ascii="Courier New" w:hAnsi="Courier New"/>
      <w:sz w:val="20"/>
    </w:rPr>
  </w:style>
  <w:style w:type="character" w:customStyle="1" w:styleId="WW8Num39z2">
    <w:name w:val="WW8Num39z2"/>
    <w:rsid w:val="00EA2601"/>
    <w:rPr>
      <w:rFonts w:ascii="Wingdings" w:hAnsi="Wingdings"/>
      <w:sz w:val="20"/>
    </w:rPr>
  </w:style>
  <w:style w:type="character" w:customStyle="1" w:styleId="WW8Num40z0">
    <w:name w:val="WW8Num40z0"/>
    <w:rsid w:val="00EA2601"/>
    <w:rPr>
      <w:rFonts w:ascii="Symbol" w:hAnsi="Symbol"/>
    </w:rPr>
  </w:style>
  <w:style w:type="character" w:customStyle="1" w:styleId="WW8Num40z1">
    <w:name w:val="WW8Num40z1"/>
    <w:rsid w:val="00EA2601"/>
    <w:rPr>
      <w:rFonts w:ascii="Courier New" w:hAnsi="Courier New" w:cs="Courier New"/>
    </w:rPr>
  </w:style>
  <w:style w:type="character" w:customStyle="1" w:styleId="WW8Num40z2">
    <w:name w:val="WW8Num40z2"/>
    <w:rsid w:val="00EA2601"/>
    <w:rPr>
      <w:rFonts w:ascii="Wingdings" w:hAnsi="Wingdings"/>
    </w:rPr>
  </w:style>
  <w:style w:type="character" w:customStyle="1" w:styleId="WW8Num41z0">
    <w:name w:val="WW8Num41z0"/>
    <w:rsid w:val="00EA2601"/>
    <w:rPr>
      <w:rFonts w:ascii="Symbol" w:hAnsi="Symbol"/>
    </w:rPr>
  </w:style>
  <w:style w:type="character" w:customStyle="1" w:styleId="WW8Num41z1">
    <w:name w:val="WW8Num41z1"/>
    <w:rsid w:val="00EA2601"/>
    <w:rPr>
      <w:rFonts w:ascii="Courier New" w:hAnsi="Courier New"/>
    </w:rPr>
  </w:style>
  <w:style w:type="character" w:customStyle="1" w:styleId="WW8Num41z2">
    <w:name w:val="WW8Num41z2"/>
    <w:rsid w:val="00EA2601"/>
    <w:rPr>
      <w:rFonts w:ascii="Wingdings" w:hAnsi="Wingdings"/>
    </w:rPr>
  </w:style>
  <w:style w:type="character" w:customStyle="1" w:styleId="WW8Num42z0">
    <w:name w:val="WW8Num42z0"/>
    <w:rsid w:val="00EA2601"/>
    <w:rPr>
      <w:rFonts w:ascii="Symbol" w:hAnsi="Symbol"/>
    </w:rPr>
  </w:style>
  <w:style w:type="character" w:customStyle="1" w:styleId="WW8Num42z1">
    <w:name w:val="WW8Num42z1"/>
    <w:rsid w:val="00EA2601"/>
    <w:rPr>
      <w:rFonts w:ascii="Courier New" w:hAnsi="Courier New" w:cs="Courier New"/>
    </w:rPr>
  </w:style>
  <w:style w:type="character" w:customStyle="1" w:styleId="WW8Num42z2">
    <w:name w:val="WW8Num42z2"/>
    <w:rsid w:val="00EA2601"/>
    <w:rPr>
      <w:rFonts w:ascii="Wingdings" w:hAnsi="Wingdings"/>
    </w:rPr>
  </w:style>
  <w:style w:type="character" w:customStyle="1" w:styleId="WW8Num43z0">
    <w:name w:val="WW8Num43z0"/>
    <w:rsid w:val="00EA2601"/>
    <w:rPr>
      <w:rFonts w:ascii="Symbol" w:hAnsi="Symbol"/>
    </w:rPr>
  </w:style>
  <w:style w:type="character" w:customStyle="1" w:styleId="WW8Num43z1">
    <w:name w:val="WW8Num43z1"/>
    <w:rsid w:val="00EA2601"/>
    <w:rPr>
      <w:rFonts w:ascii="Courier New" w:hAnsi="Courier New" w:cs="Courier New"/>
    </w:rPr>
  </w:style>
  <w:style w:type="character" w:customStyle="1" w:styleId="WW8Num43z2">
    <w:name w:val="WW8Num43z2"/>
    <w:rsid w:val="00EA2601"/>
    <w:rPr>
      <w:rFonts w:ascii="Wingdings" w:hAnsi="Wingdings"/>
    </w:rPr>
  </w:style>
  <w:style w:type="character" w:customStyle="1" w:styleId="WW8Num44z0">
    <w:name w:val="WW8Num44z0"/>
    <w:rsid w:val="00EA2601"/>
    <w:rPr>
      <w:rFonts w:ascii="Symbol" w:hAnsi="Symbol"/>
      <w:sz w:val="20"/>
    </w:rPr>
  </w:style>
  <w:style w:type="character" w:customStyle="1" w:styleId="WW8Num44z1">
    <w:name w:val="WW8Num44z1"/>
    <w:rsid w:val="00EA2601"/>
    <w:rPr>
      <w:rFonts w:ascii="Courier New" w:hAnsi="Courier New"/>
      <w:sz w:val="20"/>
    </w:rPr>
  </w:style>
  <w:style w:type="character" w:customStyle="1" w:styleId="WW8Num44z2">
    <w:name w:val="WW8Num44z2"/>
    <w:rsid w:val="00EA2601"/>
    <w:rPr>
      <w:rFonts w:ascii="Wingdings" w:hAnsi="Wingdings"/>
      <w:sz w:val="20"/>
    </w:rPr>
  </w:style>
  <w:style w:type="character" w:customStyle="1" w:styleId="WW8Num45z0">
    <w:name w:val="WW8Num45z0"/>
    <w:rsid w:val="00EA2601"/>
    <w:rPr>
      <w:rFonts w:ascii="Symbol" w:hAnsi="Symbol"/>
    </w:rPr>
  </w:style>
  <w:style w:type="character" w:customStyle="1" w:styleId="WW8Num45z1">
    <w:name w:val="WW8Num45z1"/>
    <w:rsid w:val="00EA2601"/>
    <w:rPr>
      <w:rFonts w:ascii="Courier New" w:hAnsi="Courier New" w:cs="Courier New"/>
    </w:rPr>
  </w:style>
  <w:style w:type="character" w:customStyle="1" w:styleId="WW8Num45z2">
    <w:name w:val="WW8Num45z2"/>
    <w:rsid w:val="00EA2601"/>
    <w:rPr>
      <w:rFonts w:ascii="Wingdings" w:hAnsi="Wingdings"/>
    </w:rPr>
  </w:style>
  <w:style w:type="character" w:customStyle="1" w:styleId="12">
    <w:name w:val="Основной шрифт абзаца1"/>
    <w:rsid w:val="00EA2601"/>
  </w:style>
  <w:style w:type="character" w:styleId="a4">
    <w:name w:val="Emphasis"/>
    <w:aliases w:val="базовый,Базовый"/>
    <w:qFormat/>
    <w:rsid w:val="00EA2601"/>
    <w:rPr>
      <w:rFonts w:ascii="Times New Roman" w:hAnsi="Times New Roman"/>
      <w:iCs/>
      <w:sz w:val="24"/>
    </w:rPr>
  </w:style>
  <w:style w:type="character" w:styleId="a5">
    <w:name w:val="page number"/>
    <w:basedOn w:val="12"/>
    <w:rsid w:val="00EA2601"/>
  </w:style>
  <w:style w:type="character" w:customStyle="1" w:styleId="13">
    <w:name w:val="Знак Знак1"/>
    <w:rsid w:val="00EA2601"/>
    <w:rPr>
      <w:rFonts w:eastAsia="Lucida Sans Unicode"/>
      <w:kern w:val="1"/>
      <w:sz w:val="24"/>
      <w:szCs w:val="24"/>
      <w:lang w:val="ru-RU" w:eastAsia="ar-SA" w:bidi="ar-SA"/>
    </w:rPr>
  </w:style>
  <w:style w:type="character" w:styleId="a6">
    <w:name w:val="Hyperlink"/>
    <w:uiPriority w:val="99"/>
    <w:rsid w:val="00EA2601"/>
    <w:rPr>
      <w:color w:val="0000FF"/>
      <w:u w:val="single"/>
    </w:rPr>
  </w:style>
  <w:style w:type="character" w:customStyle="1" w:styleId="23">
    <w:name w:val="Знак Знак2"/>
    <w:rsid w:val="00EA2601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rsid w:val="00EA2601"/>
    <w:rPr>
      <w:rFonts w:eastAsia="Calibri"/>
      <w:color w:val="000000"/>
      <w:kern w:val="1"/>
      <w:sz w:val="24"/>
      <w:szCs w:val="24"/>
    </w:rPr>
  </w:style>
  <w:style w:type="character" w:customStyle="1" w:styleId="10950">
    <w:name w:val="1 Основной текст 0;95 ПК;А. Основной текст 0 Знак Знак Знак Знак Знак Знак"/>
    <w:rsid w:val="00EA2601"/>
    <w:rPr>
      <w:rFonts w:eastAsia="Calibri"/>
      <w:color w:val="000000"/>
      <w:kern w:val="1"/>
      <w:sz w:val="24"/>
      <w:szCs w:val="24"/>
      <w:lang w:val="ru-RU" w:eastAsia="ar-SA" w:bidi="ar-SA"/>
    </w:rPr>
  </w:style>
  <w:style w:type="character" w:customStyle="1" w:styleId="00">
    <w:name w:val="Основной 0 Знак"/>
    <w:rsid w:val="00EA2601"/>
    <w:rPr>
      <w:sz w:val="24"/>
      <w:szCs w:val="22"/>
      <w:lang w:val="en-US"/>
    </w:rPr>
  </w:style>
  <w:style w:type="character" w:customStyle="1" w:styleId="a7">
    <w:name w:val="Знак Знак"/>
    <w:rsid w:val="00EA2601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8">
    <w:name w:val="Символ нумерации"/>
    <w:rsid w:val="00EA2601"/>
  </w:style>
  <w:style w:type="paragraph" w:customStyle="1" w:styleId="14">
    <w:name w:val="Заголовок1"/>
    <w:basedOn w:val="a0"/>
    <w:next w:val="a9"/>
    <w:rsid w:val="00EA260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0"/>
    <w:link w:val="aa"/>
    <w:rsid w:val="00EA2601"/>
    <w:pPr>
      <w:widowControl w:val="0"/>
      <w:spacing w:after="120"/>
      <w:jc w:val="left"/>
    </w:pPr>
    <w:rPr>
      <w:rFonts w:eastAsia="Lucida Sans Unicode" w:cs="Tahoma"/>
      <w:color w:val="000000"/>
      <w:lang w:val="en-US" w:eastAsia="en-US" w:bidi="en-US"/>
    </w:rPr>
  </w:style>
  <w:style w:type="paragraph" w:styleId="ab">
    <w:name w:val="List"/>
    <w:basedOn w:val="a9"/>
    <w:rsid w:val="00EA2601"/>
  </w:style>
  <w:style w:type="paragraph" w:customStyle="1" w:styleId="24">
    <w:name w:val="Название2"/>
    <w:basedOn w:val="a0"/>
    <w:rsid w:val="00EA260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rsid w:val="00EA2601"/>
    <w:pPr>
      <w:suppressLineNumbers/>
    </w:pPr>
    <w:rPr>
      <w:rFonts w:cs="Tahoma"/>
    </w:rPr>
  </w:style>
  <w:style w:type="paragraph" w:customStyle="1" w:styleId="15">
    <w:name w:val="Название1"/>
    <w:basedOn w:val="a0"/>
    <w:rsid w:val="00EA2601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0"/>
    <w:rsid w:val="00EA2601"/>
    <w:pPr>
      <w:suppressLineNumbers/>
    </w:pPr>
    <w:rPr>
      <w:rFonts w:cs="Tahoma"/>
    </w:rPr>
  </w:style>
  <w:style w:type="paragraph" w:customStyle="1" w:styleId="01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a0"/>
    <w:qFormat/>
    <w:rsid w:val="00EA2601"/>
    <w:pPr>
      <w:ind w:firstLine="539"/>
      <w:jc w:val="both"/>
    </w:pPr>
    <w:rPr>
      <w:rFonts w:eastAsia="Calibri"/>
      <w:color w:val="000000"/>
      <w:kern w:val="1"/>
    </w:rPr>
  </w:style>
  <w:style w:type="paragraph" w:styleId="ac">
    <w:name w:val="footer"/>
    <w:basedOn w:val="a0"/>
    <w:link w:val="ad"/>
    <w:uiPriority w:val="99"/>
    <w:rsid w:val="00EA2601"/>
    <w:pPr>
      <w:widowControl w:val="0"/>
      <w:tabs>
        <w:tab w:val="center" w:pos="4677"/>
        <w:tab w:val="right" w:pos="9355"/>
      </w:tabs>
    </w:pPr>
    <w:rPr>
      <w:rFonts w:eastAsia="Lucida Sans Unicode"/>
      <w:kern w:val="1"/>
    </w:rPr>
  </w:style>
  <w:style w:type="paragraph" w:styleId="ae">
    <w:name w:val="header"/>
    <w:basedOn w:val="a0"/>
    <w:link w:val="af"/>
    <w:rsid w:val="00EA2601"/>
    <w:pPr>
      <w:tabs>
        <w:tab w:val="center" w:pos="4677"/>
        <w:tab w:val="right" w:pos="9355"/>
      </w:tabs>
    </w:pPr>
  </w:style>
  <w:style w:type="paragraph" w:styleId="af0">
    <w:name w:val="Body Text Indent"/>
    <w:basedOn w:val="a0"/>
    <w:link w:val="af1"/>
    <w:rsid w:val="00EA2601"/>
    <w:pPr>
      <w:overflowPunct w:val="0"/>
      <w:autoSpaceDE w:val="0"/>
      <w:ind w:firstLine="567"/>
      <w:jc w:val="both"/>
      <w:textAlignment w:val="baseline"/>
    </w:pPr>
    <w:rPr>
      <w:szCs w:val="20"/>
    </w:rPr>
  </w:style>
  <w:style w:type="paragraph" w:customStyle="1" w:styleId="210">
    <w:name w:val="Основной текст с отступом 21"/>
    <w:basedOn w:val="a0"/>
    <w:rsid w:val="00EA2601"/>
    <w:pPr>
      <w:ind w:left="660"/>
      <w:jc w:val="both"/>
    </w:pPr>
    <w:rPr>
      <w:szCs w:val="20"/>
    </w:rPr>
  </w:style>
  <w:style w:type="paragraph" w:customStyle="1" w:styleId="32">
    <w:name w:val="Основной текст с отступом 32"/>
    <w:basedOn w:val="a0"/>
    <w:rsid w:val="00EA2601"/>
    <w:pPr>
      <w:ind w:left="720"/>
      <w:jc w:val="both"/>
    </w:pPr>
    <w:rPr>
      <w:sz w:val="28"/>
      <w:szCs w:val="20"/>
    </w:rPr>
  </w:style>
  <w:style w:type="paragraph" w:customStyle="1" w:styleId="17">
    <w:name w:val="Схема документа1"/>
    <w:basedOn w:val="a0"/>
    <w:rsid w:val="00EA260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8">
    <w:name w:val="toc 1"/>
    <w:basedOn w:val="a0"/>
    <w:next w:val="a0"/>
    <w:uiPriority w:val="39"/>
    <w:rsid w:val="00EA2601"/>
    <w:pPr>
      <w:tabs>
        <w:tab w:val="right" w:leader="dot" w:pos="9344"/>
      </w:tabs>
      <w:spacing w:line="360" w:lineRule="auto"/>
      <w:jc w:val="both"/>
    </w:pPr>
    <w:rPr>
      <w:sz w:val="28"/>
    </w:rPr>
  </w:style>
  <w:style w:type="paragraph" w:styleId="26">
    <w:name w:val="toc 2"/>
    <w:basedOn w:val="a0"/>
    <w:next w:val="a0"/>
    <w:uiPriority w:val="39"/>
    <w:rsid w:val="00EA2601"/>
    <w:pPr>
      <w:tabs>
        <w:tab w:val="right" w:leader="dot" w:pos="10064"/>
      </w:tabs>
      <w:spacing w:line="360" w:lineRule="auto"/>
      <w:ind w:left="240"/>
      <w:jc w:val="both"/>
    </w:pPr>
    <w:rPr>
      <w:sz w:val="28"/>
    </w:rPr>
  </w:style>
  <w:style w:type="paragraph" w:customStyle="1" w:styleId="af2">
    <w:name w:val="Содержимое таблицы"/>
    <w:basedOn w:val="a0"/>
    <w:qFormat/>
    <w:rsid w:val="00EA2601"/>
    <w:pPr>
      <w:widowControl w:val="0"/>
      <w:suppressLineNumbers/>
    </w:pPr>
    <w:rPr>
      <w:rFonts w:eastAsia="Lucida Sans Unicode" w:cs="Tahoma"/>
      <w:color w:val="000000"/>
      <w:lang w:val="en-US" w:eastAsia="en-US" w:bidi="en-US"/>
    </w:rPr>
  </w:style>
  <w:style w:type="paragraph" w:customStyle="1" w:styleId="310">
    <w:name w:val="Основной текст с отступом 31"/>
    <w:basedOn w:val="a0"/>
    <w:rsid w:val="00EA2601"/>
    <w:pPr>
      <w:widowControl w:val="0"/>
      <w:ind w:firstLine="720"/>
      <w:jc w:val="both"/>
    </w:pPr>
    <w:rPr>
      <w:rFonts w:ascii="Arial" w:eastAsia="Arial Unicode MS" w:hAnsi="Arial"/>
    </w:rPr>
  </w:style>
  <w:style w:type="paragraph" w:styleId="af3">
    <w:name w:val="Normal (Web)"/>
    <w:aliases w:val="Обычный (веб)1"/>
    <w:basedOn w:val="a0"/>
    <w:link w:val="af4"/>
    <w:qFormat/>
    <w:rsid w:val="00EA2601"/>
    <w:pPr>
      <w:spacing w:after="200" w:line="276" w:lineRule="auto"/>
    </w:pPr>
  </w:style>
  <w:style w:type="paragraph" w:styleId="33">
    <w:name w:val="toc 3"/>
    <w:basedOn w:val="a0"/>
    <w:next w:val="a0"/>
    <w:uiPriority w:val="39"/>
    <w:rsid w:val="00EA2601"/>
    <w:pPr>
      <w:ind w:left="480"/>
    </w:pPr>
  </w:style>
  <w:style w:type="paragraph" w:customStyle="1" w:styleId="02">
    <w:name w:val="Основной 0"/>
    <w:basedOn w:val="a0"/>
    <w:rsid w:val="00EA2601"/>
    <w:pPr>
      <w:ind w:firstLine="539"/>
      <w:jc w:val="both"/>
    </w:pPr>
    <w:rPr>
      <w:szCs w:val="22"/>
      <w:lang w:val="en-US"/>
    </w:rPr>
  </w:style>
  <w:style w:type="paragraph" w:styleId="af5">
    <w:name w:val="List Paragraph"/>
    <w:basedOn w:val="a0"/>
    <w:uiPriority w:val="34"/>
    <w:qFormat/>
    <w:rsid w:val="00EA2601"/>
    <w:pPr>
      <w:spacing w:after="200" w:line="276" w:lineRule="auto"/>
      <w:ind w:left="720"/>
      <w:jc w:val="left"/>
    </w:pPr>
    <w:rPr>
      <w:rFonts w:ascii="Calibri" w:hAnsi="Calibri"/>
      <w:sz w:val="22"/>
      <w:szCs w:val="22"/>
    </w:rPr>
  </w:style>
  <w:style w:type="paragraph" w:customStyle="1" w:styleId="120">
    <w:name w:val="таблицы 12"/>
    <w:basedOn w:val="a0"/>
    <w:rsid w:val="00EA2601"/>
    <w:pPr>
      <w:keepLines/>
      <w:widowControl w:val="0"/>
      <w:snapToGrid w:val="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f6">
    <w:name w:val="Заголовок таблицы"/>
    <w:basedOn w:val="af2"/>
    <w:rsid w:val="00EA2601"/>
    <w:rPr>
      <w:b/>
      <w:bCs/>
    </w:rPr>
  </w:style>
  <w:style w:type="paragraph" w:styleId="41">
    <w:name w:val="toc 4"/>
    <w:basedOn w:val="16"/>
    <w:rsid w:val="00EA2601"/>
    <w:pPr>
      <w:tabs>
        <w:tab w:val="right" w:leader="dot" w:pos="11335"/>
      </w:tabs>
      <w:ind w:left="849"/>
    </w:pPr>
  </w:style>
  <w:style w:type="paragraph" w:styleId="51">
    <w:name w:val="toc 5"/>
    <w:basedOn w:val="16"/>
    <w:rsid w:val="00EA2601"/>
    <w:pPr>
      <w:tabs>
        <w:tab w:val="right" w:leader="dot" w:pos="11901"/>
      </w:tabs>
      <w:ind w:left="1132"/>
    </w:pPr>
  </w:style>
  <w:style w:type="paragraph" w:styleId="61">
    <w:name w:val="toc 6"/>
    <w:basedOn w:val="16"/>
    <w:rsid w:val="00EA2601"/>
    <w:pPr>
      <w:tabs>
        <w:tab w:val="right" w:leader="dot" w:pos="12467"/>
      </w:tabs>
      <w:ind w:left="1415"/>
    </w:pPr>
  </w:style>
  <w:style w:type="paragraph" w:styleId="71">
    <w:name w:val="toc 7"/>
    <w:basedOn w:val="16"/>
    <w:rsid w:val="00EA2601"/>
    <w:pPr>
      <w:tabs>
        <w:tab w:val="right" w:leader="dot" w:pos="13033"/>
      </w:tabs>
      <w:ind w:left="1698"/>
    </w:pPr>
  </w:style>
  <w:style w:type="paragraph" w:styleId="81">
    <w:name w:val="toc 8"/>
    <w:basedOn w:val="16"/>
    <w:rsid w:val="00EA2601"/>
    <w:pPr>
      <w:tabs>
        <w:tab w:val="right" w:leader="dot" w:pos="13599"/>
      </w:tabs>
      <w:ind w:left="1981"/>
    </w:pPr>
  </w:style>
  <w:style w:type="paragraph" w:styleId="91">
    <w:name w:val="toc 9"/>
    <w:basedOn w:val="16"/>
    <w:rsid w:val="00EA2601"/>
    <w:pPr>
      <w:tabs>
        <w:tab w:val="right" w:leader="dot" w:pos="14165"/>
      </w:tabs>
      <w:ind w:left="2264"/>
    </w:pPr>
  </w:style>
  <w:style w:type="paragraph" w:customStyle="1" w:styleId="100">
    <w:name w:val="Оглавление 10"/>
    <w:basedOn w:val="16"/>
    <w:rsid w:val="00EA2601"/>
    <w:pPr>
      <w:tabs>
        <w:tab w:val="right" w:leader="dot" w:pos="14731"/>
      </w:tabs>
      <w:ind w:left="2547"/>
    </w:pPr>
  </w:style>
  <w:style w:type="paragraph" w:customStyle="1" w:styleId="af7">
    <w:name w:val="Содержимое врезки"/>
    <w:basedOn w:val="a9"/>
    <w:rsid w:val="00EA2601"/>
  </w:style>
  <w:style w:type="paragraph" w:customStyle="1" w:styleId="27">
    <w:name w:val="Схема документа2"/>
    <w:basedOn w:val="a0"/>
    <w:rsid w:val="00EA260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Balloon Text"/>
    <w:basedOn w:val="a0"/>
    <w:link w:val="af9"/>
    <w:rsid w:val="00EA2601"/>
    <w:rPr>
      <w:rFonts w:ascii="Tahoma" w:hAnsi="Tahoma" w:cs="Tahoma"/>
      <w:sz w:val="16"/>
      <w:szCs w:val="16"/>
    </w:rPr>
  </w:style>
  <w:style w:type="paragraph" w:styleId="afa">
    <w:name w:val="Document Map"/>
    <w:basedOn w:val="a0"/>
    <w:link w:val="afb"/>
    <w:uiPriority w:val="99"/>
    <w:semiHidden/>
    <w:rsid w:val="00FD185E"/>
    <w:pPr>
      <w:shd w:val="clear" w:color="auto" w:fill="000080"/>
    </w:pPr>
    <w:rPr>
      <w:rFonts w:ascii="Tahoma" w:hAnsi="Tahoma" w:cs="Tahoma"/>
      <w:sz w:val="20"/>
      <w:szCs w:val="20"/>
    </w:rPr>
  </w:style>
  <w:style w:type="numbering" w:styleId="a">
    <w:name w:val="Outline List 3"/>
    <w:basedOn w:val="a3"/>
    <w:rsid w:val="00532A44"/>
    <w:pPr>
      <w:numPr>
        <w:numId w:val="3"/>
      </w:numPr>
    </w:pPr>
  </w:style>
  <w:style w:type="table" w:styleId="afc">
    <w:name w:val="Table Grid"/>
    <w:basedOn w:val="a2"/>
    <w:rsid w:val="005D3F5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Indent 3"/>
    <w:basedOn w:val="a0"/>
    <w:link w:val="35"/>
    <w:rsid w:val="0053030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53030C"/>
    <w:rPr>
      <w:sz w:val="16"/>
      <w:szCs w:val="16"/>
      <w:lang w:eastAsia="ar-SA"/>
    </w:rPr>
  </w:style>
  <w:style w:type="table" w:customStyle="1" w:styleId="19">
    <w:name w:val="Сетка таблицы1"/>
    <w:basedOn w:val="a2"/>
    <w:next w:val="afc"/>
    <w:rsid w:val="007F351D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fc"/>
    <w:rsid w:val="001A1F0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Strong"/>
    <w:qFormat/>
    <w:rsid w:val="004F4A6A"/>
    <w:rPr>
      <w:b/>
      <w:bCs/>
    </w:rPr>
  </w:style>
  <w:style w:type="table" w:customStyle="1" w:styleId="36">
    <w:name w:val="Сетка таблицы3"/>
    <w:basedOn w:val="a2"/>
    <w:next w:val="afc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c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fc"/>
    <w:uiPriority w:val="59"/>
    <w:rsid w:val="00856FC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2"/>
    <w:next w:val="afc"/>
    <w:uiPriority w:val="59"/>
    <w:rsid w:val="00A0448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2"/>
    <w:next w:val="afc"/>
    <w:rsid w:val="002E559F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2"/>
    <w:next w:val="afc"/>
    <w:rsid w:val="00B516D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2"/>
    <w:next w:val="afc"/>
    <w:uiPriority w:val="59"/>
    <w:rsid w:val="00F352F1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2"/>
    <w:next w:val="afc"/>
    <w:uiPriority w:val="59"/>
    <w:rsid w:val="004114C0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c"/>
    <w:rsid w:val="001124D5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Знак"/>
    <w:link w:val="a9"/>
    <w:rsid w:val="001124D5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37">
    <w:name w:val="Основной текст3"/>
    <w:basedOn w:val="a0"/>
    <w:rsid w:val="001124D5"/>
    <w:pPr>
      <w:shd w:val="clear" w:color="auto" w:fill="FFFFFF"/>
      <w:spacing w:before="480" w:line="322" w:lineRule="exact"/>
      <w:ind w:hanging="1080"/>
      <w:jc w:val="both"/>
    </w:pPr>
    <w:rPr>
      <w:rFonts w:cs="Calibri"/>
      <w:sz w:val="27"/>
      <w:szCs w:val="27"/>
    </w:rPr>
  </w:style>
  <w:style w:type="paragraph" w:customStyle="1" w:styleId="Standard">
    <w:name w:val="Standard"/>
    <w:rsid w:val="00567615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osntext">
    <w:name w:val="osn_text"/>
    <w:basedOn w:val="a1"/>
    <w:rsid w:val="00985732"/>
  </w:style>
  <w:style w:type="paragraph" w:styleId="38">
    <w:name w:val="Body Text 3"/>
    <w:basedOn w:val="a0"/>
    <w:link w:val="39"/>
    <w:rsid w:val="00D30FD3"/>
    <w:pPr>
      <w:suppressAutoHyphens w:val="0"/>
      <w:spacing w:after="120"/>
      <w:jc w:val="left"/>
    </w:pPr>
    <w:rPr>
      <w:sz w:val="16"/>
      <w:szCs w:val="16"/>
    </w:rPr>
  </w:style>
  <w:style w:type="character" w:customStyle="1" w:styleId="39">
    <w:name w:val="Основной текст 3 Знак"/>
    <w:link w:val="38"/>
    <w:rsid w:val="00D30FD3"/>
    <w:rPr>
      <w:sz w:val="16"/>
      <w:szCs w:val="16"/>
    </w:rPr>
  </w:style>
  <w:style w:type="paragraph" w:customStyle="1" w:styleId="1a">
    <w:name w:val="Абзац списка1"/>
    <w:basedOn w:val="a0"/>
    <w:rsid w:val="009F090C"/>
    <w:pPr>
      <w:suppressAutoHyphens w:val="0"/>
      <w:ind w:left="720"/>
      <w:jc w:val="left"/>
    </w:pPr>
    <w:rPr>
      <w:rFonts w:eastAsia="Calibri"/>
      <w:lang w:eastAsia="ru-RU"/>
    </w:rPr>
  </w:style>
  <w:style w:type="paragraph" w:customStyle="1" w:styleId="s1">
    <w:name w:val="s_1"/>
    <w:basedOn w:val="a0"/>
    <w:rsid w:val="0041113B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styleId="afe">
    <w:name w:val="endnote text"/>
    <w:basedOn w:val="a0"/>
    <w:link w:val="aff"/>
    <w:rsid w:val="00B30463"/>
    <w:rPr>
      <w:sz w:val="20"/>
      <w:szCs w:val="20"/>
    </w:rPr>
  </w:style>
  <w:style w:type="character" w:customStyle="1" w:styleId="aff">
    <w:name w:val="Текст концевой сноски Знак"/>
    <w:link w:val="afe"/>
    <w:rsid w:val="00B30463"/>
    <w:rPr>
      <w:lang w:eastAsia="ar-SA"/>
    </w:rPr>
  </w:style>
  <w:style w:type="character" w:styleId="aff0">
    <w:name w:val="endnote reference"/>
    <w:rsid w:val="00B30463"/>
    <w:rPr>
      <w:vertAlign w:val="superscript"/>
    </w:rPr>
  </w:style>
  <w:style w:type="paragraph" w:styleId="aff1">
    <w:name w:val="footnote text"/>
    <w:basedOn w:val="a0"/>
    <w:link w:val="aff2"/>
    <w:rsid w:val="00B30463"/>
    <w:rPr>
      <w:sz w:val="20"/>
      <w:szCs w:val="20"/>
    </w:rPr>
  </w:style>
  <w:style w:type="character" w:customStyle="1" w:styleId="aff2">
    <w:name w:val="Текст сноски Знак"/>
    <w:link w:val="aff1"/>
    <w:rsid w:val="00B30463"/>
    <w:rPr>
      <w:lang w:eastAsia="ar-SA"/>
    </w:rPr>
  </w:style>
  <w:style w:type="character" w:styleId="aff3">
    <w:name w:val="footnote reference"/>
    <w:rsid w:val="00B30463"/>
    <w:rPr>
      <w:vertAlign w:val="superscript"/>
    </w:rPr>
  </w:style>
  <w:style w:type="character" w:customStyle="1" w:styleId="contacts">
    <w:name w:val="contacts"/>
    <w:basedOn w:val="a1"/>
    <w:rsid w:val="00EF3144"/>
  </w:style>
  <w:style w:type="character" w:customStyle="1" w:styleId="st">
    <w:name w:val="st"/>
    <w:basedOn w:val="a1"/>
    <w:rsid w:val="00EF3144"/>
  </w:style>
  <w:style w:type="character" w:customStyle="1" w:styleId="ad">
    <w:name w:val="Нижний колонтитул Знак"/>
    <w:link w:val="ac"/>
    <w:uiPriority w:val="99"/>
    <w:rsid w:val="00586C7D"/>
    <w:rPr>
      <w:rFonts w:eastAsia="Lucida Sans Unicode"/>
      <w:kern w:val="1"/>
      <w:sz w:val="24"/>
      <w:szCs w:val="24"/>
      <w:lang w:eastAsia="ar-SA"/>
    </w:rPr>
  </w:style>
  <w:style w:type="paragraph" w:customStyle="1" w:styleId="Default">
    <w:name w:val="Default"/>
    <w:rsid w:val="005C07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rmattext">
    <w:name w:val="formattext"/>
    <w:basedOn w:val="a0"/>
    <w:rsid w:val="00AC3699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C84261"/>
    <w:rPr>
      <w:sz w:val="24"/>
      <w:lang w:eastAsia="ar-SA"/>
    </w:rPr>
  </w:style>
  <w:style w:type="character" w:customStyle="1" w:styleId="CharStyle16">
    <w:name w:val="CharStyle16"/>
    <w:basedOn w:val="a1"/>
    <w:rsid w:val="00176ABA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CharStyle88">
    <w:name w:val="CharStyle88"/>
    <w:basedOn w:val="a1"/>
    <w:rsid w:val="00176ABA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8"/>
      <w:szCs w:val="28"/>
      <w:u w:val="none"/>
      <w:vertAlign w:val="baseline"/>
    </w:rPr>
  </w:style>
  <w:style w:type="paragraph" w:customStyle="1" w:styleId="53">
    <w:name w:val="Основной текст (5)"/>
    <w:rsid w:val="00176ABA"/>
    <w:pPr>
      <w:widowControl w:val="0"/>
      <w:shd w:val="clear" w:color="auto" w:fill="FFFFFF"/>
      <w:suppressAutoHyphens/>
      <w:overflowPunct w:val="0"/>
      <w:autoSpaceDE w:val="0"/>
      <w:autoSpaceDN w:val="0"/>
      <w:spacing w:after="60" w:line="218" w:lineRule="exact"/>
      <w:ind w:hanging="360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paragraph" w:customStyle="1" w:styleId="93">
    <w:name w:val="Основной текст (9)"/>
    <w:rsid w:val="00176ABA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7" w:lineRule="exact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character" w:customStyle="1" w:styleId="11">
    <w:name w:val="Заголовок 1 Знак"/>
    <w:basedOn w:val="a1"/>
    <w:link w:val="1"/>
    <w:uiPriority w:val="9"/>
    <w:rsid w:val="0015096C"/>
    <w:rPr>
      <w:rFonts w:cs="Arial"/>
      <w:b/>
      <w:bCs/>
      <w:kern w:val="1"/>
      <w:sz w:val="28"/>
      <w:szCs w:val="32"/>
      <w:lang w:eastAsia="ar-SA"/>
    </w:rPr>
  </w:style>
  <w:style w:type="character" w:customStyle="1" w:styleId="cardnamepart">
    <w:name w:val="card__namepart"/>
    <w:basedOn w:val="a1"/>
    <w:rsid w:val="0015096C"/>
  </w:style>
  <w:style w:type="paragraph" w:customStyle="1" w:styleId="regulartext">
    <w:name w:val="regulartext"/>
    <w:basedOn w:val="a0"/>
    <w:rsid w:val="0015096C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character" w:customStyle="1" w:styleId="21">
    <w:name w:val="Заголовок 2 Знак"/>
    <w:basedOn w:val="a1"/>
    <w:link w:val="2"/>
    <w:uiPriority w:val="9"/>
    <w:rsid w:val="0015096C"/>
    <w:rPr>
      <w:rFonts w:cs="Arial"/>
      <w:b/>
      <w:bCs/>
      <w:iCs/>
      <w:sz w:val="26"/>
      <w:szCs w:val="28"/>
      <w:lang w:eastAsia="ar-SA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15096C"/>
    <w:rPr>
      <w:rFonts w:ascii="Tahoma" w:hAnsi="Tahoma" w:cs="Tahoma"/>
      <w:shd w:val="clear" w:color="auto" w:fill="000080"/>
      <w:lang w:eastAsia="ar-SA"/>
    </w:rPr>
  </w:style>
  <w:style w:type="character" w:customStyle="1" w:styleId="af4">
    <w:name w:val="Обычный (веб) Знак"/>
    <w:aliases w:val="Обычный (веб)1 Знак"/>
    <w:link w:val="af3"/>
    <w:locked/>
    <w:rsid w:val="00A1616A"/>
    <w:rPr>
      <w:sz w:val="24"/>
      <w:szCs w:val="24"/>
      <w:lang w:eastAsia="ar-SA"/>
    </w:rPr>
  </w:style>
  <w:style w:type="paragraph" w:customStyle="1" w:styleId="aff4">
    <w:name w:val="Обычный ТЕКСТ"/>
    <w:basedOn w:val="a0"/>
    <w:qFormat/>
    <w:rsid w:val="00D107E5"/>
    <w:pPr>
      <w:suppressAutoHyphens w:val="0"/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paragraph" w:customStyle="1" w:styleId="10">
    <w:name w:val="Список1"/>
    <w:basedOn w:val="a0"/>
    <w:rsid w:val="00DF5E23"/>
    <w:pPr>
      <w:numPr>
        <w:numId w:val="42"/>
      </w:numPr>
      <w:suppressAutoHyphens w:val="0"/>
      <w:ind w:right="284"/>
      <w:jc w:val="both"/>
    </w:pPr>
    <w:rPr>
      <w:sz w:val="28"/>
      <w:lang w:eastAsia="ru-RU"/>
    </w:rPr>
  </w:style>
  <w:style w:type="paragraph" w:customStyle="1" w:styleId="20">
    <w:name w:val="Список2"/>
    <w:basedOn w:val="a0"/>
    <w:rsid w:val="00DF5E23"/>
    <w:pPr>
      <w:numPr>
        <w:ilvl w:val="1"/>
        <w:numId w:val="42"/>
      </w:numPr>
      <w:suppressAutoHyphens w:val="0"/>
      <w:ind w:right="284"/>
      <w:jc w:val="both"/>
    </w:pPr>
    <w:rPr>
      <w:sz w:val="28"/>
      <w:szCs w:val="20"/>
      <w:lang w:eastAsia="ru-RU"/>
    </w:rPr>
  </w:style>
  <w:style w:type="paragraph" w:customStyle="1" w:styleId="30">
    <w:name w:val="Список3"/>
    <w:basedOn w:val="a0"/>
    <w:rsid w:val="00DF5E23"/>
    <w:pPr>
      <w:numPr>
        <w:ilvl w:val="2"/>
        <w:numId w:val="42"/>
      </w:numPr>
      <w:suppressAutoHyphens w:val="0"/>
      <w:ind w:right="284"/>
      <w:jc w:val="both"/>
    </w:pPr>
    <w:rPr>
      <w:sz w:val="28"/>
      <w:szCs w:val="20"/>
      <w:lang w:eastAsia="ru-RU"/>
    </w:rPr>
  </w:style>
  <w:style w:type="paragraph" w:customStyle="1" w:styleId="ConsPlusNormal">
    <w:name w:val="ConsPlusNormal"/>
    <w:rsid w:val="00F36F70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ConsPlusCell">
    <w:name w:val="ConsPlusCell"/>
    <w:rsid w:val="00705639"/>
    <w:pPr>
      <w:widowControl w:val="0"/>
      <w:suppressAutoHyphens/>
    </w:pPr>
    <w:rPr>
      <w:rFonts w:ascii="Arial" w:eastAsia="Lucida Sans Unicode" w:hAnsi="Arial" w:cs="Calibri"/>
      <w:lang w:bidi="ru-RU"/>
    </w:rPr>
  </w:style>
  <w:style w:type="character" w:styleId="aff5">
    <w:name w:val="FollowedHyperlink"/>
    <w:basedOn w:val="a1"/>
    <w:uiPriority w:val="99"/>
    <w:semiHidden/>
    <w:unhideWhenUsed/>
    <w:rsid w:val="00705639"/>
    <w:rPr>
      <w:color w:val="954F72"/>
      <w:u w:val="single"/>
    </w:rPr>
  </w:style>
  <w:style w:type="paragraph" w:customStyle="1" w:styleId="msonormal0">
    <w:name w:val="msonormal"/>
    <w:basedOn w:val="a0"/>
    <w:rsid w:val="00705639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customStyle="1" w:styleId="xl65">
    <w:name w:val="xl65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6">
    <w:name w:val="xl66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7">
    <w:name w:val="xl67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68">
    <w:name w:val="xl68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69">
    <w:name w:val="xl69"/>
    <w:basedOn w:val="a0"/>
    <w:rsid w:val="00705639"/>
    <w:pP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0">
    <w:name w:val="xl70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71">
    <w:name w:val="xl71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character" w:customStyle="1" w:styleId="31">
    <w:name w:val="Заголовок 3 Знак"/>
    <w:basedOn w:val="a1"/>
    <w:link w:val="3"/>
    <w:rsid w:val="00705639"/>
    <w:rPr>
      <w:rFonts w:cs="Arial"/>
      <w:b/>
      <w:bCs/>
      <w:sz w:val="24"/>
      <w:szCs w:val="26"/>
      <w:lang w:eastAsia="ar-SA"/>
    </w:rPr>
  </w:style>
  <w:style w:type="character" w:customStyle="1" w:styleId="40">
    <w:name w:val="Заголовок 4 Знак"/>
    <w:basedOn w:val="a1"/>
    <w:link w:val="4"/>
    <w:rsid w:val="00705639"/>
    <w:rPr>
      <w:bCs/>
      <w:sz w:val="24"/>
      <w:szCs w:val="28"/>
      <w:u w:val="single"/>
      <w:lang w:eastAsia="ar-SA"/>
    </w:rPr>
  </w:style>
  <w:style w:type="character" w:customStyle="1" w:styleId="50">
    <w:name w:val="Заголовок 5 Знак"/>
    <w:basedOn w:val="a1"/>
    <w:link w:val="5"/>
    <w:rsid w:val="00705639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705639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705639"/>
    <w:rPr>
      <w:sz w:val="24"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705639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705639"/>
    <w:rPr>
      <w:rFonts w:ascii="Arial" w:hAnsi="Arial" w:cs="Arial"/>
      <w:sz w:val="22"/>
      <w:szCs w:val="22"/>
      <w:lang w:eastAsia="ar-SA"/>
    </w:rPr>
  </w:style>
  <w:style w:type="character" w:customStyle="1" w:styleId="af">
    <w:name w:val="Верхний колонтитул Знак"/>
    <w:basedOn w:val="a1"/>
    <w:link w:val="ae"/>
    <w:rsid w:val="00705639"/>
    <w:rPr>
      <w:sz w:val="24"/>
      <w:szCs w:val="24"/>
      <w:lang w:eastAsia="ar-SA"/>
    </w:rPr>
  </w:style>
  <w:style w:type="character" w:customStyle="1" w:styleId="af9">
    <w:name w:val="Текст выноски Знак"/>
    <w:basedOn w:val="a1"/>
    <w:link w:val="af8"/>
    <w:rsid w:val="00705639"/>
    <w:rPr>
      <w:rFonts w:ascii="Tahoma" w:hAnsi="Tahoma" w:cs="Tahoma"/>
      <w:sz w:val="16"/>
      <w:szCs w:val="16"/>
      <w:lang w:eastAsia="ar-SA"/>
    </w:rPr>
  </w:style>
  <w:style w:type="numbering" w:customStyle="1" w:styleId="1b">
    <w:name w:val="Статья / Раздел1"/>
    <w:basedOn w:val="a3"/>
    <w:next w:val="a"/>
    <w:rsid w:val="00705639"/>
  </w:style>
  <w:style w:type="paragraph" w:customStyle="1" w:styleId="xl63">
    <w:name w:val="xl63"/>
    <w:basedOn w:val="a0"/>
    <w:rsid w:val="00705639"/>
    <w:pPr>
      <w:shd w:val="clear" w:color="000000" w:fill="FFFFFF"/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customStyle="1" w:styleId="xl64">
    <w:name w:val="xl64"/>
    <w:basedOn w:val="a0"/>
    <w:rsid w:val="0070563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2601"/>
    <w:pPr>
      <w:suppressAutoHyphens/>
      <w:jc w:val="center"/>
    </w:pPr>
    <w:rPr>
      <w:sz w:val="24"/>
      <w:szCs w:val="24"/>
      <w:lang w:eastAsia="ar-SA"/>
    </w:rPr>
  </w:style>
  <w:style w:type="paragraph" w:styleId="1">
    <w:name w:val="heading 1"/>
    <w:basedOn w:val="a0"/>
    <w:next w:val="a0"/>
    <w:link w:val="11"/>
    <w:uiPriority w:val="9"/>
    <w:qFormat/>
    <w:rsid w:val="00EA2601"/>
    <w:pPr>
      <w:keepNext/>
      <w:numPr>
        <w:numId w:val="1"/>
      </w:numPr>
      <w:outlineLvl w:val="0"/>
    </w:pPr>
    <w:rPr>
      <w:rFonts w:cs="Arial"/>
      <w:b/>
      <w:bCs/>
      <w:kern w:val="1"/>
      <w:sz w:val="28"/>
      <w:szCs w:val="32"/>
    </w:rPr>
  </w:style>
  <w:style w:type="paragraph" w:styleId="2">
    <w:name w:val="heading 2"/>
    <w:basedOn w:val="a0"/>
    <w:next w:val="a0"/>
    <w:link w:val="21"/>
    <w:uiPriority w:val="9"/>
    <w:qFormat/>
    <w:rsid w:val="00EA2601"/>
    <w:pPr>
      <w:keepNext/>
      <w:numPr>
        <w:ilvl w:val="1"/>
        <w:numId w:val="1"/>
      </w:numPr>
      <w:outlineLvl w:val="1"/>
    </w:pPr>
    <w:rPr>
      <w:rFonts w:cs="Arial"/>
      <w:b/>
      <w:bCs/>
      <w:iCs/>
      <w:sz w:val="26"/>
      <w:szCs w:val="28"/>
    </w:rPr>
  </w:style>
  <w:style w:type="paragraph" w:styleId="3">
    <w:name w:val="heading 3"/>
    <w:basedOn w:val="a0"/>
    <w:next w:val="a0"/>
    <w:link w:val="31"/>
    <w:qFormat/>
    <w:rsid w:val="00EA2601"/>
    <w:pPr>
      <w:keepNext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4">
    <w:name w:val="heading 4"/>
    <w:basedOn w:val="a0"/>
    <w:next w:val="a0"/>
    <w:link w:val="40"/>
    <w:qFormat/>
    <w:rsid w:val="00EA2601"/>
    <w:pPr>
      <w:keepNext/>
      <w:tabs>
        <w:tab w:val="num" w:pos="864"/>
      </w:tabs>
      <w:ind w:left="864" w:hanging="864"/>
      <w:outlineLvl w:val="3"/>
    </w:pPr>
    <w:rPr>
      <w:bCs/>
      <w:szCs w:val="28"/>
      <w:u w:val="single"/>
    </w:rPr>
  </w:style>
  <w:style w:type="paragraph" w:styleId="5">
    <w:name w:val="heading 5"/>
    <w:basedOn w:val="a0"/>
    <w:next w:val="a0"/>
    <w:link w:val="50"/>
    <w:qFormat/>
    <w:rsid w:val="00EA2601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EA2601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EA2601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0"/>
    <w:next w:val="a0"/>
    <w:link w:val="80"/>
    <w:qFormat/>
    <w:rsid w:val="00EA2601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EA260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sid w:val="00EA2601"/>
    <w:rPr>
      <w:rFonts w:ascii="Symbol" w:hAnsi="Symbol" w:cs="OpenSymbol"/>
    </w:rPr>
  </w:style>
  <w:style w:type="character" w:customStyle="1" w:styleId="WW8Num2z1">
    <w:name w:val="WW8Num2z1"/>
    <w:rsid w:val="00EA2601"/>
    <w:rPr>
      <w:rFonts w:ascii="OpenSymbol" w:hAnsi="OpenSymbol" w:cs="OpenSymbol"/>
    </w:rPr>
  </w:style>
  <w:style w:type="character" w:customStyle="1" w:styleId="WW8Num3z0">
    <w:name w:val="WW8Num3z0"/>
    <w:rsid w:val="00EA2601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EA2601"/>
    <w:rPr>
      <w:rFonts w:ascii="Times New Roman" w:hAnsi="Times New Roman" w:cs="Times New Roman"/>
    </w:rPr>
  </w:style>
  <w:style w:type="character" w:customStyle="1" w:styleId="WW8Num5z0">
    <w:name w:val="WW8Num5z0"/>
    <w:rsid w:val="00EA2601"/>
    <w:rPr>
      <w:rFonts w:ascii="Symbol" w:hAnsi="Symbol"/>
    </w:rPr>
  </w:style>
  <w:style w:type="character" w:customStyle="1" w:styleId="WW8Num6z0">
    <w:name w:val="WW8Num6z0"/>
    <w:rsid w:val="00EA2601"/>
    <w:rPr>
      <w:rFonts w:ascii="Symbol" w:hAnsi="Symbol"/>
      <w:color w:val="auto"/>
      <w:sz w:val="24"/>
      <w:szCs w:val="24"/>
    </w:rPr>
  </w:style>
  <w:style w:type="character" w:customStyle="1" w:styleId="WW8Num7z0">
    <w:name w:val="WW8Num7z0"/>
    <w:rsid w:val="00EA2601"/>
    <w:rPr>
      <w:rFonts w:ascii="Symbol" w:hAnsi="Symbol"/>
    </w:rPr>
  </w:style>
  <w:style w:type="character" w:customStyle="1" w:styleId="WW8Num8z0">
    <w:name w:val="WW8Num8z0"/>
    <w:rsid w:val="00EA2601"/>
    <w:rPr>
      <w:rFonts w:ascii="Symbol" w:hAnsi="Symbol"/>
    </w:rPr>
  </w:style>
  <w:style w:type="character" w:customStyle="1" w:styleId="WW8Num8z1">
    <w:name w:val="WW8Num8z1"/>
    <w:rsid w:val="00EA2601"/>
    <w:rPr>
      <w:rFonts w:ascii="Courier New" w:hAnsi="Courier New"/>
    </w:rPr>
  </w:style>
  <w:style w:type="character" w:customStyle="1" w:styleId="WW8Num8z2">
    <w:name w:val="WW8Num8z2"/>
    <w:rsid w:val="00EA2601"/>
    <w:rPr>
      <w:rFonts w:ascii="Wingdings" w:hAnsi="Wingdings"/>
    </w:rPr>
  </w:style>
  <w:style w:type="character" w:customStyle="1" w:styleId="WW8Num8z3">
    <w:name w:val="WW8Num8z3"/>
    <w:rsid w:val="00EA2601"/>
    <w:rPr>
      <w:rFonts w:ascii="Symbol" w:hAnsi="Symbol"/>
    </w:rPr>
  </w:style>
  <w:style w:type="character" w:customStyle="1" w:styleId="22">
    <w:name w:val="Основной шрифт абзаца2"/>
    <w:rsid w:val="00EA2601"/>
  </w:style>
  <w:style w:type="character" w:customStyle="1" w:styleId="Absatz-Standardschriftart">
    <w:name w:val="Absatz-Standardschriftart"/>
    <w:rsid w:val="00EA2601"/>
  </w:style>
  <w:style w:type="character" w:customStyle="1" w:styleId="WW8Num1z0">
    <w:name w:val="WW8Num1z0"/>
    <w:rsid w:val="00EA2601"/>
    <w:rPr>
      <w:rFonts w:ascii="Symbol" w:hAnsi="Symbol" w:cs="OpenSymbol"/>
    </w:rPr>
  </w:style>
  <w:style w:type="character" w:customStyle="1" w:styleId="WW8Num1z1">
    <w:name w:val="WW8Num1z1"/>
    <w:rsid w:val="00EA2601"/>
    <w:rPr>
      <w:rFonts w:ascii="OpenSymbol" w:hAnsi="OpenSymbol" w:cs="OpenSymbol"/>
    </w:rPr>
  </w:style>
  <w:style w:type="character" w:customStyle="1" w:styleId="WW8Num6z1">
    <w:name w:val="WW8Num6z1"/>
    <w:rsid w:val="00EA2601"/>
    <w:rPr>
      <w:rFonts w:ascii="Courier New" w:hAnsi="Courier New" w:cs="Courier New"/>
    </w:rPr>
  </w:style>
  <w:style w:type="character" w:customStyle="1" w:styleId="WW8Num6z2">
    <w:name w:val="WW8Num6z2"/>
    <w:rsid w:val="00EA2601"/>
    <w:rPr>
      <w:rFonts w:ascii="Wingdings" w:hAnsi="Wingdings"/>
    </w:rPr>
  </w:style>
  <w:style w:type="character" w:customStyle="1" w:styleId="WW8Num6z3">
    <w:name w:val="WW8Num6z3"/>
    <w:rsid w:val="00EA2601"/>
    <w:rPr>
      <w:rFonts w:ascii="Symbol" w:hAnsi="Symbol"/>
    </w:rPr>
  </w:style>
  <w:style w:type="character" w:customStyle="1" w:styleId="WW8Num7z1">
    <w:name w:val="WW8Num7z1"/>
    <w:rsid w:val="00EA2601"/>
    <w:rPr>
      <w:rFonts w:ascii="Courier New" w:hAnsi="Courier New" w:cs="Courier New"/>
    </w:rPr>
  </w:style>
  <w:style w:type="character" w:customStyle="1" w:styleId="WW8Num7z2">
    <w:name w:val="WW8Num7z2"/>
    <w:rsid w:val="00EA2601"/>
    <w:rPr>
      <w:rFonts w:ascii="Wingdings" w:hAnsi="Wingdings"/>
    </w:rPr>
  </w:style>
  <w:style w:type="character" w:customStyle="1" w:styleId="WW8Num9z0">
    <w:name w:val="WW8Num9z0"/>
    <w:rsid w:val="00EA2601"/>
    <w:rPr>
      <w:rFonts w:ascii="Symbol" w:hAnsi="Symbol"/>
    </w:rPr>
  </w:style>
  <w:style w:type="character" w:customStyle="1" w:styleId="WW8Num9z1">
    <w:name w:val="WW8Num9z1"/>
    <w:rsid w:val="00EA2601"/>
    <w:rPr>
      <w:rFonts w:ascii="Courier New" w:hAnsi="Courier New" w:cs="Courier New"/>
    </w:rPr>
  </w:style>
  <w:style w:type="character" w:customStyle="1" w:styleId="WW8Num9z2">
    <w:name w:val="WW8Num9z2"/>
    <w:rsid w:val="00EA2601"/>
    <w:rPr>
      <w:rFonts w:ascii="Wingdings" w:hAnsi="Wingdings"/>
    </w:rPr>
  </w:style>
  <w:style w:type="character" w:customStyle="1" w:styleId="WW8Num10z0">
    <w:name w:val="WW8Num10z0"/>
    <w:rsid w:val="00EA2601"/>
    <w:rPr>
      <w:rFonts w:ascii="Symbol" w:hAnsi="Symbol"/>
    </w:rPr>
  </w:style>
  <w:style w:type="character" w:customStyle="1" w:styleId="WW8Num10z1">
    <w:name w:val="WW8Num10z1"/>
    <w:rsid w:val="00EA2601"/>
    <w:rPr>
      <w:rFonts w:ascii="Courier New" w:hAnsi="Courier New" w:cs="Courier New"/>
    </w:rPr>
  </w:style>
  <w:style w:type="character" w:customStyle="1" w:styleId="WW8Num10z2">
    <w:name w:val="WW8Num10z2"/>
    <w:rsid w:val="00EA2601"/>
    <w:rPr>
      <w:rFonts w:ascii="Wingdings" w:hAnsi="Wingdings"/>
    </w:rPr>
  </w:style>
  <w:style w:type="character" w:customStyle="1" w:styleId="WW8Num11z0">
    <w:name w:val="WW8Num11z0"/>
    <w:rsid w:val="00EA2601"/>
    <w:rPr>
      <w:rFonts w:ascii="Symbol" w:hAnsi="Symbol"/>
    </w:rPr>
  </w:style>
  <w:style w:type="character" w:customStyle="1" w:styleId="WW8Num11z1">
    <w:name w:val="WW8Num11z1"/>
    <w:rsid w:val="00EA2601"/>
    <w:rPr>
      <w:rFonts w:ascii="Courier New" w:hAnsi="Courier New" w:cs="Courier New"/>
    </w:rPr>
  </w:style>
  <w:style w:type="character" w:customStyle="1" w:styleId="WW8Num11z2">
    <w:name w:val="WW8Num11z2"/>
    <w:rsid w:val="00EA2601"/>
    <w:rPr>
      <w:rFonts w:ascii="Wingdings" w:hAnsi="Wingdings"/>
    </w:rPr>
  </w:style>
  <w:style w:type="character" w:customStyle="1" w:styleId="WW8Num12z0">
    <w:name w:val="WW8Num12z0"/>
    <w:rsid w:val="00EA2601"/>
    <w:rPr>
      <w:rFonts w:ascii="Symbol" w:hAnsi="Symbol"/>
    </w:rPr>
  </w:style>
  <w:style w:type="character" w:customStyle="1" w:styleId="WW8Num12z1">
    <w:name w:val="WW8Num12z1"/>
    <w:rsid w:val="00EA2601"/>
    <w:rPr>
      <w:rFonts w:ascii="Courier New" w:hAnsi="Courier New" w:cs="Courier New"/>
    </w:rPr>
  </w:style>
  <w:style w:type="character" w:customStyle="1" w:styleId="WW8Num12z2">
    <w:name w:val="WW8Num12z2"/>
    <w:rsid w:val="00EA2601"/>
    <w:rPr>
      <w:rFonts w:ascii="Wingdings" w:hAnsi="Wingdings"/>
    </w:rPr>
  </w:style>
  <w:style w:type="character" w:customStyle="1" w:styleId="WW8Num14z0">
    <w:name w:val="WW8Num14z0"/>
    <w:rsid w:val="00EA2601"/>
    <w:rPr>
      <w:rFonts w:ascii="Symbol" w:hAnsi="Symbol"/>
      <w:sz w:val="20"/>
    </w:rPr>
  </w:style>
  <w:style w:type="character" w:customStyle="1" w:styleId="WW8Num14z1">
    <w:name w:val="WW8Num14z1"/>
    <w:rsid w:val="00EA2601"/>
    <w:rPr>
      <w:rFonts w:ascii="Courier New" w:hAnsi="Courier New"/>
      <w:sz w:val="20"/>
    </w:rPr>
  </w:style>
  <w:style w:type="character" w:customStyle="1" w:styleId="WW8Num14z2">
    <w:name w:val="WW8Num14z2"/>
    <w:rsid w:val="00EA2601"/>
    <w:rPr>
      <w:rFonts w:ascii="Wingdings" w:hAnsi="Wingdings"/>
      <w:sz w:val="20"/>
    </w:rPr>
  </w:style>
  <w:style w:type="character" w:customStyle="1" w:styleId="WW8Num15z0">
    <w:name w:val="WW8Num15z0"/>
    <w:rsid w:val="00EA2601"/>
    <w:rPr>
      <w:rFonts w:ascii="Symbol" w:hAnsi="Symbol"/>
    </w:rPr>
  </w:style>
  <w:style w:type="character" w:customStyle="1" w:styleId="WW8Num15z1">
    <w:name w:val="WW8Num15z1"/>
    <w:rsid w:val="00EA2601"/>
    <w:rPr>
      <w:rFonts w:ascii="Courier New" w:hAnsi="Courier New" w:cs="Courier New"/>
    </w:rPr>
  </w:style>
  <w:style w:type="character" w:customStyle="1" w:styleId="WW8Num15z2">
    <w:name w:val="WW8Num15z2"/>
    <w:rsid w:val="00EA2601"/>
    <w:rPr>
      <w:rFonts w:ascii="Wingdings" w:hAnsi="Wingdings"/>
    </w:rPr>
  </w:style>
  <w:style w:type="character" w:customStyle="1" w:styleId="WW8Num16z0">
    <w:name w:val="WW8Num16z0"/>
    <w:rsid w:val="00EA2601"/>
    <w:rPr>
      <w:rFonts w:ascii="Symbol" w:hAnsi="Symbol"/>
    </w:rPr>
  </w:style>
  <w:style w:type="character" w:customStyle="1" w:styleId="WW8Num16z1">
    <w:name w:val="WW8Num16z1"/>
    <w:rsid w:val="00EA2601"/>
    <w:rPr>
      <w:rFonts w:ascii="Courier New" w:hAnsi="Courier New" w:cs="Courier New"/>
    </w:rPr>
  </w:style>
  <w:style w:type="character" w:customStyle="1" w:styleId="WW8Num16z2">
    <w:name w:val="WW8Num16z2"/>
    <w:rsid w:val="00EA2601"/>
    <w:rPr>
      <w:rFonts w:ascii="Wingdings" w:hAnsi="Wingdings"/>
    </w:rPr>
  </w:style>
  <w:style w:type="character" w:customStyle="1" w:styleId="WW8Num17z0">
    <w:name w:val="WW8Num17z0"/>
    <w:rsid w:val="00EA2601"/>
    <w:rPr>
      <w:rFonts w:ascii="Symbol" w:hAnsi="Symbol"/>
    </w:rPr>
  </w:style>
  <w:style w:type="character" w:customStyle="1" w:styleId="WW8Num17z1">
    <w:name w:val="WW8Num17z1"/>
    <w:rsid w:val="00EA2601"/>
    <w:rPr>
      <w:rFonts w:ascii="Courier New" w:hAnsi="Courier New" w:cs="Courier New"/>
    </w:rPr>
  </w:style>
  <w:style w:type="character" w:customStyle="1" w:styleId="WW8Num17z2">
    <w:name w:val="WW8Num17z2"/>
    <w:rsid w:val="00EA2601"/>
    <w:rPr>
      <w:rFonts w:ascii="Wingdings" w:hAnsi="Wingdings"/>
    </w:rPr>
  </w:style>
  <w:style w:type="character" w:customStyle="1" w:styleId="WW8Num18z0">
    <w:name w:val="WW8Num18z0"/>
    <w:rsid w:val="00EA2601"/>
    <w:rPr>
      <w:rFonts w:ascii="Symbol" w:hAnsi="Symbol"/>
    </w:rPr>
  </w:style>
  <w:style w:type="character" w:customStyle="1" w:styleId="WW8Num18z1">
    <w:name w:val="WW8Num18z1"/>
    <w:rsid w:val="00EA2601"/>
    <w:rPr>
      <w:rFonts w:ascii="Courier New" w:hAnsi="Courier New" w:cs="Courier New"/>
    </w:rPr>
  </w:style>
  <w:style w:type="character" w:customStyle="1" w:styleId="WW8Num18z2">
    <w:name w:val="WW8Num18z2"/>
    <w:rsid w:val="00EA2601"/>
    <w:rPr>
      <w:rFonts w:ascii="Wingdings" w:hAnsi="Wingdings"/>
    </w:rPr>
  </w:style>
  <w:style w:type="character" w:customStyle="1" w:styleId="WW8Num19z0">
    <w:name w:val="WW8Num19z0"/>
    <w:rsid w:val="00EA2601"/>
    <w:rPr>
      <w:rFonts w:ascii="Symbol" w:hAnsi="Symbol"/>
    </w:rPr>
  </w:style>
  <w:style w:type="character" w:customStyle="1" w:styleId="WW8Num19z1">
    <w:name w:val="WW8Num19z1"/>
    <w:rsid w:val="00EA2601"/>
    <w:rPr>
      <w:rFonts w:ascii="Courier New" w:hAnsi="Courier New" w:cs="Courier New"/>
    </w:rPr>
  </w:style>
  <w:style w:type="character" w:customStyle="1" w:styleId="WW8Num19z2">
    <w:name w:val="WW8Num19z2"/>
    <w:rsid w:val="00EA2601"/>
    <w:rPr>
      <w:rFonts w:ascii="Wingdings" w:hAnsi="Wingdings"/>
    </w:rPr>
  </w:style>
  <w:style w:type="character" w:customStyle="1" w:styleId="WW8Num21z0">
    <w:name w:val="WW8Num21z0"/>
    <w:rsid w:val="00EA2601"/>
    <w:rPr>
      <w:rFonts w:ascii="Symbol" w:hAnsi="Symbol"/>
      <w:sz w:val="20"/>
    </w:rPr>
  </w:style>
  <w:style w:type="character" w:customStyle="1" w:styleId="WW8Num21z1">
    <w:name w:val="WW8Num21z1"/>
    <w:rsid w:val="00EA2601"/>
    <w:rPr>
      <w:rFonts w:ascii="Courier New" w:hAnsi="Courier New"/>
      <w:sz w:val="20"/>
    </w:rPr>
  </w:style>
  <w:style w:type="character" w:customStyle="1" w:styleId="WW8Num21z2">
    <w:name w:val="WW8Num21z2"/>
    <w:rsid w:val="00EA2601"/>
    <w:rPr>
      <w:rFonts w:ascii="Wingdings" w:hAnsi="Wingdings"/>
      <w:sz w:val="20"/>
    </w:rPr>
  </w:style>
  <w:style w:type="character" w:customStyle="1" w:styleId="WW8Num22z0">
    <w:name w:val="WW8Num22z0"/>
    <w:rsid w:val="00EA2601"/>
    <w:rPr>
      <w:rFonts w:ascii="Symbol" w:hAnsi="Symbol"/>
    </w:rPr>
  </w:style>
  <w:style w:type="character" w:customStyle="1" w:styleId="WW8Num22z1">
    <w:name w:val="WW8Num22z1"/>
    <w:rsid w:val="00EA2601"/>
    <w:rPr>
      <w:rFonts w:ascii="Courier New" w:hAnsi="Courier New" w:cs="Courier New"/>
    </w:rPr>
  </w:style>
  <w:style w:type="character" w:customStyle="1" w:styleId="WW8Num22z2">
    <w:name w:val="WW8Num22z2"/>
    <w:rsid w:val="00EA2601"/>
    <w:rPr>
      <w:rFonts w:ascii="Wingdings" w:hAnsi="Wingdings"/>
    </w:rPr>
  </w:style>
  <w:style w:type="character" w:customStyle="1" w:styleId="WW8Num23z1">
    <w:name w:val="WW8Num23z1"/>
    <w:rsid w:val="00EA2601"/>
    <w:rPr>
      <w:sz w:val="28"/>
      <w:szCs w:val="28"/>
    </w:rPr>
  </w:style>
  <w:style w:type="character" w:customStyle="1" w:styleId="WW8Num25z0">
    <w:name w:val="WW8Num25z0"/>
    <w:rsid w:val="00EA2601"/>
    <w:rPr>
      <w:rFonts w:ascii="Symbol" w:hAnsi="Symbol"/>
    </w:rPr>
  </w:style>
  <w:style w:type="character" w:customStyle="1" w:styleId="WW8Num25z1">
    <w:name w:val="WW8Num25z1"/>
    <w:rsid w:val="00EA2601"/>
    <w:rPr>
      <w:rFonts w:ascii="Courier New" w:hAnsi="Courier New" w:cs="Courier New"/>
    </w:rPr>
  </w:style>
  <w:style w:type="character" w:customStyle="1" w:styleId="WW8Num25z2">
    <w:name w:val="WW8Num25z2"/>
    <w:rsid w:val="00EA2601"/>
    <w:rPr>
      <w:rFonts w:ascii="Wingdings" w:hAnsi="Wingdings"/>
    </w:rPr>
  </w:style>
  <w:style w:type="character" w:customStyle="1" w:styleId="WW8Num26z0">
    <w:name w:val="WW8Num26z0"/>
    <w:rsid w:val="00EA2601"/>
    <w:rPr>
      <w:rFonts w:ascii="Symbol" w:hAnsi="Symbol"/>
    </w:rPr>
  </w:style>
  <w:style w:type="character" w:customStyle="1" w:styleId="WW8Num26z1">
    <w:name w:val="WW8Num26z1"/>
    <w:rsid w:val="00EA2601"/>
    <w:rPr>
      <w:rFonts w:ascii="Courier New" w:hAnsi="Courier New"/>
    </w:rPr>
  </w:style>
  <w:style w:type="character" w:customStyle="1" w:styleId="WW8Num26z2">
    <w:name w:val="WW8Num26z2"/>
    <w:rsid w:val="00EA2601"/>
    <w:rPr>
      <w:rFonts w:ascii="Wingdings" w:hAnsi="Wingdings"/>
    </w:rPr>
  </w:style>
  <w:style w:type="character" w:customStyle="1" w:styleId="WW8Num29z0">
    <w:name w:val="WW8Num29z0"/>
    <w:rsid w:val="00EA2601"/>
    <w:rPr>
      <w:rFonts w:ascii="Symbol" w:hAnsi="Symbol"/>
    </w:rPr>
  </w:style>
  <w:style w:type="character" w:customStyle="1" w:styleId="WW8Num29z1">
    <w:name w:val="WW8Num29z1"/>
    <w:rsid w:val="00EA2601"/>
    <w:rPr>
      <w:rFonts w:ascii="Courier New" w:hAnsi="Courier New"/>
    </w:rPr>
  </w:style>
  <w:style w:type="character" w:customStyle="1" w:styleId="WW8Num29z2">
    <w:name w:val="WW8Num29z2"/>
    <w:rsid w:val="00EA2601"/>
    <w:rPr>
      <w:rFonts w:ascii="Wingdings" w:hAnsi="Wingdings"/>
    </w:rPr>
  </w:style>
  <w:style w:type="character" w:customStyle="1" w:styleId="WW8Num31z0">
    <w:name w:val="WW8Num31z0"/>
    <w:rsid w:val="00EA2601"/>
    <w:rPr>
      <w:rFonts w:ascii="Symbol" w:hAnsi="Symbol"/>
    </w:rPr>
  </w:style>
  <w:style w:type="character" w:customStyle="1" w:styleId="WW8Num31z1">
    <w:name w:val="WW8Num31z1"/>
    <w:rsid w:val="00EA2601"/>
    <w:rPr>
      <w:rFonts w:ascii="Courier New" w:hAnsi="Courier New" w:cs="Courier New"/>
    </w:rPr>
  </w:style>
  <w:style w:type="character" w:customStyle="1" w:styleId="WW8Num31z2">
    <w:name w:val="WW8Num31z2"/>
    <w:rsid w:val="00EA2601"/>
    <w:rPr>
      <w:rFonts w:ascii="Wingdings" w:hAnsi="Wingdings"/>
    </w:rPr>
  </w:style>
  <w:style w:type="character" w:customStyle="1" w:styleId="WW8Num32z0">
    <w:name w:val="WW8Num32z0"/>
    <w:rsid w:val="00EA2601"/>
    <w:rPr>
      <w:rFonts w:ascii="Symbol" w:hAnsi="Symbol"/>
    </w:rPr>
  </w:style>
  <w:style w:type="character" w:customStyle="1" w:styleId="WW8Num32z1">
    <w:name w:val="WW8Num32z1"/>
    <w:rsid w:val="00EA2601"/>
    <w:rPr>
      <w:rFonts w:ascii="Courier New" w:hAnsi="Courier New" w:cs="Courier New"/>
    </w:rPr>
  </w:style>
  <w:style w:type="character" w:customStyle="1" w:styleId="WW8Num32z2">
    <w:name w:val="WW8Num32z2"/>
    <w:rsid w:val="00EA2601"/>
    <w:rPr>
      <w:rFonts w:ascii="Wingdings" w:hAnsi="Wingdings"/>
    </w:rPr>
  </w:style>
  <w:style w:type="character" w:customStyle="1" w:styleId="WW8Num33z1">
    <w:name w:val="WW8Num33z1"/>
    <w:rsid w:val="00EA2601"/>
    <w:rPr>
      <w:rFonts w:ascii="Symbol" w:hAnsi="Symbol"/>
    </w:rPr>
  </w:style>
  <w:style w:type="character" w:customStyle="1" w:styleId="WW8Num34z0">
    <w:name w:val="WW8Num34z0"/>
    <w:rsid w:val="00EA2601"/>
    <w:rPr>
      <w:rFonts w:ascii="Symbol" w:hAnsi="Symbol"/>
    </w:rPr>
  </w:style>
  <w:style w:type="character" w:customStyle="1" w:styleId="WW8Num34z1">
    <w:name w:val="WW8Num34z1"/>
    <w:rsid w:val="00EA2601"/>
    <w:rPr>
      <w:rFonts w:ascii="Courier New" w:hAnsi="Courier New" w:cs="Courier New"/>
    </w:rPr>
  </w:style>
  <w:style w:type="character" w:customStyle="1" w:styleId="WW8Num34z2">
    <w:name w:val="WW8Num34z2"/>
    <w:rsid w:val="00EA2601"/>
    <w:rPr>
      <w:rFonts w:ascii="Wingdings" w:hAnsi="Wingdings"/>
    </w:rPr>
  </w:style>
  <w:style w:type="character" w:customStyle="1" w:styleId="WW8Num35z0">
    <w:name w:val="WW8Num35z0"/>
    <w:rsid w:val="00EA2601"/>
    <w:rPr>
      <w:rFonts w:ascii="Symbol" w:hAnsi="Symbol"/>
    </w:rPr>
  </w:style>
  <w:style w:type="character" w:customStyle="1" w:styleId="WW8Num35z1">
    <w:name w:val="WW8Num35z1"/>
    <w:rsid w:val="00EA2601"/>
    <w:rPr>
      <w:rFonts w:ascii="Courier New" w:hAnsi="Courier New" w:cs="Courier New"/>
    </w:rPr>
  </w:style>
  <w:style w:type="character" w:customStyle="1" w:styleId="WW8Num35z2">
    <w:name w:val="WW8Num35z2"/>
    <w:rsid w:val="00EA2601"/>
    <w:rPr>
      <w:rFonts w:ascii="Wingdings" w:hAnsi="Wingdings"/>
    </w:rPr>
  </w:style>
  <w:style w:type="character" w:customStyle="1" w:styleId="WW8Num36z0">
    <w:name w:val="WW8Num36z0"/>
    <w:rsid w:val="00EA2601"/>
    <w:rPr>
      <w:rFonts w:ascii="Symbol" w:hAnsi="Symbol"/>
    </w:rPr>
  </w:style>
  <w:style w:type="character" w:customStyle="1" w:styleId="WW8Num36z1">
    <w:name w:val="WW8Num36z1"/>
    <w:rsid w:val="00EA2601"/>
    <w:rPr>
      <w:rFonts w:ascii="Courier New" w:hAnsi="Courier New" w:cs="Courier New"/>
    </w:rPr>
  </w:style>
  <w:style w:type="character" w:customStyle="1" w:styleId="WW8Num36z2">
    <w:name w:val="WW8Num36z2"/>
    <w:rsid w:val="00EA2601"/>
    <w:rPr>
      <w:rFonts w:ascii="Wingdings" w:hAnsi="Wingdings"/>
    </w:rPr>
  </w:style>
  <w:style w:type="character" w:customStyle="1" w:styleId="WW8Num37z0">
    <w:name w:val="WW8Num37z0"/>
    <w:rsid w:val="00EA2601"/>
    <w:rPr>
      <w:rFonts w:ascii="Symbol" w:hAnsi="Symbol"/>
    </w:rPr>
  </w:style>
  <w:style w:type="character" w:customStyle="1" w:styleId="WW8Num37z1">
    <w:name w:val="WW8Num37z1"/>
    <w:rsid w:val="00EA2601"/>
    <w:rPr>
      <w:rFonts w:ascii="Courier New" w:hAnsi="Courier New" w:cs="Courier New"/>
    </w:rPr>
  </w:style>
  <w:style w:type="character" w:customStyle="1" w:styleId="WW8Num37z2">
    <w:name w:val="WW8Num37z2"/>
    <w:rsid w:val="00EA2601"/>
    <w:rPr>
      <w:rFonts w:ascii="Wingdings" w:hAnsi="Wingdings"/>
    </w:rPr>
  </w:style>
  <w:style w:type="character" w:customStyle="1" w:styleId="WW8Num38z0">
    <w:name w:val="WW8Num38z0"/>
    <w:rsid w:val="00EA2601"/>
    <w:rPr>
      <w:rFonts w:ascii="Symbol" w:hAnsi="Symbol"/>
      <w:sz w:val="20"/>
    </w:rPr>
  </w:style>
  <w:style w:type="character" w:customStyle="1" w:styleId="WW8Num38z1">
    <w:name w:val="WW8Num38z1"/>
    <w:rsid w:val="00EA2601"/>
    <w:rPr>
      <w:rFonts w:ascii="Courier New" w:hAnsi="Courier New"/>
      <w:sz w:val="20"/>
    </w:rPr>
  </w:style>
  <w:style w:type="character" w:customStyle="1" w:styleId="WW8Num38z2">
    <w:name w:val="WW8Num38z2"/>
    <w:rsid w:val="00EA2601"/>
    <w:rPr>
      <w:rFonts w:ascii="Wingdings" w:hAnsi="Wingdings"/>
      <w:sz w:val="20"/>
    </w:rPr>
  </w:style>
  <w:style w:type="character" w:customStyle="1" w:styleId="WW8Num39z0">
    <w:name w:val="WW8Num39z0"/>
    <w:rsid w:val="00EA2601"/>
    <w:rPr>
      <w:rFonts w:ascii="Symbol" w:hAnsi="Symbol"/>
      <w:sz w:val="20"/>
    </w:rPr>
  </w:style>
  <w:style w:type="character" w:customStyle="1" w:styleId="WW8Num39z1">
    <w:name w:val="WW8Num39z1"/>
    <w:rsid w:val="00EA2601"/>
    <w:rPr>
      <w:rFonts w:ascii="Courier New" w:hAnsi="Courier New"/>
      <w:sz w:val="20"/>
    </w:rPr>
  </w:style>
  <w:style w:type="character" w:customStyle="1" w:styleId="WW8Num39z2">
    <w:name w:val="WW8Num39z2"/>
    <w:rsid w:val="00EA2601"/>
    <w:rPr>
      <w:rFonts w:ascii="Wingdings" w:hAnsi="Wingdings"/>
      <w:sz w:val="20"/>
    </w:rPr>
  </w:style>
  <w:style w:type="character" w:customStyle="1" w:styleId="WW8Num40z0">
    <w:name w:val="WW8Num40z0"/>
    <w:rsid w:val="00EA2601"/>
    <w:rPr>
      <w:rFonts w:ascii="Symbol" w:hAnsi="Symbol"/>
    </w:rPr>
  </w:style>
  <w:style w:type="character" w:customStyle="1" w:styleId="WW8Num40z1">
    <w:name w:val="WW8Num40z1"/>
    <w:rsid w:val="00EA2601"/>
    <w:rPr>
      <w:rFonts w:ascii="Courier New" w:hAnsi="Courier New" w:cs="Courier New"/>
    </w:rPr>
  </w:style>
  <w:style w:type="character" w:customStyle="1" w:styleId="WW8Num40z2">
    <w:name w:val="WW8Num40z2"/>
    <w:rsid w:val="00EA2601"/>
    <w:rPr>
      <w:rFonts w:ascii="Wingdings" w:hAnsi="Wingdings"/>
    </w:rPr>
  </w:style>
  <w:style w:type="character" w:customStyle="1" w:styleId="WW8Num41z0">
    <w:name w:val="WW8Num41z0"/>
    <w:rsid w:val="00EA2601"/>
    <w:rPr>
      <w:rFonts w:ascii="Symbol" w:hAnsi="Symbol"/>
    </w:rPr>
  </w:style>
  <w:style w:type="character" w:customStyle="1" w:styleId="WW8Num41z1">
    <w:name w:val="WW8Num41z1"/>
    <w:rsid w:val="00EA2601"/>
    <w:rPr>
      <w:rFonts w:ascii="Courier New" w:hAnsi="Courier New"/>
    </w:rPr>
  </w:style>
  <w:style w:type="character" w:customStyle="1" w:styleId="WW8Num41z2">
    <w:name w:val="WW8Num41z2"/>
    <w:rsid w:val="00EA2601"/>
    <w:rPr>
      <w:rFonts w:ascii="Wingdings" w:hAnsi="Wingdings"/>
    </w:rPr>
  </w:style>
  <w:style w:type="character" w:customStyle="1" w:styleId="WW8Num42z0">
    <w:name w:val="WW8Num42z0"/>
    <w:rsid w:val="00EA2601"/>
    <w:rPr>
      <w:rFonts w:ascii="Symbol" w:hAnsi="Symbol"/>
    </w:rPr>
  </w:style>
  <w:style w:type="character" w:customStyle="1" w:styleId="WW8Num42z1">
    <w:name w:val="WW8Num42z1"/>
    <w:rsid w:val="00EA2601"/>
    <w:rPr>
      <w:rFonts w:ascii="Courier New" w:hAnsi="Courier New" w:cs="Courier New"/>
    </w:rPr>
  </w:style>
  <w:style w:type="character" w:customStyle="1" w:styleId="WW8Num42z2">
    <w:name w:val="WW8Num42z2"/>
    <w:rsid w:val="00EA2601"/>
    <w:rPr>
      <w:rFonts w:ascii="Wingdings" w:hAnsi="Wingdings"/>
    </w:rPr>
  </w:style>
  <w:style w:type="character" w:customStyle="1" w:styleId="WW8Num43z0">
    <w:name w:val="WW8Num43z0"/>
    <w:rsid w:val="00EA2601"/>
    <w:rPr>
      <w:rFonts w:ascii="Symbol" w:hAnsi="Symbol"/>
    </w:rPr>
  </w:style>
  <w:style w:type="character" w:customStyle="1" w:styleId="WW8Num43z1">
    <w:name w:val="WW8Num43z1"/>
    <w:rsid w:val="00EA2601"/>
    <w:rPr>
      <w:rFonts w:ascii="Courier New" w:hAnsi="Courier New" w:cs="Courier New"/>
    </w:rPr>
  </w:style>
  <w:style w:type="character" w:customStyle="1" w:styleId="WW8Num43z2">
    <w:name w:val="WW8Num43z2"/>
    <w:rsid w:val="00EA2601"/>
    <w:rPr>
      <w:rFonts w:ascii="Wingdings" w:hAnsi="Wingdings"/>
    </w:rPr>
  </w:style>
  <w:style w:type="character" w:customStyle="1" w:styleId="WW8Num44z0">
    <w:name w:val="WW8Num44z0"/>
    <w:rsid w:val="00EA2601"/>
    <w:rPr>
      <w:rFonts w:ascii="Symbol" w:hAnsi="Symbol"/>
      <w:sz w:val="20"/>
    </w:rPr>
  </w:style>
  <w:style w:type="character" w:customStyle="1" w:styleId="WW8Num44z1">
    <w:name w:val="WW8Num44z1"/>
    <w:rsid w:val="00EA2601"/>
    <w:rPr>
      <w:rFonts w:ascii="Courier New" w:hAnsi="Courier New"/>
      <w:sz w:val="20"/>
    </w:rPr>
  </w:style>
  <w:style w:type="character" w:customStyle="1" w:styleId="WW8Num44z2">
    <w:name w:val="WW8Num44z2"/>
    <w:rsid w:val="00EA2601"/>
    <w:rPr>
      <w:rFonts w:ascii="Wingdings" w:hAnsi="Wingdings"/>
      <w:sz w:val="20"/>
    </w:rPr>
  </w:style>
  <w:style w:type="character" w:customStyle="1" w:styleId="WW8Num45z0">
    <w:name w:val="WW8Num45z0"/>
    <w:rsid w:val="00EA2601"/>
    <w:rPr>
      <w:rFonts w:ascii="Symbol" w:hAnsi="Symbol"/>
    </w:rPr>
  </w:style>
  <w:style w:type="character" w:customStyle="1" w:styleId="WW8Num45z1">
    <w:name w:val="WW8Num45z1"/>
    <w:rsid w:val="00EA2601"/>
    <w:rPr>
      <w:rFonts w:ascii="Courier New" w:hAnsi="Courier New" w:cs="Courier New"/>
    </w:rPr>
  </w:style>
  <w:style w:type="character" w:customStyle="1" w:styleId="WW8Num45z2">
    <w:name w:val="WW8Num45z2"/>
    <w:rsid w:val="00EA2601"/>
    <w:rPr>
      <w:rFonts w:ascii="Wingdings" w:hAnsi="Wingdings"/>
    </w:rPr>
  </w:style>
  <w:style w:type="character" w:customStyle="1" w:styleId="12">
    <w:name w:val="Основной шрифт абзаца1"/>
    <w:rsid w:val="00EA2601"/>
  </w:style>
  <w:style w:type="character" w:styleId="a4">
    <w:name w:val="Emphasis"/>
    <w:aliases w:val="базовый,Базовый"/>
    <w:qFormat/>
    <w:rsid w:val="00EA2601"/>
    <w:rPr>
      <w:rFonts w:ascii="Times New Roman" w:hAnsi="Times New Roman"/>
      <w:iCs/>
      <w:sz w:val="24"/>
    </w:rPr>
  </w:style>
  <w:style w:type="character" w:styleId="a5">
    <w:name w:val="page number"/>
    <w:basedOn w:val="12"/>
    <w:rsid w:val="00EA2601"/>
  </w:style>
  <w:style w:type="character" w:customStyle="1" w:styleId="13">
    <w:name w:val="Знак Знак1"/>
    <w:rsid w:val="00EA2601"/>
    <w:rPr>
      <w:rFonts w:eastAsia="Lucida Sans Unicode"/>
      <w:kern w:val="1"/>
      <w:sz w:val="24"/>
      <w:szCs w:val="24"/>
      <w:lang w:val="ru-RU" w:eastAsia="ar-SA" w:bidi="ar-SA"/>
    </w:rPr>
  </w:style>
  <w:style w:type="character" w:styleId="a6">
    <w:name w:val="Hyperlink"/>
    <w:uiPriority w:val="99"/>
    <w:rsid w:val="00EA2601"/>
    <w:rPr>
      <w:color w:val="0000FF"/>
      <w:u w:val="single"/>
    </w:rPr>
  </w:style>
  <w:style w:type="character" w:customStyle="1" w:styleId="23">
    <w:name w:val="Знак Знак2"/>
    <w:rsid w:val="00EA2601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rsid w:val="00EA2601"/>
    <w:rPr>
      <w:rFonts w:eastAsia="Calibri"/>
      <w:color w:val="000000"/>
      <w:kern w:val="1"/>
      <w:sz w:val="24"/>
      <w:szCs w:val="24"/>
    </w:rPr>
  </w:style>
  <w:style w:type="character" w:customStyle="1" w:styleId="10950">
    <w:name w:val="1 Основной текст 0;95 ПК;А. Основной текст 0 Знак Знак Знак Знак Знак Знак"/>
    <w:rsid w:val="00EA2601"/>
    <w:rPr>
      <w:rFonts w:eastAsia="Calibri"/>
      <w:color w:val="000000"/>
      <w:kern w:val="1"/>
      <w:sz w:val="24"/>
      <w:szCs w:val="24"/>
      <w:lang w:val="ru-RU" w:eastAsia="ar-SA" w:bidi="ar-SA"/>
    </w:rPr>
  </w:style>
  <w:style w:type="character" w:customStyle="1" w:styleId="00">
    <w:name w:val="Основной 0 Знак"/>
    <w:rsid w:val="00EA2601"/>
    <w:rPr>
      <w:sz w:val="24"/>
      <w:szCs w:val="22"/>
      <w:lang w:val="en-US"/>
    </w:rPr>
  </w:style>
  <w:style w:type="character" w:customStyle="1" w:styleId="a7">
    <w:name w:val="Знак Знак"/>
    <w:rsid w:val="00EA2601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8">
    <w:name w:val="Символ нумерации"/>
    <w:rsid w:val="00EA2601"/>
  </w:style>
  <w:style w:type="paragraph" w:customStyle="1" w:styleId="14">
    <w:name w:val="Заголовок1"/>
    <w:basedOn w:val="a0"/>
    <w:next w:val="a9"/>
    <w:rsid w:val="00EA260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0"/>
    <w:link w:val="aa"/>
    <w:rsid w:val="00EA2601"/>
    <w:pPr>
      <w:widowControl w:val="0"/>
      <w:spacing w:after="120"/>
      <w:jc w:val="left"/>
    </w:pPr>
    <w:rPr>
      <w:rFonts w:eastAsia="Lucida Sans Unicode" w:cs="Tahoma"/>
      <w:color w:val="000000"/>
      <w:lang w:val="en-US" w:eastAsia="en-US" w:bidi="en-US"/>
    </w:rPr>
  </w:style>
  <w:style w:type="paragraph" w:styleId="ab">
    <w:name w:val="List"/>
    <w:basedOn w:val="a9"/>
    <w:rsid w:val="00EA2601"/>
  </w:style>
  <w:style w:type="paragraph" w:customStyle="1" w:styleId="24">
    <w:name w:val="Название2"/>
    <w:basedOn w:val="a0"/>
    <w:rsid w:val="00EA260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rsid w:val="00EA2601"/>
    <w:pPr>
      <w:suppressLineNumbers/>
    </w:pPr>
    <w:rPr>
      <w:rFonts w:cs="Tahoma"/>
    </w:rPr>
  </w:style>
  <w:style w:type="paragraph" w:customStyle="1" w:styleId="15">
    <w:name w:val="Название1"/>
    <w:basedOn w:val="a0"/>
    <w:rsid w:val="00EA2601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0"/>
    <w:rsid w:val="00EA2601"/>
    <w:pPr>
      <w:suppressLineNumbers/>
    </w:pPr>
    <w:rPr>
      <w:rFonts w:cs="Tahoma"/>
    </w:rPr>
  </w:style>
  <w:style w:type="paragraph" w:customStyle="1" w:styleId="01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a0"/>
    <w:qFormat/>
    <w:rsid w:val="00EA2601"/>
    <w:pPr>
      <w:ind w:firstLine="539"/>
      <w:jc w:val="both"/>
    </w:pPr>
    <w:rPr>
      <w:rFonts w:eastAsia="Calibri"/>
      <w:color w:val="000000"/>
      <w:kern w:val="1"/>
    </w:rPr>
  </w:style>
  <w:style w:type="paragraph" w:styleId="ac">
    <w:name w:val="footer"/>
    <w:basedOn w:val="a0"/>
    <w:link w:val="ad"/>
    <w:uiPriority w:val="99"/>
    <w:rsid w:val="00EA2601"/>
    <w:pPr>
      <w:widowControl w:val="0"/>
      <w:tabs>
        <w:tab w:val="center" w:pos="4677"/>
        <w:tab w:val="right" w:pos="9355"/>
      </w:tabs>
    </w:pPr>
    <w:rPr>
      <w:rFonts w:eastAsia="Lucida Sans Unicode"/>
      <w:kern w:val="1"/>
    </w:rPr>
  </w:style>
  <w:style w:type="paragraph" w:styleId="ae">
    <w:name w:val="header"/>
    <w:basedOn w:val="a0"/>
    <w:link w:val="af"/>
    <w:rsid w:val="00EA2601"/>
    <w:pPr>
      <w:tabs>
        <w:tab w:val="center" w:pos="4677"/>
        <w:tab w:val="right" w:pos="9355"/>
      </w:tabs>
    </w:pPr>
  </w:style>
  <w:style w:type="paragraph" w:styleId="af0">
    <w:name w:val="Body Text Indent"/>
    <w:basedOn w:val="a0"/>
    <w:link w:val="af1"/>
    <w:rsid w:val="00EA2601"/>
    <w:pPr>
      <w:overflowPunct w:val="0"/>
      <w:autoSpaceDE w:val="0"/>
      <w:ind w:firstLine="567"/>
      <w:jc w:val="both"/>
      <w:textAlignment w:val="baseline"/>
    </w:pPr>
    <w:rPr>
      <w:szCs w:val="20"/>
    </w:rPr>
  </w:style>
  <w:style w:type="paragraph" w:customStyle="1" w:styleId="210">
    <w:name w:val="Основной текст с отступом 21"/>
    <w:basedOn w:val="a0"/>
    <w:rsid w:val="00EA2601"/>
    <w:pPr>
      <w:ind w:left="660"/>
      <w:jc w:val="both"/>
    </w:pPr>
    <w:rPr>
      <w:szCs w:val="20"/>
    </w:rPr>
  </w:style>
  <w:style w:type="paragraph" w:customStyle="1" w:styleId="32">
    <w:name w:val="Основной текст с отступом 32"/>
    <w:basedOn w:val="a0"/>
    <w:rsid w:val="00EA2601"/>
    <w:pPr>
      <w:ind w:left="720"/>
      <w:jc w:val="both"/>
    </w:pPr>
    <w:rPr>
      <w:sz w:val="28"/>
      <w:szCs w:val="20"/>
    </w:rPr>
  </w:style>
  <w:style w:type="paragraph" w:customStyle="1" w:styleId="17">
    <w:name w:val="Схема документа1"/>
    <w:basedOn w:val="a0"/>
    <w:rsid w:val="00EA260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8">
    <w:name w:val="toc 1"/>
    <w:basedOn w:val="a0"/>
    <w:next w:val="a0"/>
    <w:uiPriority w:val="39"/>
    <w:rsid w:val="00EA2601"/>
    <w:pPr>
      <w:tabs>
        <w:tab w:val="right" w:leader="dot" w:pos="9344"/>
      </w:tabs>
      <w:spacing w:line="360" w:lineRule="auto"/>
      <w:jc w:val="both"/>
    </w:pPr>
    <w:rPr>
      <w:sz w:val="28"/>
    </w:rPr>
  </w:style>
  <w:style w:type="paragraph" w:styleId="26">
    <w:name w:val="toc 2"/>
    <w:basedOn w:val="a0"/>
    <w:next w:val="a0"/>
    <w:uiPriority w:val="39"/>
    <w:rsid w:val="00EA2601"/>
    <w:pPr>
      <w:tabs>
        <w:tab w:val="right" w:leader="dot" w:pos="10064"/>
      </w:tabs>
      <w:spacing w:line="360" w:lineRule="auto"/>
      <w:ind w:left="240"/>
      <w:jc w:val="both"/>
    </w:pPr>
    <w:rPr>
      <w:sz w:val="28"/>
    </w:rPr>
  </w:style>
  <w:style w:type="paragraph" w:customStyle="1" w:styleId="af2">
    <w:name w:val="Содержимое таблицы"/>
    <w:basedOn w:val="a0"/>
    <w:qFormat/>
    <w:rsid w:val="00EA2601"/>
    <w:pPr>
      <w:widowControl w:val="0"/>
      <w:suppressLineNumbers/>
    </w:pPr>
    <w:rPr>
      <w:rFonts w:eastAsia="Lucida Sans Unicode" w:cs="Tahoma"/>
      <w:color w:val="000000"/>
      <w:lang w:val="en-US" w:eastAsia="en-US" w:bidi="en-US"/>
    </w:rPr>
  </w:style>
  <w:style w:type="paragraph" w:customStyle="1" w:styleId="310">
    <w:name w:val="Основной текст с отступом 31"/>
    <w:basedOn w:val="a0"/>
    <w:rsid w:val="00EA2601"/>
    <w:pPr>
      <w:widowControl w:val="0"/>
      <w:ind w:firstLine="720"/>
      <w:jc w:val="both"/>
    </w:pPr>
    <w:rPr>
      <w:rFonts w:ascii="Arial" w:eastAsia="Arial Unicode MS" w:hAnsi="Arial"/>
    </w:rPr>
  </w:style>
  <w:style w:type="paragraph" w:styleId="af3">
    <w:name w:val="Normal (Web)"/>
    <w:aliases w:val="Обычный (веб)1"/>
    <w:basedOn w:val="a0"/>
    <w:link w:val="af4"/>
    <w:qFormat/>
    <w:rsid w:val="00EA2601"/>
    <w:pPr>
      <w:spacing w:after="200" w:line="276" w:lineRule="auto"/>
    </w:pPr>
  </w:style>
  <w:style w:type="paragraph" w:styleId="33">
    <w:name w:val="toc 3"/>
    <w:basedOn w:val="a0"/>
    <w:next w:val="a0"/>
    <w:uiPriority w:val="39"/>
    <w:rsid w:val="00EA2601"/>
    <w:pPr>
      <w:ind w:left="480"/>
    </w:pPr>
  </w:style>
  <w:style w:type="paragraph" w:customStyle="1" w:styleId="02">
    <w:name w:val="Основной 0"/>
    <w:basedOn w:val="a0"/>
    <w:rsid w:val="00EA2601"/>
    <w:pPr>
      <w:ind w:firstLine="539"/>
      <w:jc w:val="both"/>
    </w:pPr>
    <w:rPr>
      <w:szCs w:val="22"/>
      <w:lang w:val="en-US"/>
    </w:rPr>
  </w:style>
  <w:style w:type="paragraph" w:styleId="af5">
    <w:name w:val="List Paragraph"/>
    <w:basedOn w:val="a0"/>
    <w:uiPriority w:val="34"/>
    <w:qFormat/>
    <w:rsid w:val="00EA2601"/>
    <w:pPr>
      <w:spacing w:after="200" w:line="276" w:lineRule="auto"/>
      <w:ind w:left="720"/>
      <w:jc w:val="left"/>
    </w:pPr>
    <w:rPr>
      <w:rFonts w:ascii="Calibri" w:hAnsi="Calibri"/>
      <w:sz w:val="22"/>
      <w:szCs w:val="22"/>
    </w:rPr>
  </w:style>
  <w:style w:type="paragraph" w:customStyle="1" w:styleId="120">
    <w:name w:val="таблицы 12"/>
    <w:basedOn w:val="a0"/>
    <w:rsid w:val="00EA2601"/>
    <w:pPr>
      <w:keepLines/>
      <w:widowControl w:val="0"/>
      <w:snapToGrid w:val="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f6">
    <w:name w:val="Заголовок таблицы"/>
    <w:basedOn w:val="af2"/>
    <w:rsid w:val="00EA2601"/>
    <w:rPr>
      <w:b/>
      <w:bCs/>
    </w:rPr>
  </w:style>
  <w:style w:type="paragraph" w:styleId="41">
    <w:name w:val="toc 4"/>
    <w:basedOn w:val="16"/>
    <w:rsid w:val="00EA2601"/>
    <w:pPr>
      <w:tabs>
        <w:tab w:val="right" w:leader="dot" w:pos="11335"/>
      </w:tabs>
      <w:ind w:left="849"/>
    </w:pPr>
  </w:style>
  <w:style w:type="paragraph" w:styleId="51">
    <w:name w:val="toc 5"/>
    <w:basedOn w:val="16"/>
    <w:rsid w:val="00EA2601"/>
    <w:pPr>
      <w:tabs>
        <w:tab w:val="right" w:leader="dot" w:pos="11901"/>
      </w:tabs>
      <w:ind w:left="1132"/>
    </w:pPr>
  </w:style>
  <w:style w:type="paragraph" w:styleId="61">
    <w:name w:val="toc 6"/>
    <w:basedOn w:val="16"/>
    <w:rsid w:val="00EA2601"/>
    <w:pPr>
      <w:tabs>
        <w:tab w:val="right" w:leader="dot" w:pos="12467"/>
      </w:tabs>
      <w:ind w:left="1415"/>
    </w:pPr>
  </w:style>
  <w:style w:type="paragraph" w:styleId="71">
    <w:name w:val="toc 7"/>
    <w:basedOn w:val="16"/>
    <w:rsid w:val="00EA2601"/>
    <w:pPr>
      <w:tabs>
        <w:tab w:val="right" w:leader="dot" w:pos="13033"/>
      </w:tabs>
      <w:ind w:left="1698"/>
    </w:pPr>
  </w:style>
  <w:style w:type="paragraph" w:styleId="81">
    <w:name w:val="toc 8"/>
    <w:basedOn w:val="16"/>
    <w:rsid w:val="00EA2601"/>
    <w:pPr>
      <w:tabs>
        <w:tab w:val="right" w:leader="dot" w:pos="13599"/>
      </w:tabs>
      <w:ind w:left="1981"/>
    </w:pPr>
  </w:style>
  <w:style w:type="paragraph" w:styleId="91">
    <w:name w:val="toc 9"/>
    <w:basedOn w:val="16"/>
    <w:rsid w:val="00EA2601"/>
    <w:pPr>
      <w:tabs>
        <w:tab w:val="right" w:leader="dot" w:pos="14165"/>
      </w:tabs>
      <w:ind w:left="2264"/>
    </w:pPr>
  </w:style>
  <w:style w:type="paragraph" w:customStyle="1" w:styleId="100">
    <w:name w:val="Оглавление 10"/>
    <w:basedOn w:val="16"/>
    <w:rsid w:val="00EA2601"/>
    <w:pPr>
      <w:tabs>
        <w:tab w:val="right" w:leader="dot" w:pos="14731"/>
      </w:tabs>
      <w:ind w:left="2547"/>
    </w:pPr>
  </w:style>
  <w:style w:type="paragraph" w:customStyle="1" w:styleId="af7">
    <w:name w:val="Содержимое врезки"/>
    <w:basedOn w:val="a9"/>
    <w:rsid w:val="00EA2601"/>
  </w:style>
  <w:style w:type="paragraph" w:customStyle="1" w:styleId="27">
    <w:name w:val="Схема документа2"/>
    <w:basedOn w:val="a0"/>
    <w:rsid w:val="00EA260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Balloon Text"/>
    <w:basedOn w:val="a0"/>
    <w:link w:val="af9"/>
    <w:rsid w:val="00EA2601"/>
    <w:rPr>
      <w:rFonts w:ascii="Tahoma" w:hAnsi="Tahoma" w:cs="Tahoma"/>
      <w:sz w:val="16"/>
      <w:szCs w:val="16"/>
    </w:rPr>
  </w:style>
  <w:style w:type="paragraph" w:styleId="afa">
    <w:name w:val="Document Map"/>
    <w:basedOn w:val="a0"/>
    <w:link w:val="afb"/>
    <w:uiPriority w:val="99"/>
    <w:semiHidden/>
    <w:rsid w:val="00FD185E"/>
    <w:pPr>
      <w:shd w:val="clear" w:color="auto" w:fill="000080"/>
    </w:pPr>
    <w:rPr>
      <w:rFonts w:ascii="Tahoma" w:hAnsi="Tahoma" w:cs="Tahoma"/>
      <w:sz w:val="20"/>
      <w:szCs w:val="20"/>
    </w:rPr>
  </w:style>
  <w:style w:type="numbering" w:styleId="a">
    <w:name w:val="Outline List 3"/>
    <w:basedOn w:val="a3"/>
    <w:rsid w:val="00532A44"/>
    <w:pPr>
      <w:numPr>
        <w:numId w:val="3"/>
      </w:numPr>
    </w:pPr>
  </w:style>
  <w:style w:type="table" w:styleId="afc">
    <w:name w:val="Table Grid"/>
    <w:basedOn w:val="a2"/>
    <w:rsid w:val="005D3F5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Indent 3"/>
    <w:basedOn w:val="a0"/>
    <w:link w:val="35"/>
    <w:rsid w:val="0053030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53030C"/>
    <w:rPr>
      <w:sz w:val="16"/>
      <w:szCs w:val="16"/>
      <w:lang w:eastAsia="ar-SA"/>
    </w:rPr>
  </w:style>
  <w:style w:type="table" w:customStyle="1" w:styleId="19">
    <w:name w:val="Сетка таблицы1"/>
    <w:basedOn w:val="a2"/>
    <w:next w:val="afc"/>
    <w:rsid w:val="007F351D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fc"/>
    <w:rsid w:val="001A1F0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Strong"/>
    <w:qFormat/>
    <w:rsid w:val="004F4A6A"/>
    <w:rPr>
      <w:b/>
      <w:bCs/>
    </w:rPr>
  </w:style>
  <w:style w:type="table" w:customStyle="1" w:styleId="36">
    <w:name w:val="Сетка таблицы3"/>
    <w:basedOn w:val="a2"/>
    <w:next w:val="afc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c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fc"/>
    <w:uiPriority w:val="59"/>
    <w:rsid w:val="00856FC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2"/>
    <w:next w:val="afc"/>
    <w:uiPriority w:val="59"/>
    <w:rsid w:val="00A0448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2"/>
    <w:next w:val="afc"/>
    <w:rsid w:val="002E559F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2"/>
    <w:next w:val="afc"/>
    <w:rsid w:val="00B516D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2"/>
    <w:next w:val="afc"/>
    <w:uiPriority w:val="59"/>
    <w:rsid w:val="00F352F1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2"/>
    <w:next w:val="afc"/>
    <w:uiPriority w:val="59"/>
    <w:rsid w:val="004114C0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c"/>
    <w:rsid w:val="001124D5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Знак"/>
    <w:link w:val="a9"/>
    <w:rsid w:val="001124D5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37">
    <w:name w:val="Основной текст3"/>
    <w:basedOn w:val="a0"/>
    <w:rsid w:val="001124D5"/>
    <w:pPr>
      <w:shd w:val="clear" w:color="auto" w:fill="FFFFFF"/>
      <w:spacing w:before="480" w:line="322" w:lineRule="exact"/>
      <w:ind w:hanging="1080"/>
      <w:jc w:val="both"/>
    </w:pPr>
    <w:rPr>
      <w:rFonts w:cs="Calibri"/>
      <w:sz w:val="27"/>
      <w:szCs w:val="27"/>
    </w:rPr>
  </w:style>
  <w:style w:type="paragraph" w:customStyle="1" w:styleId="Standard">
    <w:name w:val="Standard"/>
    <w:rsid w:val="00567615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osntext">
    <w:name w:val="osn_text"/>
    <w:basedOn w:val="a1"/>
    <w:rsid w:val="00985732"/>
  </w:style>
  <w:style w:type="paragraph" w:styleId="38">
    <w:name w:val="Body Text 3"/>
    <w:basedOn w:val="a0"/>
    <w:link w:val="39"/>
    <w:rsid w:val="00D30FD3"/>
    <w:pPr>
      <w:suppressAutoHyphens w:val="0"/>
      <w:spacing w:after="120"/>
      <w:jc w:val="left"/>
    </w:pPr>
    <w:rPr>
      <w:sz w:val="16"/>
      <w:szCs w:val="16"/>
    </w:rPr>
  </w:style>
  <w:style w:type="character" w:customStyle="1" w:styleId="39">
    <w:name w:val="Основной текст 3 Знак"/>
    <w:link w:val="38"/>
    <w:rsid w:val="00D30FD3"/>
    <w:rPr>
      <w:sz w:val="16"/>
      <w:szCs w:val="16"/>
    </w:rPr>
  </w:style>
  <w:style w:type="paragraph" w:customStyle="1" w:styleId="1a">
    <w:name w:val="Абзац списка1"/>
    <w:basedOn w:val="a0"/>
    <w:rsid w:val="009F090C"/>
    <w:pPr>
      <w:suppressAutoHyphens w:val="0"/>
      <w:ind w:left="720"/>
      <w:jc w:val="left"/>
    </w:pPr>
    <w:rPr>
      <w:rFonts w:eastAsia="Calibri"/>
      <w:lang w:eastAsia="ru-RU"/>
    </w:rPr>
  </w:style>
  <w:style w:type="paragraph" w:customStyle="1" w:styleId="s1">
    <w:name w:val="s_1"/>
    <w:basedOn w:val="a0"/>
    <w:rsid w:val="0041113B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styleId="afe">
    <w:name w:val="endnote text"/>
    <w:basedOn w:val="a0"/>
    <w:link w:val="aff"/>
    <w:rsid w:val="00B30463"/>
    <w:rPr>
      <w:sz w:val="20"/>
      <w:szCs w:val="20"/>
    </w:rPr>
  </w:style>
  <w:style w:type="character" w:customStyle="1" w:styleId="aff">
    <w:name w:val="Текст концевой сноски Знак"/>
    <w:link w:val="afe"/>
    <w:rsid w:val="00B30463"/>
    <w:rPr>
      <w:lang w:eastAsia="ar-SA"/>
    </w:rPr>
  </w:style>
  <w:style w:type="character" w:styleId="aff0">
    <w:name w:val="endnote reference"/>
    <w:rsid w:val="00B30463"/>
    <w:rPr>
      <w:vertAlign w:val="superscript"/>
    </w:rPr>
  </w:style>
  <w:style w:type="paragraph" w:styleId="aff1">
    <w:name w:val="footnote text"/>
    <w:basedOn w:val="a0"/>
    <w:link w:val="aff2"/>
    <w:rsid w:val="00B30463"/>
    <w:rPr>
      <w:sz w:val="20"/>
      <w:szCs w:val="20"/>
    </w:rPr>
  </w:style>
  <w:style w:type="character" w:customStyle="1" w:styleId="aff2">
    <w:name w:val="Текст сноски Знак"/>
    <w:link w:val="aff1"/>
    <w:rsid w:val="00B30463"/>
    <w:rPr>
      <w:lang w:eastAsia="ar-SA"/>
    </w:rPr>
  </w:style>
  <w:style w:type="character" w:styleId="aff3">
    <w:name w:val="footnote reference"/>
    <w:rsid w:val="00B30463"/>
    <w:rPr>
      <w:vertAlign w:val="superscript"/>
    </w:rPr>
  </w:style>
  <w:style w:type="character" w:customStyle="1" w:styleId="contacts">
    <w:name w:val="contacts"/>
    <w:basedOn w:val="a1"/>
    <w:rsid w:val="00EF3144"/>
  </w:style>
  <w:style w:type="character" w:customStyle="1" w:styleId="st">
    <w:name w:val="st"/>
    <w:basedOn w:val="a1"/>
    <w:rsid w:val="00EF3144"/>
  </w:style>
  <w:style w:type="character" w:customStyle="1" w:styleId="ad">
    <w:name w:val="Нижний колонтитул Знак"/>
    <w:link w:val="ac"/>
    <w:uiPriority w:val="99"/>
    <w:rsid w:val="00586C7D"/>
    <w:rPr>
      <w:rFonts w:eastAsia="Lucida Sans Unicode"/>
      <w:kern w:val="1"/>
      <w:sz w:val="24"/>
      <w:szCs w:val="24"/>
      <w:lang w:eastAsia="ar-SA"/>
    </w:rPr>
  </w:style>
  <w:style w:type="paragraph" w:customStyle="1" w:styleId="Default">
    <w:name w:val="Default"/>
    <w:rsid w:val="005C07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rmattext">
    <w:name w:val="formattext"/>
    <w:basedOn w:val="a0"/>
    <w:rsid w:val="00AC3699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C84261"/>
    <w:rPr>
      <w:sz w:val="24"/>
      <w:lang w:eastAsia="ar-SA"/>
    </w:rPr>
  </w:style>
  <w:style w:type="character" w:customStyle="1" w:styleId="CharStyle16">
    <w:name w:val="CharStyle16"/>
    <w:basedOn w:val="a1"/>
    <w:rsid w:val="00176ABA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CharStyle88">
    <w:name w:val="CharStyle88"/>
    <w:basedOn w:val="a1"/>
    <w:rsid w:val="00176ABA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8"/>
      <w:szCs w:val="28"/>
      <w:u w:val="none"/>
      <w:vertAlign w:val="baseline"/>
    </w:rPr>
  </w:style>
  <w:style w:type="paragraph" w:customStyle="1" w:styleId="53">
    <w:name w:val="Основной текст (5)"/>
    <w:rsid w:val="00176ABA"/>
    <w:pPr>
      <w:widowControl w:val="0"/>
      <w:shd w:val="clear" w:color="auto" w:fill="FFFFFF"/>
      <w:suppressAutoHyphens/>
      <w:overflowPunct w:val="0"/>
      <w:autoSpaceDE w:val="0"/>
      <w:autoSpaceDN w:val="0"/>
      <w:spacing w:after="60" w:line="218" w:lineRule="exact"/>
      <w:ind w:hanging="360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paragraph" w:customStyle="1" w:styleId="93">
    <w:name w:val="Основной текст (9)"/>
    <w:rsid w:val="00176ABA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7" w:lineRule="exact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character" w:customStyle="1" w:styleId="11">
    <w:name w:val="Заголовок 1 Знак"/>
    <w:basedOn w:val="a1"/>
    <w:link w:val="1"/>
    <w:uiPriority w:val="9"/>
    <w:rsid w:val="0015096C"/>
    <w:rPr>
      <w:rFonts w:cs="Arial"/>
      <w:b/>
      <w:bCs/>
      <w:kern w:val="1"/>
      <w:sz w:val="28"/>
      <w:szCs w:val="32"/>
      <w:lang w:eastAsia="ar-SA"/>
    </w:rPr>
  </w:style>
  <w:style w:type="character" w:customStyle="1" w:styleId="cardnamepart">
    <w:name w:val="card__namepart"/>
    <w:basedOn w:val="a1"/>
    <w:rsid w:val="0015096C"/>
  </w:style>
  <w:style w:type="paragraph" w:customStyle="1" w:styleId="regulartext">
    <w:name w:val="regulartext"/>
    <w:basedOn w:val="a0"/>
    <w:rsid w:val="0015096C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character" w:customStyle="1" w:styleId="21">
    <w:name w:val="Заголовок 2 Знак"/>
    <w:basedOn w:val="a1"/>
    <w:link w:val="2"/>
    <w:uiPriority w:val="9"/>
    <w:rsid w:val="0015096C"/>
    <w:rPr>
      <w:rFonts w:cs="Arial"/>
      <w:b/>
      <w:bCs/>
      <w:iCs/>
      <w:sz w:val="26"/>
      <w:szCs w:val="28"/>
      <w:lang w:eastAsia="ar-SA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15096C"/>
    <w:rPr>
      <w:rFonts w:ascii="Tahoma" w:hAnsi="Tahoma" w:cs="Tahoma"/>
      <w:shd w:val="clear" w:color="auto" w:fill="000080"/>
      <w:lang w:eastAsia="ar-SA"/>
    </w:rPr>
  </w:style>
  <w:style w:type="character" w:customStyle="1" w:styleId="af4">
    <w:name w:val="Обычный (веб) Знак"/>
    <w:aliases w:val="Обычный (веб)1 Знак"/>
    <w:link w:val="af3"/>
    <w:locked/>
    <w:rsid w:val="00A1616A"/>
    <w:rPr>
      <w:sz w:val="24"/>
      <w:szCs w:val="24"/>
      <w:lang w:eastAsia="ar-SA"/>
    </w:rPr>
  </w:style>
  <w:style w:type="paragraph" w:customStyle="1" w:styleId="aff4">
    <w:name w:val="Обычный ТЕКСТ"/>
    <w:basedOn w:val="a0"/>
    <w:qFormat/>
    <w:rsid w:val="00D107E5"/>
    <w:pPr>
      <w:suppressAutoHyphens w:val="0"/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paragraph" w:customStyle="1" w:styleId="10">
    <w:name w:val="Список1"/>
    <w:basedOn w:val="a0"/>
    <w:rsid w:val="00DF5E23"/>
    <w:pPr>
      <w:numPr>
        <w:numId w:val="42"/>
      </w:numPr>
      <w:suppressAutoHyphens w:val="0"/>
      <w:ind w:right="284"/>
      <w:jc w:val="both"/>
    </w:pPr>
    <w:rPr>
      <w:sz w:val="28"/>
      <w:lang w:eastAsia="ru-RU"/>
    </w:rPr>
  </w:style>
  <w:style w:type="paragraph" w:customStyle="1" w:styleId="20">
    <w:name w:val="Список2"/>
    <w:basedOn w:val="a0"/>
    <w:rsid w:val="00DF5E23"/>
    <w:pPr>
      <w:numPr>
        <w:ilvl w:val="1"/>
        <w:numId w:val="42"/>
      </w:numPr>
      <w:suppressAutoHyphens w:val="0"/>
      <w:ind w:right="284"/>
      <w:jc w:val="both"/>
    </w:pPr>
    <w:rPr>
      <w:sz w:val="28"/>
      <w:szCs w:val="20"/>
      <w:lang w:eastAsia="ru-RU"/>
    </w:rPr>
  </w:style>
  <w:style w:type="paragraph" w:customStyle="1" w:styleId="30">
    <w:name w:val="Список3"/>
    <w:basedOn w:val="a0"/>
    <w:rsid w:val="00DF5E23"/>
    <w:pPr>
      <w:numPr>
        <w:ilvl w:val="2"/>
        <w:numId w:val="42"/>
      </w:numPr>
      <w:suppressAutoHyphens w:val="0"/>
      <w:ind w:right="284"/>
      <w:jc w:val="both"/>
    </w:pPr>
    <w:rPr>
      <w:sz w:val="28"/>
      <w:szCs w:val="20"/>
      <w:lang w:eastAsia="ru-RU"/>
    </w:rPr>
  </w:style>
  <w:style w:type="paragraph" w:customStyle="1" w:styleId="ConsPlusNormal">
    <w:name w:val="ConsPlusNormal"/>
    <w:rsid w:val="00F36F70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ConsPlusCell">
    <w:name w:val="ConsPlusCell"/>
    <w:rsid w:val="00705639"/>
    <w:pPr>
      <w:widowControl w:val="0"/>
      <w:suppressAutoHyphens/>
    </w:pPr>
    <w:rPr>
      <w:rFonts w:ascii="Arial" w:eastAsia="Lucida Sans Unicode" w:hAnsi="Arial" w:cs="Calibri"/>
      <w:lang w:bidi="ru-RU"/>
    </w:rPr>
  </w:style>
  <w:style w:type="character" w:styleId="aff5">
    <w:name w:val="FollowedHyperlink"/>
    <w:basedOn w:val="a1"/>
    <w:uiPriority w:val="99"/>
    <w:semiHidden/>
    <w:unhideWhenUsed/>
    <w:rsid w:val="00705639"/>
    <w:rPr>
      <w:color w:val="954F72"/>
      <w:u w:val="single"/>
    </w:rPr>
  </w:style>
  <w:style w:type="paragraph" w:customStyle="1" w:styleId="msonormal0">
    <w:name w:val="msonormal"/>
    <w:basedOn w:val="a0"/>
    <w:rsid w:val="00705639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customStyle="1" w:styleId="xl65">
    <w:name w:val="xl65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6">
    <w:name w:val="xl66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7">
    <w:name w:val="xl67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68">
    <w:name w:val="xl68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69">
    <w:name w:val="xl69"/>
    <w:basedOn w:val="a0"/>
    <w:rsid w:val="00705639"/>
    <w:pP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0">
    <w:name w:val="xl70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71">
    <w:name w:val="xl71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character" w:customStyle="1" w:styleId="31">
    <w:name w:val="Заголовок 3 Знак"/>
    <w:basedOn w:val="a1"/>
    <w:link w:val="3"/>
    <w:rsid w:val="00705639"/>
    <w:rPr>
      <w:rFonts w:cs="Arial"/>
      <w:b/>
      <w:bCs/>
      <w:sz w:val="24"/>
      <w:szCs w:val="26"/>
      <w:lang w:eastAsia="ar-SA"/>
    </w:rPr>
  </w:style>
  <w:style w:type="character" w:customStyle="1" w:styleId="40">
    <w:name w:val="Заголовок 4 Знак"/>
    <w:basedOn w:val="a1"/>
    <w:link w:val="4"/>
    <w:rsid w:val="00705639"/>
    <w:rPr>
      <w:bCs/>
      <w:sz w:val="24"/>
      <w:szCs w:val="28"/>
      <w:u w:val="single"/>
      <w:lang w:eastAsia="ar-SA"/>
    </w:rPr>
  </w:style>
  <w:style w:type="character" w:customStyle="1" w:styleId="50">
    <w:name w:val="Заголовок 5 Знак"/>
    <w:basedOn w:val="a1"/>
    <w:link w:val="5"/>
    <w:rsid w:val="00705639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705639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705639"/>
    <w:rPr>
      <w:sz w:val="24"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705639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705639"/>
    <w:rPr>
      <w:rFonts w:ascii="Arial" w:hAnsi="Arial" w:cs="Arial"/>
      <w:sz w:val="22"/>
      <w:szCs w:val="22"/>
      <w:lang w:eastAsia="ar-SA"/>
    </w:rPr>
  </w:style>
  <w:style w:type="character" w:customStyle="1" w:styleId="af">
    <w:name w:val="Верхний колонтитул Знак"/>
    <w:basedOn w:val="a1"/>
    <w:link w:val="ae"/>
    <w:rsid w:val="00705639"/>
    <w:rPr>
      <w:sz w:val="24"/>
      <w:szCs w:val="24"/>
      <w:lang w:eastAsia="ar-SA"/>
    </w:rPr>
  </w:style>
  <w:style w:type="character" w:customStyle="1" w:styleId="af9">
    <w:name w:val="Текст выноски Знак"/>
    <w:basedOn w:val="a1"/>
    <w:link w:val="af8"/>
    <w:rsid w:val="00705639"/>
    <w:rPr>
      <w:rFonts w:ascii="Tahoma" w:hAnsi="Tahoma" w:cs="Tahoma"/>
      <w:sz w:val="16"/>
      <w:szCs w:val="16"/>
      <w:lang w:eastAsia="ar-SA"/>
    </w:rPr>
  </w:style>
  <w:style w:type="numbering" w:customStyle="1" w:styleId="1b">
    <w:name w:val="Статья / Раздел1"/>
    <w:basedOn w:val="a3"/>
    <w:next w:val="a"/>
    <w:rsid w:val="00705639"/>
  </w:style>
  <w:style w:type="paragraph" w:customStyle="1" w:styleId="xl63">
    <w:name w:val="xl63"/>
    <w:basedOn w:val="a0"/>
    <w:rsid w:val="00705639"/>
    <w:pPr>
      <w:shd w:val="clear" w:color="000000" w:fill="FFFFFF"/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customStyle="1" w:styleId="xl64">
    <w:name w:val="xl64"/>
    <w:basedOn w:val="a0"/>
    <w:rsid w:val="0070563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5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06974-87CB-493E-AA12-1A8829B5F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5111</Words>
  <Characters>29139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«ВОРОНЕЖПРОЕКТ»</vt:lpstr>
    </vt:vector>
  </TitlesOfParts>
  <Company>RL-TEAM.NET</Company>
  <LinksUpToDate>false</LinksUpToDate>
  <CharactersWithSpaces>34182</CharactersWithSpaces>
  <SharedDoc>false</SharedDoc>
  <HLinks>
    <vt:vector size="126" baseType="variant">
      <vt:variant>
        <vt:i4>1245232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_Toc494880850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_Toc494880849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_Toc494880848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_Toc494880847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_Toc494880846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_Toc494880845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_Toc494880844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_Toc494880843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_Toc494880842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_Toc494880841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_Toc494880840</vt:lpwstr>
      </vt:variant>
      <vt:variant>
        <vt:i4>1376304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_Toc494880839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_Toc494880838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_Toc494880837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_Toc494880836</vt:lpwstr>
      </vt:variant>
      <vt:variant>
        <vt:i4>1376304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_Toc494880835</vt:lpwstr>
      </vt:variant>
      <vt:variant>
        <vt:i4>1376304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_Toc494880834</vt:lpwstr>
      </vt:variant>
      <vt:variant>
        <vt:i4>1376304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_Toc494880833</vt:lpwstr>
      </vt:variant>
      <vt:variant>
        <vt:i4>1376304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_Toc494880832</vt:lpwstr>
      </vt:variant>
      <vt:variant>
        <vt:i4>1376304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_Toc494880831</vt:lpwstr>
      </vt:variant>
      <vt:variant>
        <vt:i4>1376304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_Toc494880830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«ВОРОНЕЖПРОЕКТ»</dc:title>
  <dc:subject/>
  <dc:creator>Katya</dc:creator>
  <cp:keywords/>
  <dc:description/>
  <cp:lastModifiedBy>Шульгина</cp:lastModifiedBy>
  <cp:revision>2</cp:revision>
  <cp:lastPrinted>2025-04-24T10:16:00Z</cp:lastPrinted>
  <dcterms:created xsi:type="dcterms:W3CDTF">2026-03-06T09:03:00Z</dcterms:created>
  <dcterms:modified xsi:type="dcterms:W3CDTF">2026-03-06T09:03:00Z</dcterms:modified>
</cp:coreProperties>
</file>